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CE1F92" w:rsidRPr="00F77B71" w:rsidRDefault="0009645C" w:rsidP="009754CA">
      <w:pPr>
        <w:jc w:val="center"/>
        <w:rPr>
          <w:sz w:val="27"/>
          <w:szCs w:val="27"/>
        </w:rPr>
      </w:pPr>
      <w:r>
        <w:rPr>
          <w:b/>
          <w:bCs/>
          <w:sz w:val="32"/>
          <w:szCs w:val="27"/>
        </w:rPr>
        <w:t xml:space="preserve"> </w:t>
      </w:r>
    </w:p>
    <w:p w:rsidR="009754CA" w:rsidRPr="00896104" w:rsidRDefault="009754CA" w:rsidP="006813FA">
      <w:pPr>
        <w:rPr>
          <w:szCs w:val="28"/>
        </w:rPr>
      </w:pPr>
    </w:p>
    <w:p w:rsidR="006813FA" w:rsidRPr="00896104" w:rsidRDefault="006813FA" w:rsidP="006813FA">
      <w:pPr>
        <w:tabs>
          <w:tab w:val="left" w:pos="510"/>
          <w:tab w:val="left" w:pos="6870"/>
        </w:tabs>
        <w:autoSpaceDE w:val="0"/>
        <w:autoSpaceDN w:val="0"/>
        <w:adjustRightInd w:val="0"/>
        <w:rPr>
          <w:b/>
          <w:bCs/>
          <w:iCs/>
          <w:szCs w:val="28"/>
        </w:rPr>
      </w:pPr>
      <w:r w:rsidRPr="00896104">
        <w:rPr>
          <w:b/>
          <w:bCs/>
          <w:iCs/>
          <w:szCs w:val="28"/>
        </w:rPr>
        <w:t>Утвержден                                                                                          Директор</w:t>
      </w:r>
      <w:r w:rsidRPr="00896104">
        <w:rPr>
          <w:b/>
          <w:bCs/>
          <w:iCs/>
          <w:szCs w:val="28"/>
        </w:rPr>
        <w:tab/>
      </w:r>
    </w:p>
    <w:p w:rsidR="006813FA" w:rsidRPr="00896104" w:rsidRDefault="006813FA" w:rsidP="006813FA">
      <w:pPr>
        <w:tabs>
          <w:tab w:val="left" w:pos="510"/>
        </w:tabs>
        <w:autoSpaceDE w:val="0"/>
        <w:autoSpaceDN w:val="0"/>
        <w:adjustRightInd w:val="0"/>
        <w:rPr>
          <w:b/>
          <w:bCs/>
          <w:iCs/>
          <w:szCs w:val="28"/>
        </w:rPr>
      </w:pPr>
      <w:r w:rsidRPr="00896104">
        <w:rPr>
          <w:b/>
          <w:bCs/>
          <w:iCs/>
          <w:szCs w:val="28"/>
        </w:rPr>
        <w:t xml:space="preserve">Управляющим советом Лицея                                                      </w:t>
      </w:r>
      <w:r w:rsidR="00896104" w:rsidRPr="00896104">
        <w:rPr>
          <w:b/>
          <w:bCs/>
          <w:iCs/>
          <w:szCs w:val="28"/>
        </w:rPr>
        <w:t>МОУ – Лицея</w:t>
      </w:r>
      <w:r w:rsidRPr="00896104">
        <w:rPr>
          <w:b/>
          <w:bCs/>
          <w:iCs/>
          <w:szCs w:val="28"/>
        </w:rPr>
        <w:t xml:space="preserve"> № 2</w:t>
      </w:r>
    </w:p>
    <w:p w:rsidR="006813FA" w:rsidRPr="00896104" w:rsidRDefault="006813FA" w:rsidP="006813FA">
      <w:pPr>
        <w:tabs>
          <w:tab w:val="left" w:pos="510"/>
        </w:tabs>
        <w:autoSpaceDE w:val="0"/>
        <w:autoSpaceDN w:val="0"/>
        <w:adjustRightInd w:val="0"/>
        <w:rPr>
          <w:b/>
          <w:bCs/>
          <w:iCs/>
          <w:szCs w:val="28"/>
        </w:rPr>
      </w:pPr>
      <w:r w:rsidRPr="00896104">
        <w:rPr>
          <w:b/>
          <w:bCs/>
          <w:iCs/>
          <w:szCs w:val="28"/>
        </w:rPr>
        <w:t xml:space="preserve">Протокол №_____  </w:t>
      </w:r>
      <w:r w:rsidR="00896104">
        <w:rPr>
          <w:b/>
          <w:bCs/>
          <w:iCs/>
          <w:szCs w:val="28"/>
        </w:rPr>
        <w:t xml:space="preserve">                                                            </w:t>
      </w:r>
      <w:r w:rsidR="00896104" w:rsidRPr="00DF4A17">
        <w:rPr>
          <w:b/>
          <w:bCs/>
          <w:iCs/>
          <w:szCs w:val="24"/>
        </w:rPr>
        <w:t xml:space="preserve">_____________Л.В.Акимова                                      </w:t>
      </w:r>
      <w:r w:rsidR="00896104">
        <w:rPr>
          <w:b/>
          <w:bCs/>
          <w:iCs/>
          <w:szCs w:val="24"/>
        </w:rPr>
        <w:t xml:space="preserve">             </w:t>
      </w:r>
      <w:r w:rsidR="00896104" w:rsidRPr="00DF4A17">
        <w:rPr>
          <w:b/>
          <w:bCs/>
          <w:iCs/>
          <w:szCs w:val="24"/>
        </w:rPr>
        <w:t xml:space="preserve">  </w:t>
      </w:r>
      <w:r w:rsidR="00896104">
        <w:rPr>
          <w:b/>
          <w:bCs/>
          <w:iCs/>
          <w:szCs w:val="24"/>
        </w:rPr>
        <w:t xml:space="preserve">                                                                                                                   </w:t>
      </w:r>
      <w:r w:rsidR="00896104">
        <w:rPr>
          <w:b/>
          <w:bCs/>
          <w:iCs/>
          <w:szCs w:val="28"/>
        </w:rPr>
        <w:t xml:space="preserve"> </w:t>
      </w:r>
      <w:r w:rsidRPr="00896104">
        <w:rPr>
          <w:b/>
          <w:bCs/>
          <w:iCs/>
          <w:szCs w:val="28"/>
        </w:rPr>
        <w:t xml:space="preserve">            </w:t>
      </w:r>
      <w:r w:rsidR="00896104" w:rsidRPr="00896104">
        <w:rPr>
          <w:b/>
          <w:bCs/>
          <w:iCs/>
          <w:szCs w:val="28"/>
        </w:rPr>
        <w:t xml:space="preserve">                                                                                                                                                                                         </w:t>
      </w:r>
    </w:p>
    <w:p w:rsidR="006813FA" w:rsidRPr="00896104" w:rsidRDefault="006813FA" w:rsidP="006813FA">
      <w:pPr>
        <w:tabs>
          <w:tab w:val="left" w:pos="510"/>
        </w:tabs>
        <w:autoSpaceDE w:val="0"/>
        <w:autoSpaceDN w:val="0"/>
        <w:adjustRightInd w:val="0"/>
        <w:rPr>
          <w:b/>
          <w:bCs/>
          <w:iCs/>
          <w:szCs w:val="28"/>
        </w:rPr>
      </w:pPr>
      <w:r w:rsidRPr="00896104">
        <w:rPr>
          <w:b/>
          <w:bCs/>
          <w:iCs/>
          <w:szCs w:val="28"/>
        </w:rPr>
        <w:t>от «__» августа 2010 г.</w:t>
      </w:r>
    </w:p>
    <w:p w:rsidR="006813FA" w:rsidRPr="00896104" w:rsidRDefault="006813FA" w:rsidP="006813FA">
      <w:pPr>
        <w:tabs>
          <w:tab w:val="left" w:pos="510"/>
        </w:tabs>
        <w:autoSpaceDE w:val="0"/>
        <w:autoSpaceDN w:val="0"/>
        <w:adjustRightInd w:val="0"/>
        <w:rPr>
          <w:b/>
          <w:bCs/>
          <w:iCs/>
          <w:szCs w:val="28"/>
        </w:rPr>
      </w:pPr>
      <w:r w:rsidRPr="00896104">
        <w:rPr>
          <w:b/>
          <w:bCs/>
          <w:iCs/>
          <w:szCs w:val="28"/>
        </w:rPr>
        <w:t>Председатель Управляющего совета</w:t>
      </w:r>
    </w:p>
    <w:p w:rsidR="006813FA" w:rsidRPr="00896104" w:rsidRDefault="006813FA" w:rsidP="006813FA">
      <w:pPr>
        <w:tabs>
          <w:tab w:val="left" w:pos="510"/>
        </w:tabs>
        <w:autoSpaceDE w:val="0"/>
        <w:autoSpaceDN w:val="0"/>
        <w:adjustRightInd w:val="0"/>
        <w:rPr>
          <w:b/>
          <w:bCs/>
          <w:iCs/>
          <w:szCs w:val="28"/>
        </w:rPr>
      </w:pPr>
      <w:r w:rsidRPr="00896104">
        <w:rPr>
          <w:b/>
          <w:bCs/>
          <w:iCs/>
          <w:szCs w:val="28"/>
        </w:rPr>
        <w:t>_________________И.В.Колесникова</w:t>
      </w:r>
    </w:p>
    <w:p w:rsidR="006813FA" w:rsidRPr="00896104" w:rsidRDefault="006813FA" w:rsidP="006813FA">
      <w:pPr>
        <w:autoSpaceDE w:val="0"/>
        <w:autoSpaceDN w:val="0"/>
        <w:adjustRightInd w:val="0"/>
        <w:jc w:val="center"/>
        <w:rPr>
          <w:b/>
          <w:bCs/>
          <w:iCs/>
          <w:szCs w:val="28"/>
        </w:rPr>
      </w:pPr>
    </w:p>
    <w:p w:rsidR="006813FA" w:rsidRPr="00896104" w:rsidRDefault="006813FA" w:rsidP="006813FA">
      <w:pPr>
        <w:autoSpaceDE w:val="0"/>
        <w:autoSpaceDN w:val="0"/>
        <w:adjustRightInd w:val="0"/>
        <w:jc w:val="center"/>
        <w:rPr>
          <w:b/>
          <w:bCs/>
          <w:iCs/>
          <w:szCs w:val="28"/>
        </w:rPr>
      </w:pPr>
    </w:p>
    <w:p w:rsidR="006813FA" w:rsidRDefault="006813FA" w:rsidP="006813FA">
      <w:pPr>
        <w:autoSpaceDE w:val="0"/>
        <w:autoSpaceDN w:val="0"/>
        <w:adjustRightInd w:val="0"/>
        <w:jc w:val="center"/>
        <w:rPr>
          <w:b/>
          <w:bCs/>
          <w:iCs/>
          <w:szCs w:val="28"/>
        </w:rPr>
      </w:pPr>
    </w:p>
    <w:p w:rsidR="006813FA" w:rsidRDefault="006813FA" w:rsidP="006813FA">
      <w:pPr>
        <w:autoSpaceDE w:val="0"/>
        <w:autoSpaceDN w:val="0"/>
        <w:adjustRightInd w:val="0"/>
        <w:jc w:val="center"/>
        <w:rPr>
          <w:b/>
          <w:bCs/>
          <w:iCs/>
          <w:szCs w:val="28"/>
        </w:rPr>
      </w:pPr>
    </w:p>
    <w:p w:rsidR="006813FA" w:rsidRDefault="006813FA" w:rsidP="006813FA">
      <w:pPr>
        <w:autoSpaceDE w:val="0"/>
        <w:autoSpaceDN w:val="0"/>
        <w:adjustRightInd w:val="0"/>
        <w:jc w:val="center"/>
        <w:rPr>
          <w:b/>
          <w:bCs/>
          <w:iCs/>
          <w:szCs w:val="28"/>
        </w:rPr>
      </w:pPr>
    </w:p>
    <w:p w:rsidR="006813FA" w:rsidRDefault="006813FA" w:rsidP="006813FA">
      <w:pPr>
        <w:autoSpaceDE w:val="0"/>
        <w:autoSpaceDN w:val="0"/>
        <w:adjustRightInd w:val="0"/>
        <w:jc w:val="center"/>
        <w:rPr>
          <w:b/>
          <w:bCs/>
          <w:iCs/>
          <w:szCs w:val="28"/>
        </w:rPr>
      </w:pPr>
    </w:p>
    <w:p w:rsidR="006813FA" w:rsidRDefault="006813FA" w:rsidP="006813FA">
      <w:pPr>
        <w:autoSpaceDE w:val="0"/>
        <w:autoSpaceDN w:val="0"/>
        <w:adjustRightInd w:val="0"/>
        <w:jc w:val="center"/>
        <w:rPr>
          <w:b/>
          <w:bCs/>
          <w:iCs/>
          <w:szCs w:val="28"/>
        </w:rPr>
      </w:pPr>
    </w:p>
    <w:p w:rsidR="006813FA" w:rsidRDefault="006813FA" w:rsidP="006813FA">
      <w:pPr>
        <w:autoSpaceDE w:val="0"/>
        <w:autoSpaceDN w:val="0"/>
        <w:adjustRightInd w:val="0"/>
        <w:jc w:val="center"/>
        <w:rPr>
          <w:b/>
          <w:bCs/>
          <w:iCs/>
          <w:szCs w:val="28"/>
        </w:rPr>
      </w:pPr>
    </w:p>
    <w:p w:rsidR="006813FA" w:rsidRDefault="006813FA" w:rsidP="006813FA">
      <w:pPr>
        <w:autoSpaceDE w:val="0"/>
        <w:autoSpaceDN w:val="0"/>
        <w:adjustRightInd w:val="0"/>
        <w:jc w:val="center"/>
        <w:rPr>
          <w:b/>
          <w:bCs/>
          <w:iCs/>
          <w:szCs w:val="28"/>
        </w:rPr>
      </w:pPr>
    </w:p>
    <w:p w:rsidR="006813FA" w:rsidRDefault="006813FA" w:rsidP="006813FA">
      <w:pPr>
        <w:autoSpaceDE w:val="0"/>
        <w:autoSpaceDN w:val="0"/>
        <w:adjustRightInd w:val="0"/>
        <w:jc w:val="center"/>
        <w:rPr>
          <w:b/>
          <w:bCs/>
          <w:iCs/>
          <w:szCs w:val="28"/>
        </w:rPr>
      </w:pPr>
    </w:p>
    <w:p w:rsidR="006813FA" w:rsidRPr="008E07E8" w:rsidRDefault="006813FA" w:rsidP="006813FA">
      <w:pPr>
        <w:autoSpaceDE w:val="0"/>
        <w:autoSpaceDN w:val="0"/>
        <w:adjustRightInd w:val="0"/>
        <w:jc w:val="center"/>
        <w:rPr>
          <w:b/>
          <w:bCs/>
          <w:iCs/>
          <w:sz w:val="32"/>
          <w:szCs w:val="32"/>
        </w:rPr>
      </w:pPr>
      <w:r w:rsidRPr="008E07E8">
        <w:rPr>
          <w:b/>
          <w:bCs/>
          <w:iCs/>
          <w:sz w:val="32"/>
          <w:szCs w:val="32"/>
        </w:rPr>
        <w:t>Публичный доклад директора</w:t>
      </w:r>
    </w:p>
    <w:p w:rsidR="006813FA" w:rsidRPr="008E07E8" w:rsidRDefault="006813FA" w:rsidP="006813FA">
      <w:pPr>
        <w:autoSpaceDE w:val="0"/>
        <w:autoSpaceDN w:val="0"/>
        <w:adjustRightInd w:val="0"/>
        <w:jc w:val="center"/>
        <w:rPr>
          <w:b/>
          <w:bCs/>
          <w:iCs/>
          <w:sz w:val="32"/>
          <w:szCs w:val="32"/>
        </w:rPr>
      </w:pPr>
    </w:p>
    <w:p w:rsidR="006813FA" w:rsidRPr="008E07E8" w:rsidRDefault="006813FA" w:rsidP="006813FA">
      <w:pPr>
        <w:autoSpaceDE w:val="0"/>
        <w:autoSpaceDN w:val="0"/>
        <w:adjustRightInd w:val="0"/>
        <w:jc w:val="center"/>
        <w:rPr>
          <w:b/>
          <w:bCs/>
          <w:iCs/>
          <w:sz w:val="32"/>
          <w:szCs w:val="32"/>
        </w:rPr>
      </w:pPr>
      <w:r w:rsidRPr="008E07E8">
        <w:rPr>
          <w:b/>
          <w:bCs/>
          <w:iCs/>
          <w:sz w:val="32"/>
          <w:szCs w:val="32"/>
        </w:rPr>
        <w:t xml:space="preserve">Муниципального общеобразовательного учреждения – </w:t>
      </w:r>
    </w:p>
    <w:p w:rsidR="006813FA" w:rsidRPr="008E07E8" w:rsidRDefault="006813FA" w:rsidP="006813FA">
      <w:pPr>
        <w:autoSpaceDE w:val="0"/>
        <w:autoSpaceDN w:val="0"/>
        <w:adjustRightInd w:val="0"/>
        <w:jc w:val="center"/>
        <w:rPr>
          <w:b/>
          <w:bCs/>
          <w:iCs/>
          <w:sz w:val="32"/>
          <w:szCs w:val="32"/>
        </w:rPr>
      </w:pPr>
    </w:p>
    <w:p w:rsidR="006813FA" w:rsidRPr="008E07E8" w:rsidRDefault="006813FA" w:rsidP="006813FA">
      <w:pPr>
        <w:autoSpaceDE w:val="0"/>
        <w:autoSpaceDN w:val="0"/>
        <w:adjustRightInd w:val="0"/>
        <w:jc w:val="center"/>
        <w:rPr>
          <w:b/>
          <w:bCs/>
          <w:iCs/>
          <w:sz w:val="32"/>
          <w:szCs w:val="32"/>
        </w:rPr>
      </w:pPr>
      <w:r w:rsidRPr="008E07E8">
        <w:rPr>
          <w:b/>
          <w:bCs/>
          <w:iCs/>
          <w:sz w:val="32"/>
          <w:szCs w:val="32"/>
        </w:rPr>
        <w:t>Лицея № 2 Октябрьского района г. Саратова</w:t>
      </w:r>
    </w:p>
    <w:p w:rsidR="006813FA" w:rsidRPr="008E07E8" w:rsidRDefault="006813FA" w:rsidP="006813FA">
      <w:pPr>
        <w:autoSpaceDE w:val="0"/>
        <w:autoSpaceDN w:val="0"/>
        <w:adjustRightInd w:val="0"/>
        <w:jc w:val="center"/>
        <w:rPr>
          <w:b/>
          <w:bCs/>
          <w:iCs/>
          <w:sz w:val="32"/>
          <w:szCs w:val="32"/>
        </w:rPr>
      </w:pPr>
    </w:p>
    <w:p w:rsidR="006813FA" w:rsidRPr="008E07E8" w:rsidRDefault="006813FA" w:rsidP="006813FA">
      <w:pPr>
        <w:autoSpaceDE w:val="0"/>
        <w:autoSpaceDN w:val="0"/>
        <w:adjustRightInd w:val="0"/>
        <w:jc w:val="center"/>
        <w:rPr>
          <w:b/>
          <w:bCs/>
          <w:iCs/>
          <w:sz w:val="32"/>
          <w:szCs w:val="32"/>
        </w:rPr>
      </w:pPr>
      <w:r>
        <w:rPr>
          <w:b/>
          <w:bCs/>
          <w:iCs/>
          <w:sz w:val="32"/>
          <w:szCs w:val="32"/>
        </w:rPr>
        <w:t>за 2009 –</w:t>
      </w:r>
      <w:r w:rsidRPr="008E07E8">
        <w:rPr>
          <w:b/>
          <w:bCs/>
          <w:iCs/>
          <w:sz w:val="32"/>
          <w:szCs w:val="32"/>
        </w:rPr>
        <w:t xml:space="preserve"> 20</w:t>
      </w:r>
      <w:r>
        <w:rPr>
          <w:b/>
          <w:bCs/>
          <w:iCs/>
          <w:sz w:val="32"/>
          <w:szCs w:val="32"/>
        </w:rPr>
        <w:t>10</w:t>
      </w:r>
      <w:r w:rsidRPr="008E07E8">
        <w:rPr>
          <w:b/>
          <w:bCs/>
          <w:iCs/>
          <w:sz w:val="32"/>
          <w:szCs w:val="32"/>
        </w:rPr>
        <w:t xml:space="preserve"> учебный год </w:t>
      </w:r>
    </w:p>
    <w:p w:rsidR="006813FA" w:rsidRPr="008E07E8" w:rsidRDefault="006813FA" w:rsidP="006813FA">
      <w:pPr>
        <w:autoSpaceDE w:val="0"/>
        <w:autoSpaceDN w:val="0"/>
        <w:adjustRightInd w:val="0"/>
        <w:jc w:val="center"/>
        <w:rPr>
          <w:b/>
          <w:bCs/>
          <w:iCs/>
          <w:sz w:val="32"/>
          <w:szCs w:val="32"/>
        </w:rPr>
      </w:pPr>
    </w:p>
    <w:p w:rsidR="006813FA" w:rsidRPr="008E07E8" w:rsidRDefault="006813FA" w:rsidP="006813FA">
      <w:pPr>
        <w:autoSpaceDE w:val="0"/>
        <w:autoSpaceDN w:val="0"/>
        <w:adjustRightInd w:val="0"/>
        <w:jc w:val="center"/>
        <w:rPr>
          <w:b/>
          <w:bCs/>
          <w:iCs/>
          <w:sz w:val="32"/>
          <w:szCs w:val="32"/>
        </w:rPr>
      </w:pPr>
    </w:p>
    <w:p w:rsidR="009754CA" w:rsidRPr="00F77B71" w:rsidRDefault="009754CA" w:rsidP="009754CA">
      <w:pPr>
        <w:jc w:val="center"/>
        <w:rPr>
          <w:sz w:val="27"/>
          <w:szCs w:val="27"/>
        </w:rPr>
      </w:pPr>
    </w:p>
    <w:p w:rsidR="00CE1F92" w:rsidRPr="00F77B71" w:rsidRDefault="00CE1F92" w:rsidP="009754CA">
      <w:pPr>
        <w:jc w:val="center"/>
        <w:rPr>
          <w:sz w:val="32"/>
          <w:szCs w:val="32"/>
        </w:rPr>
      </w:pPr>
    </w:p>
    <w:p w:rsidR="00CE1F92" w:rsidRPr="00F77B71" w:rsidRDefault="00CE1F92" w:rsidP="009754CA">
      <w:pPr>
        <w:pStyle w:val="a4"/>
        <w:rPr>
          <w:rFonts w:eastAsia="Arial Unicode MS"/>
          <w:bCs w:val="0"/>
          <w:sz w:val="40"/>
          <w:szCs w:val="40"/>
        </w:rPr>
      </w:pPr>
    </w:p>
    <w:p w:rsidR="0009645C" w:rsidRPr="00F77B71" w:rsidRDefault="0009645C" w:rsidP="009754CA">
      <w:pPr>
        <w:rPr>
          <w:sz w:val="32"/>
          <w:szCs w:val="32"/>
        </w:rPr>
      </w:pPr>
    </w:p>
    <w:p w:rsidR="00CE1F92" w:rsidRPr="00F77B71" w:rsidRDefault="00CE1F92" w:rsidP="009754CA">
      <w:pPr>
        <w:jc w:val="center"/>
        <w:rPr>
          <w:sz w:val="32"/>
          <w:szCs w:val="32"/>
        </w:rPr>
      </w:pPr>
    </w:p>
    <w:p w:rsidR="00CE1F92" w:rsidRPr="00F77B71" w:rsidRDefault="00CE1F92" w:rsidP="009754CA">
      <w:pPr>
        <w:jc w:val="center"/>
        <w:rPr>
          <w:sz w:val="32"/>
          <w:szCs w:val="32"/>
        </w:rPr>
      </w:pPr>
    </w:p>
    <w:p w:rsidR="009754CA" w:rsidRDefault="009754CA" w:rsidP="006813FA">
      <w:pPr>
        <w:rPr>
          <w:sz w:val="32"/>
          <w:szCs w:val="32"/>
        </w:rPr>
      </w:pPr>
    </w:p>
    <w:p w:rsidR="006813FA" w:rsidRDefault="006813FA" w:rsidP="006813FA">
      <w:pPr>
        <w:rPr>
          <w:sz w:val="32"/>
          <w:szCs w:val="32"/>
        </w:rPr>
      </w:pPr>
    </w:p>
    <w:p w:rsidR="006813FA" w:rsidRDefault="006813FA" w:rsidP="006813FA">
      <w:pPr>
        <w:rPr>
          <w:sz w:val="32"/>
          <w:szCs w:val="32"/>
        </w:rPr>
      </w:pPr>
    </w:p>
    <w:p w:rsidR="006813FA" w:rsidRDefault="006813FA" w:rsidP="006813FA">
      <w:pPr>
        <w:rPr>
          <w:sz w:val="32"/>
          <w:szCs w:val="32"/>
        </w:rPr>
      </w:pPr>
    </w:p>
    <w:p w:rsidR="006813FA" w:rsidRDefault="006813FA" w:rsidP="006813FA">
      <w:pPr>
        <w:rPr>
          <w:sz w:val="32"/>
          <w:szCs w:val="32"/>
        </w:rPr>
      </w:pPr>
    </w:p>
    <w:p w:rsidR="006813FA" w:rsidRDefault="006813FA" w:rsidP="006813FA">
      <w:pPr>
        <w:rPr>
          <w:sz w:val="32"/>
          <w:szCs w:val="32"/>
        </w:rPr>
      </w:pPr>
    </w:p>
    <w:p w:rsidR="006813FA" w:rsidRDefault="006813FA" w:rsidP="006813FA">
      <w:pPr>
        <w:rPr>
          <w:sz w:val="32"/>
          <w:szCs w:val="32"/>
        </w:rPr>
      </w:pPr>
    </w:p>
    <w:p w:rsidR="006813FA" w:rsidRPr="00F77B71" w:rsidRDefault="006813FA" w:rsidP="006813FA">
      <w:pPr>
        <w:rPr>
          <w:b/>
          <w:bCs/>
          <w:sz w:val="32"/>
          <w:szCs w:val="27"/>
        </w:rPr>
      </w:pPr>
    </w:p>
    <w:p w:rsidR="00F77B71" w:rsidRDefault="00CE1F92" w:rsidP="00896104">
      <w:pPr>
        <w:spacing w:after="120"/>
        <w:jc w:val="both"/>
        <w:rPr>
          <w:b/>
          <w:bCs/>
          <w:szCs w:val="28"/>
        </w:rPr>
      </w:pPr>
      <w:r w:rsidRPr="00F77B71">
        <w:rPr>
          <w:b/>
          <w:bCs/>
          <w:szCs w:val="28"/>
        </w:rPr>
        <w:lastRenderedPageBreak/>
        <w:t xml:space="preserve">                                  </w:t>
      </w:r>
    </w:p>
    <w:p w:rsidR="000C7391" w:rsidRPr="00F77B71" w:rsidRDefault="000C7391" w:rsidP="00896104">
      <w:pPr>
        <w:spacing w:after="120"/>
        <w:jc w:val="center"/>
        <w:rPr>
          <w:b/>
          <w:bCs/>
          <w:szCs w:val="28"/>
        </w:rPr>
      </w:pPr>
      <w:r w:rsidRPr="00F77B71">
        <w:rPr>
          <w:b/>
          <w:bCs/>
          <w:szCs w:val="28"/>
        </w:rPr>
        <w:t>И Н Ф О Р М А Ц И Я</w:t>
      </w:r>
    </w:p>
    <w:p w:rsidR="000C7391" w:rsidRPr="00F77B71" w:rsidRDefault="002A1CBC" w:rsidP="00896104">
      <w:pPr>
        <w:spacing w:after="120"/>
        <w:jc w:val="center"/>
        <w:rPr>
          <w:b/>
          <w:bCs/>
          <w:szCs w:val="28"/>
        </w:rPr>
      </w:pPr>
      <w:r w:rsidRPr="00F77B71">
        <w:rPr>
          <w:b/>
          <w:bCs/>
          <w:szCs w:val="28"/>
        </w:rPr>
        <w:t>«Об итогах 2009/2010</w:t>
      </w:r>
      <w:r w:rsidR="000C7391" w:rsidRPr="00F77B71">
        <w:rPr>
          <w:b/>
          <w:bCs/>
          <w:szCs w:val="28"/>
        </w:rPr>
        <w:t xml:space="preserve"> учебного года и задачах по подготовке</w:t>
      </w:r>
    </w:p>
    <w:p w:rsidR="000C7391" w:rsidRPr="00F77B71" w:rsidRDefault="002A1CBC" w:rsidP="00896104">
      <w:pPr>
        <w:spacing w:after="120"/>
        <w:jc w:val="center"/>
        <w:rPr>
          <w:b/>
          <w:bCs/>
          <w:szCs w:val="28"/>
        </w:rPr>
      </w:pPr>
      <w:r w:rsidRPr="00F77B71">
        <w:rPr>
          <w:b/>
          <w:bCs/>
          <w:szCs w:val="28"/>
        </w:rPr>
        <w:t>к новому 2010/2011</w:t>
      </w:r>
      <w:r w:rsidR="000C7391" w:rsidRPr="00F77B71">
        <w:rPr>
          <w:b/>
          <w:bCs/>
          <w:szCs w:val="28"/>
        </w:rPr>
        <w:t xml:space="preserve"> учебному году»</w:t>
      </w:r>
    </w:p>
    <w:p w:rsidR="000C7391" w:rsidRDefault="000C7391" w:rsidP="00896104">
      <w:pPr>
        <w:spacing w:after="120"/>
        <w:jc w:val="center"/>
        <w:rPr>
          <w:b/>
          <w:bCs/>
          <w:szCs w:val="28"/>
        </w:rPr>
      </w:pPr>
    </w:p>
    <w:p w:rsidR="007C3D86" w:rsidRPr="0028206E" w:rsidRDefault="007C3D86" w:rsidP="00896104">
      <w:pPr>
        <w:spacing w:after="120"/>
        <w:rPr>
          <w:b/>
          <w:bCs/>
          <w:color w:val="0070C0"/>
          <w:sz w:val="32"/>
          <w:szCs w:val="32"/>
        </w:rPr>
      </w:pPr>
    </w:p>
    <w:p w:rsidR="00896104" w:rsidRPr="00F77B71" w:rsidRDefault="00896104" w:rsidP="00896104">
      <w:pPr>
        <w:spacing w:after="120"/>
        <w:jc w:val="both"/>
        <w:rPr>
          <w:b/>
          <w:bCs/>
          <w:szCs w:val="28"/>
        </w:rPr>
      </w:pPr>
    </w:p>
    <w:p w:rsidR="00AA7322" w:rsidRDefault="00AA7322" w:rsidP="0028206E">
      <w:pPr>
        <w:numPr>
          <w:ilvl w:val="0"/>
          <w:numId w:val="3"/>
        </w:numPr>
        <w:tabs>
          <w:tab w:val="clear" w:pos="1065"/>
          <w:tab w:val="num" w:pos="1276"/>
        </w:tabs>
        <w:spacing w:after="120"/>
        <w:ind w:hanging="214"/>
        <w:jc w:val="center"/>
        <w:rPr>
          <w:b/>
          <w:bCs/>
          <w:szCs w:val="28"/>
        </w:rPr>
      </w:pPr>
      <w:r>
        <w:rPr>
          <w:b/>
          <w:bCs/>
          <w:szCs w:val="28"/>
        </w:rPr>
        <w:t>Информация о наполняемости.</w:t>
      </w:r>
    </w:p>
    <w:p w:rsidR="007639E3" w:rsidRPr="007C3D86" w:rsidRDefault="007C3D86" w:rsidP="00AA7322">
      <w:pPr>
        <w:ind w:left="1065"/>
        <w:jc w:val="both"/>
        <w:rPr>
          <w:b/>
          <w:bCs/>
          <w:szCs w:val="28"/>
        </w:rPr>
      </w:pPr>
      <w:r>
        <w:rPr>
          <w:szCs w:val="28"/>
        </w:rPr>
        <w:t>В</w:t>
      </w:r>
      <w:r w:rsidRPr="00F77B71">
        <w:rPr>
          <w:szCs w:val="28"/>
        </w:rPr>
        <w:t xml:space="preserve"> 2009/2010 году</w:t>
      </w:r>
      <w:r w:rsidRPr="007C3D86">
        <w:rPr>
          <w:szCs w:val="28"/>
        </w:rPr>
        <w:t xml:space="preserve"> </w:t>
      </w:r>
      <w:r w:rsidR="00FF73F1" w:rsidRPr="007C3D86">
        <w:rPr>
          <w:szCs w:val="28"/>
        </w:rPr>
        <w:t xml:space="preserve"> в МОУ – Лицее № 2</w:t>
      </w:r>
      <w:r w:rsidR="007639E3" w:rsidRPr="007C3D86">
        <w:rPr>
          <w:szCs w:val="28"/>
        </w:rPr>
        <w:t xml:space="preserve"> города Саратова </w:t>
      </w:r>
      <w:r>
        <w:rPr>
          <w:szCs w:val="28"/>
        </w:rPr>
        <w:t xml:space="preserve"> обучалось</w:t>
      </w:r>
      <w:r w:rsidR="007639E3" w:rsidRPr="007C3D86">
        <w:rPr>
          <w:szCs w:val="28"/>
        </w:rPr>
        <w:t xml:space="preserve">: </w:t>
      </w:r>
    </w:p>
    <w:p w:rsidR="007639E3" w:rsidRPr="00F77B71" w:rsidRDefault="00FF73F1" w:rsidP="007639E3">
      <w:pPr>
        <w:numPr>
          <w:ilvl w:val="0"/>
          <w:numId w:val="1"/>
        </w:numPr>
        <w:tabs>
          <w:tab w:val="left" w:pos="1260"/>
        </w:tabs>
        <w:suppressAutoHyphens/>
        <w:jc w:val="both"/>
        <w:rPr>
          <w:szCs w:val="28"/>
        </w:rPr>
      </w:pPr>
      <w:r w:rsidRPr="00F77B71">
        <w:rPr>
          <w:b/>
          <w:szCs w:val="28"/>
        </w:rPr>
        <w:t xml:space="preserve"> 18 </w:t>
      </w:r>
      <w:r w:rsidRPr="00F77B71">
        <w:rPr>
          <w:szCs w:val="28"/>
        </w:rPr>
        <w:t>классов начальной школы</w:t>
      </w:r>
      <w:r w:rsidR="007639E3" w:rsidRPr="00F77B71">
        <w:rPr>
          <w:szCs w:val="28"/>
        </w:rPr>
        <w:t xml:space="preserve"> </w:t>
      </w:r>
      <w:r w:rsidRPr="00F77B71">
        <w:rPr>
          <w:szCs w:val="28"/>
        </w:rPr>
        <w:t>(485</w:t>
      </w:r>
      <w:r w:rsidR="007639E3" w:rsidRPr="00F77B71">
        <w:rPr>
          <w:szCs w:val="28"/>
        </w:rPr>
        <w:t xml:space="preserve"> </w:t>
      </w:r>
      <w:r w:rsidR="00C0668B" w:rsidRPr="00F77B71">
        <w:rPr>
          <w:szCs w:val="28"/>
        </w:rPr>
        <w:t xml:space="preserve"> учащихся</w:t>
      </w:r>
      <w:r w:rsidR="007639E3" w:rsidRPr="00F77B71">
        <w:rPr>
          <w:szCs w:val="28"/>
        </w:rPr>
        <w:t>);</w:t>
      </w:r>
    </w:p>
    <w:p w:rsidR="007639E3" w:rsidRPr="00F77B71" w:rsidRDefault="00C0668B" w:rsidP="007639E3">
      <w:pPr>
        <w:numPr>
          <w:ilvl w:val="0"/>
          <w:numId w:val="1"/>
        </w:numPr>
        <w:tabs>
          <w:tab w:val="left" w:pos="1260"/>
        </w:tabs>
        <w:suppressAutoHyphens/>
        <w:jc w:val="both"/>
        <w:rPr>
          <w:szCs w:val="28"/>
        </w:rPr>
      </w:pPr>
      <w:r w:rsidRPr="00F77B71">
        <w:rPr>
          <w:b/>
          <w:szCs w:val="28"/>
        </w:rPr>
        <w:t xml:space="preserve"> 22</w:t>
      </w:r>
      <w:r w:rsidR="007639E3" w:rsidRPr="00F77B71">
        <w:rPr>
          <w:b/>
          <w:szCs w:val="28"/>
        </w:rPr>
        <w:t xml:space="preserve"> </w:t>
      </w:r>
      <w:r w:rsidRPr="00F77B71">
        <w:rPr>
          <w:szCs w:val="28"/>
        </w:rPr>
        <w:t xml:space="preserve">класса </w:t>
      </w:r>
      <w:r w:rsidR="00865856">
        <w:rPr>
          <w:szCs w:val="28"/>
        </w:rPr>
        <w:t>срезнего звена</w:t>
      </w:r>
      <w:r w:rsidR="007639E3" w:rsidRPr="00F77B71">
        <w:rPr>
          <w:szCs w:val="28"/>
        </w:rPr>
        <w:t xml:space="preserve"> (5</w:t>
      </w:r>
      <w:r w:rsidRPr="00F77B71">
        <w:rPr>
          <w:szCs w:val="28"/>
        </w:rPr>
        <w:t>82 учащихся)</w:t>
      </w:r>
    </w:p>
    <w:p w:rsidR="007639E3" w:rsidRPr="00F77B71" w:rsidRDefault="00C0668B" w:rsidP="007639E3">
      <w:pPr>
        <w:numPr>
          <w:ilvl w:val="0"/>
          <w:numId w:val="1"/>
        </w:numPr>
        <w:tabs>
          <w:tab w:val="left" w:pos="1260"/>
        </w:tabs>
        <w:suppressAutoHyphens/>
        <w:jc w:val="both"/>
        <w:rPr>
          <w:szCs w:val="28"/>
        </w:rPr>
      </w:pPr>
      <w:r w:rsidRPr="00F77B71">
        <w:rPr>
          <w:b/>
          <w:szCs w:val="28"/>
        </w:rPr>
        <w:t xml:space="preserve">   9 </w:t>
      </w:r>
      <w:r w:rsidRPr="00F77B71">
        <w:rPr>
          <w:szCs w:val="28"/>
        </w:rPr>
        <w:t>классов</w:t>
      </w:r>
      <w:r w:rsidR="007639E3" w:rsidRPr="00F77B71">
        <w:rPr>
          <w:szCs w:val="28"/>
        </w:rPr>
        <w:t xml:space="preserve"> </w:t>
      </w:r>
      <w:r w:rsidR="003D69F5" w:rsidRPr="00F77B71">
        <w:rPr>
          <w:szCs w:val="28"/>
        </w:rPr>
        <w:t xml:space="preserve"> </w:t>
      </w:r>
      <w:r w:rsidR="00865856">
        <w:rPr>
          <w:szCs w:val="28"/>
        </w:rPr>
        <w:t>старшего звена</w:t>
      </w:r>
      <w:r w:rsidR="007639E3" w:rsidRPr="00F77B71">
        <w:rPr>
          <w:szCs w:val="28"/>
        </w:rPr>
        <w:t xml:space="preserve"> (</w:t>
      </w:r>
      <w:r w:rsidR="003D69F5" w:rsidRPr="00F77B71">
        <w:rPr>
          <w:szCs w:val="28"/>
        </w:rPr>
        <w:t>2</w:t>
      </w:r>
      <w:r w:rsidR="007639E3" w:rsidRPr="00F77B71">
        <w:rPr>
          <w:szCs w:val="28"/>
        </w:rPr>
        <w:t>3</w:t>
      </w:r>
      <w:r w:rsidR="003D69F5" w:rsidRPr="00F77B71">
        <w:rPr>
          <w:szCs w:val="28"/>
        </w:rPr>
        <w:t>3</w:t>
      </w:r>
      <w:r w:rsidR="007639E3" w:rsidRPr="00F77B71">
        <w:rPr>
          <w:szCs w:val="28"/>
        </w:rPr>
        <w:t xml:space="preserve"> учащихся);</w:t>
      </w:r>
    </w:p>
    <w:p w:rsidR="00AA7322" w:rsidRDefault="00AA7322" w:rsidP="000C7391">
      <w:pPr>
        <w:tabs>
          <w:tab w:val="left" w:pos="1260"/>
        </w:tabs>
        <w:suppressAutoHyphens/>
        <w:ind w:left="900"/>
        <w:jc w:val="both"/>
        <w:rPr>
          <w:szCs w:val="28"/>
        </w:rPr>
      </w:pPr>
    </w:p>
    <w:p w:rsidR="00912C69" w:rsidRDefault="00912C69" w:rsidP="000C7391">
      <w:pPr>
        <w:tabs>
          <w:tab w:val="left" w:pos="1260"/>
        </w:tabs>
        <w:suppressAutoHyphens/>
        <w:ind w:left="900"/>
        <w:jc w:val="both"/>
        <w:rPr>
          <w:szCs w:val="28"/>
        </w:rPr>
      </w:pPr>
      <w:r>
        <w:rPr>
          <w:szCs w:val="28"/>
        </w:rPr>
        <w:t>В 2010/2011 учебном году контингент учащихся увеличился на 30 чел, что состаляет 1330 обучающихся:</w:t>
      </w:r>
    </w:p>
    <w:p w:rsidR="00912C69" w:rsidRPr="00F77B71" w:rsidRDefault="00912C69" w:rsidP="00912C69">
      <w:pPr>
        <w:numPr>
          <w:ilvl w:val="0"/>
          <w:numId w:val="1"/>
        </w:numPr>
        <w:tabs>
          <w:tab w:val="left" w:pos="1260"/>
        </w:tabs>
        <w:suppressAutoHyphens/>
        <w:jc w:val="both"/>
        <w:rPr>
          <w:szCs w:val="28"/>
        </w:rPr>
      </w:pPr>
      <w:r>
        <w:rPr>
          <w:b/>
          <w:szCs w:val="28"/>
        </w:rPr>
        <w:t>19</w:t>
      </w:r>
      <w:r w:rsidRPr="00F77B71">
        <w:rPr>
          <w:b/>
          <w:szCs w:val="28"/>
        </w:rPr>
        <w:t xml:space="preserve"> </w:t>
      </w:r>
      <w:r w:rsidRPr="00F77B71">
        <w:rPr>
          <w:szCs w:val="28"/>
        </w:rPr>
        <w:t xml:space="preserve">классов начальной школы </w:t>
      </w:r>
      <w:r>
        <w:rPr>
          <w:szCs w:val="28"/>
        </w:rPr>
        <w:t>(</w:t>
      </w:r>
      <w:r w:rsidRPr="00F77B71">
        <w:rPr>
          <w:szCs w:val="28"/>
        </w:rPr>
        <w:t>5</w:t>
      </w:r>
      <w:r>
        <w:rPr>
          <w:szCs w:val="28"/>
        </w:rPr>
        <w:t>05</w:t>
      </w:r>
      <w:r w:rsidRPr="00F77B71">
        <w:rPr>
          <w:szCs w:val="28"/>
        </w:rPr>
        <w:t xml:space="preserve">  учащихся);</w:t>
      </w:r>
    </w:p>
    <w:p w:rsidR="00912C69" w:rsidRPr="00F77B71" w:rsidRDefault="00912C69" w:rsidP="00912C69">
      <w:pPr>
        <w:numPr>
          <w:ilvl w:val="0"/>
          <w:numId w:val="1"/>
        </w:numPr>
        <w:tabs>
          <w:tab w:val="left" w:pos="1260"/>
        </w:tabs>
        <w:suppressAutoHyphens/>
        <w:jc w:val="both"/>
        <w:rPr>
          <w:szCs w:val="28"/>
        </w:rPr>
      </w:pPr>
      <w:r>
        <w:rPr>
          <w:b/>
          <w:szCs w:val="28"/>
        </w:rPr>
        <w:t xml:space="preserve"> 24</w:t>
      </w:r>
      <w:r w:rsidRPr="00F77B71">
        <w:rPr>
          <w:b/>
          <w:szCs w:val="28"/>
        </w:rPr>
        <w:t xml:space="preserve"> </w:t>
      </w:r>
      <w:r w:rsidRPr="00F77B71">
        <w:rPr>
          <w:szCs w:val="28"/>
        </w:rPr>
        <w:t xml:space="preserve">класса </w:t>
      </w:r>
      <w:r>
        <w:rPr>
          <w:szCs w:val="28"/>
        </w:rPr>
        <w:t>срезнего звена</w:t>
      </w:r>
      <w:r w:rsidRPr="00F77B71">
        <w:rPr>
          <w:szCs w:val="28"/>
        </w:rPr>
        <w:t xml:space="preserve"> (</w:t>
      </w:r>
      <w:r>
        <w:rPr>
          <w:szCs w:val="28"/>
        </w:rPr>
        <w:t>677</w:t>
      </w:r>
      <w:r w:rsidRPr="00F77B71">
        <w:rPr>
          <w:szCs w:val="28"/>
        </w:rPr>
        <w:t xml:space="preserve"> учащихся)</w:t>
      </w:r>
    </w:p>
    <w:p w:rsidR="00912C69" w:rsidRPr="00F77B71" w:rsidRDefault="00912C69" w:rsidP="00912C69">
      <w:pPr>
        <w:numPr>
          <w:ilvl w:val="0"/>
          <w:numId w:val="1"/>
        </w:numPr>
        <w:tabs>
          <w:tab w:val="left" w:pos="1260"/>
        </w:tabs>
        <w:suppressAutoHyphens/>
        <w:jc w:val="both"/>
        <w:rPr>
          <w:szCs w:val="28"/>
        </w:rPr>
      </w:pPr>
      <w:r w:rsidRPr="00F77B71">
        <w:rPr>
          <w:b/>
          <w:szCs w:val="28"/>
        </w:rPr>
        <w:t xml:space="preserve">   </w:t>
      </w:r>
      <w:r>
        <w:rPr>
          <w:b/>
          <w:szCs w:val="28"/>
        </w:rPr>
        <w:t>6</w:t>
      </w:r>
      <w:r w:rsidRPr="00F77B71">
        <w:rPr>
          <w:b/>
          <w:szCs w:val="28"/>
        </w:rPr>
        <w:t xml:space="preserve"> </w:t>
      </w:r>
      <w:r w:rsidRPr="00F77B71">
        <w:rPr>
          <w:szCs w:val="28"/>
        </w:rPr>
        <w:t xml:space="preserve">классов  </w:t>
      </w:r>
      <w:r>
        <w:rPr>
          <w:szCs w:val="28"/>
        </w:rPr>
        <w:t>старшего звена</w:t>
      </w:r>
      <w:r w:rsidRPr="00F77B71">
        <w:rPr>
          <w:szCs w:val="28"/>
        </w:rPr>
        <w:t xml:space="preserve"> (</w:t>
      </w:r>
      <w:r>
        <w:rPr>
          <w:szCs w:val="28"/>
        </w:rPr>
        <w:t>148</w:t>
      </w:r>
      <w:r w:rsidRPr="00F77B71">
        <w:rPr>
          <w:szCs w:val="28"/>
        </w:rPr>
        <w:t xml:space="preserve"> учащихся);</w:t>
      </w:r>
    </w:p>
    <w:p w:rsidR="00912C69" w:rsidRPr="00F77B71" w:rsidRDefault="00912C69" w:rsidP="00912C69">
      <w:pPr>
        <w:tabs>
          <w:tab w:val="left" w:pos="1260"/>
        </w:tabs>
        <w:suppressAutoHyphens/>
        <w:ind w:firstLine="709"/>
        <w:jc w:val="both"/>
        <w:rPr>
          <w:szCs w:val="28"/>
        </w:rPr>
      </w:pPr>
    </w:p>
    <w:p w:rsidR="000C7391" w:rsidRPr="007E7722" w:rsidRDefault="000C7391" w:rsidP="0028206E">
      <w:pPr>
        <w:numPr>
          <w:ilvl w:val="0"/>
          <w:numId w:val="3"/>
        </w:numPr>
        <w:tabs>
          <w:tab w:val="clear" w:pos="1065"/>
          <w:tab w:val="num" w:pos="1276"/>
        </w:tabs>
        <w:suppressAutoHyphens/>
        <w:spacing w:after="120"/>
        <w:ind w:left="1134" w:hanging="283"/>
        <w:jc w:val="center"/>
        <w:rPr>
          <w:b/>
          <w:i/>
          <w:szCs w:val="28"/>
          <w:u w:val="single"/>
        </w:rPr>
      </w:pPr>
      <w:r w:rsidRPr="00F77B71">
        <w:rPr>
          <w:b/>
          <w:szCs w:val="28"/>
        </w:rPr>
        <w:t>Кадры.</w:t>
      </w:r>
    </w:p>
    <w:p w:rsidR="000C7391" w:rsidRPr="00F77B71" w:rsidRDefault="000C7391" w:rsidP="00DA4A43">
      <w:pPr>
        <w:ind w:firstLine="851"/>
        <w:jc w:val="both"/>
        <w:rPr>
          <w:szCs w:val="28"/>
        </w:rPr>
      </w:pPr>
      <w:r w:rsidRPr="00F77B71">
        <w:rPr>
          <w:szCs w:val="28"/>
        </w:rPr>
        <w:t xml:space="preserve">Обучением и воспитанием детей были заняты </w:t>
      </w:r>
      <w:r w:rsidR="00D74884" w:rsidRPr="007E7722">
        <w:rPr>
          <w:szCs w:val="28"/>
          <w:shd w:val="clear" w:color="auto" w:fill="92D050"/>
        </w:rPr>
        <w:t>72</w:t>
      </w:r>
      <w:r w:rsidRPr="00F77B71">
        <w:rPr>
          <w:szCs w:val="28"/>
        </w:rPr>
        <w:t xml:space="preserve"> педагогических работник</w:t>
      </w:r>
      <w:r w:rsidR="00D74884" w:rsidRPr="00F77B71">
        <w:rPr>
          <w:szCs w:val="28"/>
        </w:rPr>
        <w:t>а</w:t>
      </w:r>
      <w:r w:rsidRPr="00F77B71">
        <w:rPr>
          <w:szCs w:val="28"/>
        </w:rPr>
        <w:t xml:space="preserve">. </w:t>
      </w:r>
    </w:p>
    <w:p w:rsidR="00B70857" w:rsidRDefault="000C7391" w:rsidP="00FD6048">
      <w:pPr>
        <w:ind w:firstLine="851"/>
        <w:jc w:val="both"/>
        <w:rPr>
          <w:szCs w:val="28"/>
        </w:rPr>
      </w:pPr>
      <w:r w:rsidRPr="00F77B71">
        <w:rPr>
          <w:bCs/>
          <w:szCs w:val="28"/>
        </w:rPr>
        <w:t>Одним из результатов проделанной работы  по повышению профессионального мастерства</w:t>
      </w:r>
      <w:r w:rsidRPr="00F77B71">
        <w:rPr>
          <w:b/>
          <w:bCs/>
          <w:szCs w:val="28"/>
        </w:rPr>
        <w:t xml:space="preserve"> </w:t>
      </w:r>
      <w:r w:rsidRPr="00F77B71">
        <w:rPr>
          <w:bCs/>
          <w:szCs w:val="28"/>
        </w:rPr>
        <w:t xml:space="preserve">работников образования являются </w:t>
      </w:r>
      <w:r w:rsidRPr="00F77B71">
        <w:rPr>
          <w:szCs w:val="28"/>
        </w:rPr>
        <w:t xml:space="preserve">итоги аттестации. </w:t>
      </w:r>
    </w:p>
    <w:p w:rsidR="00FD6048" w:rsidRPr="00FD6048" w:rsidRDefault="00FD6048" w:rsidP="00FD6048">
      <w:pPr>
        <w:pStyle w:val="af3"/>
        <w:spacing w:after="0"/>
        <w:ind w:left="0" w:firstLine="709"/>
        <w:jc w:val="both"/>
        <w:rPr>
          <w:rFonts w:ascii="Times New Roman" w:hAnsi="Times New Roman"/>
          <w:sz w:val="28"/>
          <w:szCs w:val="28"/>
          <w:lang w:val="ru-RU"/>
        </w:rPr>
      </w:pPr>
      <w:r w:rsidRPr="00FD6048">
        <w:rPr>
          <w:rFonts w:ascii="Times New Roman" w:hAnsi="Times New Roman"/>
          <w:sz w:val="28"/>
          <w:szCs w:val="28"/>
          <w:lang w:val="ru-RU"/>
        </w:rPr>
        <w:t>Основной целью повышения квалификации педагогических работников является развитие их профессиональной компетентности в соответствии с современными требованиями.</w:t>
      </w:r>
    </w:p>
    <w:p w:rsidR="00FD6048" w:rsidRPr="00FD6048" w:rsidRDefault="00AA7322" w:rsidP="00FD6048">
      <w:pPr>
        <w:pStyle w:val="af3"/>
        <w:spacing w:after="0"/>
        <w:ind w:left="0" w:firstLine="709"/>
        <w:jc w:val="both"/>
        <w:rPr>
          <w:rFonts w:ascii="Times New Roman" w:hAnsi="Times New Roman"/>
          <w:sz w:val="28"/>
          <w:szCs w:val="28"/>
          <w:lang w:val="ru-RU"/>
        </w:rPr>
      </w:pPr>
      <w:r>
        <w:rPr>
          <w:rFonts w:ascii="Times New Roman" w:hAnsi="Times New Roman"/>
          <w:sz w:val="28"/>
          <w:szCs w:val="28"/>
          <w:lang w:val="ru-RU"/>
        </w:rPr>
        <w:t>В  МОУ – Лицее</w:t>
      </w:r>
      <w:r w:rsidR="00FD6048" w:rsidRPr="00FD6048">
        <w:rPr>
          <w:rFonts w:ascii="Times New Roman" w:hAnsi="Times New Roman"/>
          <w:sz w:val="28"/>
          <w:szCs w:val="28"/>
          <w:lang w:val="ru-RU"/>
        </w:rPr>
        <w:t xml:space="preserve"> № 2 повышение квалификации включает в себя следующие уровни: самообразование, лицейский, муниципальный, региональный, федеральный, международный.</w:t>
      </w:r>
    </w:p>
    <w:p w:rsidR="00FD6048" w:rsidRPr="00FD6048" w:rsidRDefault="00FD6048" w:rsidP="00FD6048">
      <w:pPr>
        <w:pStyle w:val="af3"/>
        <w:numPr>
          <w:ilvl w:val="0"/>
          <w:numId w:val="13"/>
        </w:numPr>
        <w:suppressAutoHyphens w:val="0"/>
        <w:spacing w:after="0"/>
        <w:ind w:left="0" w:firstLine="709"/>
        <w:contextualSpacing/>
        <w:jc w:val="both"/>
        <w:rPr>
          <w:rFonts w:ascii="Times New Roman" w:hAnsi="Times New Roman"/>
          <w:sz w:val="28"/>
          <w:szCs w:val="28"/>
          <w:lang w:val="ru-RU"/>
        </w:rPr>
      </w:pPr>
      <w:r w:rsidRPr="00FD6048">
        <w:rPr>
          <w:rFonts w:ascii="Times New Roman" w:hAnsi="Times New Roman"/>
          <w:b/>
          <w:sz w:val="28"/>
          <w:szCs w:val="28"/>
          <w:lang w:val="ru-RU"/>
        </w:rPr>
        <w:t>Индивидуальное самообразование</w:t>
      </w:r>
      <w:r w:rsidRPr="00FD6048">
        <w:rPr>
          <w:rFonts w:ascii="Times New Roman" w:hAnsi="Times New Roman"/>
          <w:sz w:val="28"/>
          <w:szCs w:val="28"/>
          <w:lang w:val="ru-RU"/>
        </w:rPr>
        <w:t xml:space="preserve"> включает в себя изучение теоретических вопросов, освоение новых методик, технологий, разработки авторских программ, новых проектов, разработки календарно-тематических планирований, рабочих программ, подготовка докладов, выступлений, написания статей и т.д.</w:t>
      </w:r>
    </w:p>
    <w:p w:rsidR="00FD6048" w:rsidRPr="00FD6048" w:rsidRDefault="00FD6048" w:rsidP="00FD6048">
      <w:pPr>
        <w:pStyle w:val="af3"/>
        <w:numPr>
          <w:ilvl w:val="0"/>
          <w:numId w:val="13"/>
        </w:numPr>
        <w:suppressAutoHyphens w:val="0"/>
        <w:spacing w:after="0"/>
        <w:ind w:left="0" w:firstLine="709"/>
        <w:contextualSpacing/>
        <w:jc w:val="both"/>
        <w:rPr>
          <w:rFonts w:ascii="Times New Roman" w:hAnsi="Times New Roman"/>
          <w:sz w:val="28"/>
          <w:szCs w:val="28"/>
          <w:lang w:val="ru-RU"/>
        </w:rPr>
      </w:pPr>
      <w:r w:rsidRPr="00FD6048">
        <w:rPr>
          <w:rFonts w:ascii="Times New Roman" w:hAnsi="Times New Roman"/>
          <w:b/>
          <w:sz w:val="28"/>
          <w:szCs w:val="28"/>
          <w:lang w:val="ru-RU"/>
        </w:rPr>
        <w:t>Лицейский уровень:</w:t>
      </w:r>
      <w:r w:rsidRPr="00FD6048">
        <w:rPr>
          <w:rFonts w:ascii="Times New Roman" w:hAnsi="Times New Roman"/>
          <w:sz w:val="28"/>
          <w:szCs w:val="28"/>
          <w:lang w:val="ru-RU"/>
        </w:rPr>
        <w:t xml:space="preserve"> участие в работе методических объединений учителей-предметников (проведение открытых уроков, взаимопосещение уроков других учителе</w:t>
      </w:r>
      <w:r w:rsidR="00AA7322">
        <w:rPr>
          <w:rFonts w:ascii="Times New Roman" w:hAnsi="Times New Roman"/>
          <w:sz w:val="28"/>
          <w:szCs w:val="28"/>
          <w:lang w:val="ru-RU"/>
        </w:rPr>
        <w:t>й, выступления на заседаниях МО</w:t>
      </w:r>
      <w:r w:rsidRPr="00FD6048">
        <w:rPr>
          <w:rFonts w:ascii="Times New Roman" w:hAnsi="Times New Roman"/>
          <w:sz w:val="28"/>
          <w:szCs w:val="28"/>
          <w:lang w:val="ru-RU"/>
        </w:rPr>
        <w:t>, проведение предметных недель, участие в предметных олимп</w:t>
      </w:r>
      <w:r w:rsidR="00AA7322">
        <w:rPr>
          <w:rFonts w:ascii="Times New Roman" w:hAnsi="Times New Roman"/>
          <w:sz w:val="28"/>
          <w:szCs w:val="28"/>
          <w:lang w:val="ru-RU"/>
        </w:rPr>
        <w:t>иадах), взаимодействие с МО</w:t>
      </w:r>
      <w:r w:rsidRPr="00FD6048">
        <w:rPr>
          <w:rFonts w:ascii="Times New Roman" w:hAnsi="Times New Roman"/>
          <w:sz w:val="28"/>
          <w:szCs w:val="28"/>
          <w:lang w:val="ru-RU"/>
        </w:rPr>
        <w:t xml:space="preserve"> учителей других </w:t>
      </w:r>
      <w:r w:rsidRPr="00FD6048">
        <w:rPr>
          <w:rFonts w:ascii="Times New Roman" w:hAnsi="Times New Roman"/>
          <w:sz w:val="28"/>
          <w:szCs w:val="28"/>
          <w:lang w:val="ru-RU"/>
        </w:rPr>
        <w:lastRenderedPageBreak/>
        <w:t>предметов, выступления на педсоветах, участие в научной, экспериментальной, методической теме лицея.</w:t>
      </w:r>
    </w:p>
    <w:p w:rsidR="00FD6048" w:rsidRPr="00FD6048" w:rsidRDefault="00FD6048" w:rsidP="00FD6048">
      <w:pPr>
        <w:pStyle w:val="af3"/>
        <w:spacing w:after="0"/>
        <w:ind w:left="709"/>
        <w:jc w:val="both"/>
        <w:rPr>
          <w:rFonts w:ascii="Times New Roman" w:hAnsi="Times New Roman"/>
          <w:sz w:val="28"/>
          <w:szCs w:val="28"/>
          <w:lang w:val="ru-RU"/>
        </w:rPr>
      </w:pPr>
      <w:r w:rsidRPr="00FD6048">
        <w:rPr>
          <w:rFonts w:ascii="Times New Roman" w:hAnsi="Times New Roman"/>
          <w:sz w:val="28"/>
          <w:szCs w:val="28"/>
          <w:lang w:val="ru-RU"/>
        </w:rPr>
        <w:t>Учителя работают в составе творческих групп и объединений.</w:t>
      </w:r>
    </w:p>
    <w:p w:rsidR="00FD6048" w:rsidRPr="00FD6048" w:rsidRDefault="00FD6048" w:rsidP="00FD6048">
      <w:pPr>
        <w:pStyle w:val="af3"/>
        <w:numPr>
          <w:ilvl w:val="0"/>
          <w:numId w:val="13"/>
        </w:numPr>
        <w:suppressAutoHyphens w:val="0"/>
        <w:spacing w:after="0"/>
        <w:ind w:left="0" w:firstLine="709"/>
        <w:contextualSpacing/>
        <w:jc w:val="both"/>
        <w:rPr>
          <w:rFonts w:ascii="Times New Roman" w:hAnsi="Times New Roman"/>
          <w:sz w:val="28"/>
          <w:szCs w:val="28"/>
          <w:lang w:val="ru-RU"/>
        </w:rPr>
      </w:pPr>
      <w:r w:rsidRPr="00FD6048">
        <w:rPr>
          <w:rFonts w:ascii="Times New Roman" w:hAnsi="Times New Roman"/>
          <w:b/>
          <w:sz w:val="28"/>
          <w:szCs w:val="28"/>
          <w:lang w:val="ru-RU"/>
        </w:rPr>
        <w:t>Муниципальный уровень</w:t>
      </w:r>
      <w:r w:rsidRPr="00FD6048">
        <w:rPr>
          <w:rFonts w:ascii="Times New Roman" w:hAnsi="Times New Roman"/>
          <w:sz w:val="28"/>
          <w:szCs w:val="28"/>
          <w:lang w:val="ru-RU"/>
        </w:rPr>
        <w:t>: повышение квалификации на данном уровне осуществляется в форме предметно-методических и тематических семинаров, проведения конкурсов, педагогических чтений, конференций, круглых столов, мастер-классов, участие в конкурсах типа «Учитель года» в рамках района и МО «Город Саратов». Кроме того</w:t>
      </w:r>
      <w:r w:rsidR="00AA7322">
        <w:rPr>
          <w:rFonts w:ascii="Times New Roman" w:hAnsi="Times New Roman"/>
          <w:sz w:val="28"/>
          <w:szCs w:val="28"/>
          <w:lang w:val="ru-RU"/>
        </w:rPr>
        <w:t>,</w:t>
      </w:r>
      <w:r w:rsidRPr="00FD6048">
        <w:rPr>
          <w:rFonts w:ascii="Times New Roman" w:hAnsi="Times New Roman"/>
          <w:sz w:val="28"/>
          <w:szCs w:val="28"/>
          <w:lang w:val="ru-RU"/>
        </w:rPr>
        <w:t xml:space="preserve"> сюда относится работа учителей в различных комиссиях отдела образования, комитета образования, министерства образования.</w:t>
      </w:r>
    </w:p>
    <w:p w:rsidR="00FD6048" w:rsidRPr="00FD6048" w:rsidRDefault="00AA7322" w:rsidP="00FD6048">
      <w:pPr>
        <w:pStyle w:val="af3"/>
        <w:spacing w:after="0"/>
        <w:ind w:left="709"/>
        <w:jc w:val="both"/>
        <w:rPr>
          <w:rFonts w:ascii="Times New Roman" w:hAnsi="Times New Roman"/>
          <w:sz w:val="28"/>
          <w:szCs w:val="28"/>
          <w:lang w:val="ru-RU"/>
        </w:rPr>
      </w:pPr>
      <w:r>
        <w:rPr>
          <w:rFonts w:ascii="Times New Roman" w:hAnsi="Times New Roman"/>
          <w:sz w:val="28"/>
          <w:szCs w:val="28"/>
          <w:lang w:val="ru-RU"/>
        </w:rPr>
        <w:t xml:space="preserve">Большое количество </w:t>
      </w:r>
      <w:r w:rsidR="00FD6048" w:rsidRPr="00FD6048">
        <w:rPr>
          <w:rFonts w:ascii="Times New Roman" w:hAnsi="Times New Roman"/>
          <w:sz w:val="28"/>
          <w:szCs w:val="28"/>
          <w:lang w:val="ru-RU"/>
        </w:rPr>
        <w:t>учителей лицея участвовало в муниципальных мероприятиях:</w:t>
      </w:r>
    </w:p>
    <w:p w:rsidR="00FD6048" w:rsidRPr="00FD6048" w:rsidRDefault="00FD6048" w:rsidP="00FD6048">
      <w:pPr>
        <w:pStyle w:val="af3"/>
        <w:numPr>
          <w:ilvl w:val="0"/>
          <w:numId w:val="14"/>
        </w:numPr>
        <w:suppressAutoHyphens w:val="0"/>
        <w:spacing w:after="0"/>
        <w:contextualSpacing/>
        <w:jc w:val="both"/>
        <w:rPr>
          <w:rFonts w:ascii="Times New Roman" w:hAnsi="Times New Roman"/>
          <w:sz w:val="28"/>
          <w:szCs w:val="28"/>
          <w:lang w:val="ru-RU"/>
        </w:rPr>
      </w:pPr>
      <w:r w:rsidRPr="00FD6048">
        <w:rPr>
          <w:rFonts w:ascii="Times New Roman" w:hAnsi="Times New Roman"/>
          <w:sz w:val="28"/>
          <w:szCs w:val="28"/>
          <w:lang w:val="ru-RU"/>
        </w:rPr>
        <w:t>члены комиссии Всероссийской олимпиады школьников;</w:t>
      </w:r>
    </w:p>
    <w:p w:rsidR="00FD6048" w:rsidRPr="00FD6048" w:rsidRDefault="00FD6048" w:rsidP="00FD6048">
      <w:pPr>
        <w:pStyle w:val="af3"/>
        <w:numPr>
          <w:ilvl w:val="0"/>
          <w:numId w:val="14"/>
        </w:numPr>
        <w:suppressAutoHyphens w:val="0"/>
        <w:spacing w:after="0"/>
        <w:contextualSpacing/>
        <w:jc w:val="both"/>
        <w:rPr>
          <w:rFonts w:ascii="Times New Roman" w:hAnsi="Times New Roman"/>
          <w:sz w:val="28"/>
          <w:szCs w:val="28"/>
          <w:lang w:val="ru-RU"/>
        </w:rPr>
      </w:pPr>
      <w:r w:rsidRPr="00FD6048">
        <w:rPr>
          <w:rFonts w:ascii="Times New Roman" w:hAnsi="Times New Roman"/>
          <w:sz w:val="28"/>
          <w:szCs w:val="28"/>
          <w:lang w:val="ru-RU"/>
        </w:rPr>
        <w:t>участие в проведении Г(И)А в 9 кл. в независимой форме (в составе работников ОУ-ППЭ), в составе предметных комиссий по проверке работ и т.д.);</w:t>
      </w:r>
    </w:p>
    <w:p w:rsidR="00FD6048" w:rsidRPr="00FD6048" w:rsidRDefault="00FD6048" w:rsidP="00FD6048">
      <w:pPr>
        <w:pStyle w:val="af3"/>
        <w:numPr>
          <w:ilvl w:val="0"/>
          <w:numId w:val="14"/>
        </w:numPr>
        <w:suppressAutoHyphens w:val="0"/>
        <w:spacing w:after="0"/>
        <w:contextualSpacing/>
        <w:jc w:val="both"/>
        <w:rPr>
          <w:rFonts w:ascii="Times New Roman" w:hAnsi="Times New Roman"/>
          <w:sz w:val="28"/>
          <w:szCs w:val="28"/>
          <w:lang w:val="ru-RU"/>
        </w:rPr>
      </w:pPr>
      <w:r w:rsidRPr="00FD6048">
        <w:rPr>
          <w:rFonts w:ascii="Times New Roman" w:hAnsi="Times New Roman"/>
          <w:sz w:val="28"/>
          <w:szCs w:val="28"/>
          <w:lang w:val="ru-RU"/>
        </w:rPr>
        <w:t>участие в проведении ЕГЭ в 11 кл. (руководители ППЭ, организаторы на ЕГЭ, в составе предметных комиссий при проверке работ, в составе апелляционных комиссий).</w:t>
      </w:r>
    </w:p>
    <w:p w:rsidR="00FD6048" w:rsidRPr="00FD6048" w:rsidRDefault="00FD6048" w:rsidP="00FD6048">
      <w:pPr>
        <w:pStyle w:val="af3"/>
        <w:numPr>
          <w:ilvl w:val="0"/>
          <w:numId w:val="13"/>
        </w:numPr>
        <w:suppressAutoHyphens w:val="0"/>
        <w:spacing w:after="0"/>
        <w:ind w:left="0" w:firstLine="709"/>
        <w:contextualSpacing/>
        <w:jc w:val="both"/>
        <w:rPr>
          <w:rFonts w:ascii="Times New Roman" w:hAnsi="Times New Roman"/>
          <w:sz w:val="28"/>
          <w:szCs w:val="28"/>
          <w:lang w:val="ru-RU"/>
        </w:rPr>
      </w:pPr>
      <w:r w:rsidRPr="00FD6048">
        <w:rPr>
          <w:rFonts w:ascii="Times New Roman" w:hAnsi="Times New Roman"/>
          <w:b/>
          <w:sz w:val="28"/>
          <w:szCs w:val="28"/>
          <w:lang w:val="ru-RU"/>
        </w:rPr>
        <w:t>Региональный уровень</w:t>
      </w:r>
      <w:r w:rsidRPr="00FD6048">
        <w:rPr>
          <w:rFonts w:ascii="Times New Roman" w:hAnsi="Times New Roman"/>
          <w:sz w:val="28"/>
          <w:szCs w:val="28"/>
          <w:lang w:val="ru-RU"/>
        </w:rPr>
        <w:t>: ведущим учреждением региональной системы повышения квалификации работников образования является ГПО СарИПК и ПРО. В этом учреждении есть очная форма обучения, очно-заочная, заочная, экстернат, стажировка, дистанционная.</w:t>
      </w:r>
    </w:p>
    <w:p w:rsidR="00FD6048" w:rsidRPr="00FD6048" w:rsidRDefault="00FD6048" w:rsidP="00FD6048">
      <w:pPr>
        <w:pStyle w:val="af3"/>
        <w:spacing w:after="0"/>
        <w:ind w:left="709"/>
        <w:jc w:val="both"/>
        <w:rPr>
          <w:rFonts w:ascii="Times New Roman" w:hAnsi="Times New Roman"/>
          <w:sz w:val="28"/>
          <w:szCs w:val="28"/>
          <w:lang w:val="ru-RU"/>
        </w:rPr>
      </w:pPr>
      <w:r w:rsidRPr="00FD6048">
        <w:rPr>
          <w:rFonts w:ascii="Times New Roman" w:hAnsi="Times New Roman"/>
          <w:sz w:val="28"/>
          <w:szCs w:val="28"/>
          <w:lang w:val="ru-RU"/>
        </w:rPr>
        <w:t>В этом учебном году курсы прошли 16 человек.</w:t>
      </w:r>
    </w:p>
    <w:p w:rsidR="00FD6048" w:rsidRPr="00F87E0D" w:rsidRDefault="00FD6048" w:rsidP="00FD6048">
      <w:pPr>
        <w:pStyle w:val="af3"/>
        <w:spacing w:after="0"/>
        <w:ind w:left="709"/>
        <w:jc w:val="both"/>
        <w:rPr>
          <w:rFonts w:ascii="Times New Roman" w:hAnsi="Times New Roman"/>
          <w:sz w:val="28"/>
          <w:szCs w:val="28"/>
          <w:lang w:val="ru-RU"/>
        </w:rPr>
      </w:pPr>
      <w:r w:rsidRPr="00F87E0D">
        <w:rPr>
          <w:rFonts w:ascii="Times New Roman" w:hAnsi="Times New Roman"/>
          <w:sz w:val="28"/>
          <w:szCs w:val="28"/>
          <w:lang w:val="ru-RU"/>
        </w:rPr>
        <w:t>Очно – 13 чел.</w:t>
      </w:r>
    </w:p>
    <w:p w:rsidR="00FD6048" w:rsidRPr="00F87E0D" w:rsidRDefault="00FD6048" w:rsidP="00FD6048">
      <w:pPr>
        <w:pStyle w:val="af3"/>
        <w:spacing w:after="0"/>
        <w:ind w:left="709"/>
        <w:jc w:val="both"/>
        <w:rPr>
          <w:rFonts w:ascii="Times New Roman" w:hAnsi="Times New Roman"/>
          <w:sz w:val="28"/>
          <w:szCs w:val="28"/>
          <w:lang w:val="ru-RU"/>
        </w:rPr>
      </w:pPr>
      <w:r w:rsidRPr="00F87E0D">
        <w:rPr>
          <w:rFonts w:ascii="Times New Roman" w:hAnsi="Times New Roman"/>
          <w:sz w:val="28"/>
          <w:szCs w:val="28"/>
          <w:lang w:val="ru-RU"/>
        </w:rPr>
        <w:t>Дистанционно-3 чел.</w:t>
      </w:r>
    </w:p>
    <w:p w:rsidR="00FD6048" w:rsidRPr="00FD6048" w:rsidRDefault="00FD6048" w:rsidP="00FD6048">
      <w:pPr>
        <w:pStyle w:val="af3"/>
        <w:spacing w:after="0"/>
        <w:ind w:left="709"/>
        <w:jc w:val="both"/>
        <w:rPr>
          <w:rFonts w:ascii="Times New Roman" w:hAnsi="Times New Roman"/>
          <w:sz w:val="28"/>
          <w:szCs w:val="28"/>
          <w:lang w:val="ru-RU"/>
        </w:rPr>
      </w:pPr>
      <w:r w:rsidRPr="00FD6048">
        <w:rPr>
          <w:rFonts w:ascii="Times New Roman" w:hAnsi="Times New Roman"/>
          <w:sz w:val="28"/>
          <w:szCs w:val="28"/>
          <w:lang w:val="ru-RU"/>
        </w:rPr>
        <w:t>Профессиональная переподготовка – 1 чел.</w:t>
      </w:r>
    </w:p>
    <w:p w:rsidR="00FD6048" w:rsidRPr="00FD6048" w:rsidRDefault="00FD6048" w:rsidP="00FD6048">
      <w:pPr>
        <w:pStyle w:val="af3"/>
        <w:spacing w:after="0"/>
        <w:ind w:left="0" w:firstLine="709"/>
        <w:jc w:val="both"/>
        <w:rPr>
          <w:rFonts w:ascii="Times New Roman" w:hAnsi="Times New Roman"/>
          <w:sz w:val="28"/>
          <w:szCs w:val="28"/>
          <w:lang w:val="ru-RU"/>
        </w:rPr>
      </w:pPr>
      <w:r w:rsidRPr="00FD6048">
        <w:rPr>
          <w:rFonts w:ascii="Times New Roman" w:hAnsi="Times New Roman"/>
          <w:sz w:val="28"/>
          <w:szCs w:val="28"/>
          <w:lang w:val="ru-RU"/>
        </w:rPr>
        <w:t>Недостаточно внимания уделяется в лицее прохождению повышения квалификации в форме экстерната. Особенно это касается учителей высшей категории, ко</w:t>
      </w:r>
      <w:r w:rsidR="00AA7322">
        <w:rPr>
          <w:rFonts w:ascii="Times New Roman" w:hAnsi="Times New Roman"/>
          <w:sz w:val="28"/>
          <w:szCs w:val="28"/>
          <w:lang w:val="ru-RU"/>
        </w:rPr>
        <w:t>торые уже не один раз проходили</w:t>
      </w:r>
      <w:r w:rsidRPr="00FD6048">
        <w:rPr>
          <w:rFonts w:ascii="Times New Roman" w:hAnsi="Times New Roman"/>
          <w:sz w:val="28"/>
          <w:szCs w:val="28"/>
          <w:lang w:val="ru-RU"/>
        </w:rPr>
        <w:t xml:space="preserve"> курсы в очной форме.</w:t>
      </w:r>
    </w:p>
    <w:p w:rsidR="00FD6048" w:rsidRPr="006D51A1" w:rsidRDefault="00FD6048" w:rsidP="00FD6048">
      <w:pPr>
        <w:pStyle w:val="af3"/>
        <w:numPr>
          <w:ilvl w:val="0"/>
          <w:numId w:val="13"/>
        </w:numPr>
        <w:suppressAutoHyphens w:val="0"/>
        <w:spacing w:after="0"/>
        <w:ind w:left="0" w:firstLine="709"/>
        <w:contextualSpacing/>
        <w:jc w:val="both"/>
        <w:rPr>
          <w:rFonts w:ascii="Times New Roman" w:hAnsi="Times New Roman"/>
          <w:sz w:val="28"/>
          <w:szCs w:val="28"/>
          <w:lang w:val="ru-RU"/>
        </w:rPr>
      </w:pPr>
      <w:r w:rsidRPr="006D51A1">
        <w:rPr>
          <w:rFonts w:ascii="Times New Roman" w:hAnsi="Times New Roman"/>
          <w:sz w:val="28"/>
          <w:szCs w:val="28"/>
          <w:lang w:val="ru-RU"/>
        </w:rPr>
        <w:t xml:space="preserve">Уже не первый год некоторые учителя повышают квалификацию </w:t>
      </w:r>
      <w:r w:rsidRPr="006D51A1">
        <w:rPr>
          <w:rFonts w:ascii="Times New Roman" w:hAnsi="Times New Roman"/>
          <w:b/>
          <w:sz w:val="28"/>
          <w:szCs w:val="28"/>
          <w:lang w:val="ru-RU"/>
        </w:rPr>
        <w:t>дистанционным способом</w:t>
      </w:r>
      <w:r w:rsidRPr="006D51A1">
        <w:rPr>
          <w:rFonts w:ascii="Times New Roman" w:hAnsi="Times New Roman"/>
          <w:sz w:val="28"/>
          <w:szCs w:val="28"/>
          <w:lang w:val="ru-RU"/>
        </w:rPr>
        <w:t>. В этом учебном году дистанционно повысили квалификацию учителя физической культуры.</w:t>
      </w:r>
    </w:p>
    <w:p w:rsidR="00FD6048" w:rsidRDefault="006D51A1" w:rsidP="00FD6048">
      <w:pPr>
        <w:pStyle w:val="af3"/>
        <w:spacing w:after="0"/>
        <w:ind w:left="0" w:firstLine="709"/>
        <w:jc w:val="both"/>
        <w:rPr>
          <w:rFonts w:ascii="Times New Roman" w:hAnsi="Times New Roman"/>
          <w:sz w:val="28"/>
          <w:szCs w:val="28"/>
          <w:lang w:val="ru-RU"/>
        </w:rPr>
      </w:pPr>
      <w:r>
        <w:rPr>
          <w:rFonts w:ascii="Times New Roman" w:hAnsi="Times New Roman"/>
          <w:sz w:val="28"/>
          <w:szCs w:val="28"/>
          <w:lang w:val="ru-RU"/>
        </w:rPr>
        <w:t>В последние три года учителей нашего лицея привлекают</w:t>
      </w:r>
      <w:r w:rsidR="00FD6048" w:rsidRPr="006D51A1">
        <w:rPr>
          <w:rFonts w:ascii="Times New Roman" w:hAnsi="Times New Roman"/>
          <w:sz w:val="28"/>
          <w:szCs w:val="28"/>
          <w:lang w:val="ru-RU"/>
        </w:rPr>
        <w:t xml:space="preserve"> курсы повышения квалификации Педагогического университета «Первое сентября». Эти курсы платные, но учителя все равно учатся. В этом учебном году получили сертификат: Сычук В.Д.</w:t>
      </w:r>
      <w:r>
        <w:rPr>
          <w:rFonts w:ascii="Times New Roman" w:hAnsi="Times New Roman"/>
          <w:sz w:val="28"/>
          <w:szCs w:val="28"/>
          <w:lang w:val="ru-RU"/>
        </w:rPr>
        <w:t>, Голосеева В.А.</w:t>
      </w:r>
      <w:r w:rsidR="007E7722">
        <w:rPr>
          <w:rFonts w:ascii="Times New Roman" w:hAnsi="Times New Roman"/>
          <w:sz w:val="28"/>
          <w:szCs w:val="28"/>
          <w:lang w:val="ru-RU"/>
        </w:rPr>
        <w:t xml:space="preserve">  </w:t>
      </w:r>
    </w:p>
    <w:p w:rsidR="00FB2E30" w:rsidRDefault="00FB2E30" w:rsidP="00FD6048">
      <w:pPr>
        <w:pStyle w:val="af3"/>
        <w:spacing w:after="0"/>
        <w:ind w:left="0" w:firstLine="709"/>
        <w:jc w:val="both"/>
        <w:rPr>
          <w:rFonts w:ascii="Times New Roman" w:hAnsi="Times New Roman"/>
          <w:sz w:val="28"/>
          <w:szCs w:val="28"/>
          <w:lang w:val="ru-RU"/>
        </w:rPr>
      </w:pPr>
      <w:r>
        <w:rPr>
          <w:rFonts w:ascii="Times New Roman" w:hAnsi="Times New Roman"/>
          <w:sz w:val="28"/>
          <w:szCs w:val="28"/>
          <w:lang w:val="ru-RU"/>
        </w:rPr>
        <w:t>Чепенко М.Л.  прошла обучение в Москве.</w:t>
      </w:r>
    </w:p>
    <w:p w:rsidR="00FD6048" w:rsidRDefault="00FB2E30" w:rsidP="006D51A1">
      <w:pPr>
        <w:pStyle w:val="af3"/>
        <w:spacing w:after="0"/>
        <w:ind w:left="0" w:firstLine="709"/>
        <w:jc w:val="both"/>
        <w:rPr>
          <w:rFonts w:ascii="Times New Roman" w:hAnsi="Times New Roman"/>
          <w:sz w:val="28"/>
          <w:szCs w:val="28"/>
          <w:lang w:val="ru-RU"/>
        </w:rPr>
      </w:pPr>
      <w:r>
        <w:rPr>
          <w:rFonts w:ascii="Times New Roman" w:hAnsi="Times New Roman"/>
          <w:sz w:val="28"/>
          <w:szCs w:val="28"/>
          <w:lang w:val="ru-RU"/>
        </w:rPr>
        <w:t xml:space="preserve">  </w:t>
      </w:r>
      <w:r w:rsidR="00FD6048" w:rsidRPr="00FD6048">
        <w:rPr>
          <w:rFonts w:ascii="Times New Roman" w:hAnsi="Times New Roman"/>
          <w:sz w:val="28"/>
          <w:szCs w:val="28"/>
          <w:lang w:val="ru-RU"/>
        </w:rPr>
        <w:t xml:space="preserve">По окончании обучения всем слушателям, успешно освоившим программу в полном объеме, выдается удостоверение установленного образца Педагогического </w:t>
      </w:r>
      <w:r w:rsidR="00FD6048" w:rsidRPr="00FD6048">
        <w:rPr>
          <w:rFonts w:ascii="Times New Roman" w:hAnsi="Times New Roman"/>
          <w:sz w:val="28"/>
          <w:szCs w:val="28"/>
          <w:lang w:val="ru-RU"/>
        </w:rPr>
        <w:lastRenderedPageBreak/>
        <w:t>университета «Первое сентября» о краткосрочном повышении квалификации.</w:t>
      </w:r>
      <w:r w:rsidR="006D51A1">
        <w:rPr>
          <w:rFonts w:ascii="Times New Roman" w:hAnsi="Times New Roman"/>
          <w:sz w:val="28"/>
          <w:szCs w:val="28"/>
          <w:lang w:val="ru-RU"/>
        </w:rPr>
        <w:t xml:space="preserve"> О</w:t>
      </w:r>
      <w:r w:rsidR="00FD6048" w:rsidRPr="006D51A1">
        <w:rPr>
          <w:rFonts w:ascii="Times New Roman" w:hAnsi="Times New Roman"/>
          <w:sz w:val="28"/>
          <w:szCs w:val="28"/>
          <w:lang w:val="ru-RU"/>
        </w:rPr>
        <w:t>тзывы о</w:t>
      </w:r>
      <w:r w:rsidR="006D51A1">
        <w:rPr>
          <w:rFonts w:ascii="Times New Roman" w:hAnsi="Times New Roman"/>
          <w:sz w:val="28"/>
          <w:szCs w:val="28"/>
          <w:lang w:val="ru-RU"/>
        </w:rPr>
        <w:t>б</w:t>
      </w:r>
      <w:r w:rsidR="00FD6048" w:rsidRPr="006D51A1">
        <w:rPr>
          <w:rFonts w:ascii="Times New Roman" w:hAnsi="Times New Roman"/>
          <w:sz w:val="28"/>
          <w:szCs w:val="28"/>
          <w:lang w:val="ru-RU"/>
        </w:rPr>
        <w:t xml:space="preserve"> их качестве хорошие.</w:t>
      </w:r>
    </w:p>
    <w:p w:rsidR="00A7376C" w:rsidRPr="006D51A1" w:rsidRDefault="00A7376C" w:rsidP="00A7376C">
      <w:pPr>
        <w:pStyle w:val="af3"/>
        <w:spacing w:after="0"/>
        <w:ind w:left="0"/>
        <w:jc w:val="both"/>
        <w:rPr>
          <w:rFonts w:ascii="Times New Roman" w:hAnsi="Times New Roman"/>
          <w:sz w:val="28"/>
          <w:szCs w:val="28"/>
          <w:lang w:val="ru-RU"/>
        </w:rPr>
      </w:pPr>
      <w:r>
        <w:rPr>
          <w:rFonts w:ascii="Times New Roman" w:hAnsi="Times New Roman"/>
          <w:sz w:val="28"/>
          <w:szCs w:val="28"/>
          <w:lang w:val="ru-RU"/>
        </w:rPr>
        <w:t xml:space="preserve">                      </w:t>
      </w:r>
      <w:r w:rsidRPr="00A7376C">
        <w:rPr>
          <w:rFonts w:ascii="Times New Roman" w:hAnsi="Times New Roman"/>
          <w:noProof/>
          <w:sz w:val="28"/>
          <w:szCs w:val="28"/>
          <w:lang w:val="ru-RU" w:eastAsia="ru-RU" w:bidi="ar-SA"/>
        </w:rPr>
        <w:drawing>
          <wp:inline distT="0" distB="0" distL="0" distR="0">
            <wp:extent cx="4905375" cy="2533650"/>
            <wp:effectExtent l="19050" t="0" r="9525" b="0"/>
            <wp:docPr id="2" name="Рисунок 1"/>
            <wp:cNvGraphicFramePr/>
            <a:graphic xmlns:a="http://schemas.openxmlformats.org/drawingml/2006/main">
              <a:graphicData uri="http://schemas.openxmlformats.org/drawingml/2006/picture">
                <pic:pic xmlns:pic="http://schemas.openxmlformats.org/drawingml/2006/picture">
                  <pic:nvPicPr>
                    <pic:cNvPr id="2050" name="Picture 2"/>
                    <pic:cNvPicPr>
                      <a:picLocks noGrp="1" noChangeAspect="1" noChangeArrowheads="1"/>
                    </pic:cNvPicPr>
                  </pic:nvPicPr>
                  <pic:blipFill>
                    <a:blip r:embed="rId8"/>
                    <a:srcRect b="4494"/>
                    <a:stretch>
                      <a:fillRect/>
                    </a:stretch>
                  </pic:blipFill>
                  <pic:spPr bwMode="auto">
                    <a:xfrm>
                      <a:off x="0" y="0"/>
                      <a:ext cx="4910105" cy="2536093"/>
                    </a:xfrm>
                    <a:prstGeom prst="rect">
                      <a:avLst/>
                    </a:prstGeom>
                    <a:noFill/>
                    <a:ln w="9525">
                      <a:noFill/>
                      <a:miter lim="800000"/>
                      <a:headEnd/>
                      <a:tailEnd/>
                    </a:ln>
                    <a:effectLst/>
                  </pic:spPr>
                </pic:pic>
              </a:graphicData>
            </a:graphic>
          </wp:inline>
        </w:drawing>
      </w:r>
    </w:p>
    <w:p w:rsidR="00FD6048" w:rsidRPr="00FD6048" w:rsidRDefault="006D51A1" w:rsidP="00FD6048">
      <w:pPr>
        <w:pStyle w:val="af3"/>
        <w:numPr>
          <w:ilvl w:val="0"/>
          <w:numId w:val="13"/>
        </w:numPr>
        <w:suppressAutoHyphens w:val="0"/>
        <w:spacing w:after="0"/>
        <w:ind w:left="0" w:firstLine="709"/>
        <w:contextualSpacing/>
        <w:jc w:val="both"/>
        <w:rPr>
          <w:rFonts w:ascii="Times New Roman" w:hAnsi="Times New Roman"/>
          <w:sz w:val="28"/>
          <w:szCs w:val="28"/>
          <w:lang w:val="ru-RU"/>
        </w:rPr>
      </w:pPr>
      <w:r>
        <w:rPr>
          <w:rFonts w:ascii="Times New Roman" w:hAnsi="Times New Roman"/>
          <w:sz w:val="28"/>
          <w:szCs w:val="28"/>
          <w:lang w:val="ru-RU"/>
        </w:rPr>
        <w:t xml:space="preserve">Учителя Лицея </w:t>
      </w:r>
      <w:r w:rsidR="0028206E">
        <w:rPr>
          <w:rFonts w:ascii="Times New Roman" w:hAnsi="Times New Roman"/>
          <w:sz w:val="28"/>
          <w:szCs w:val="28"/>
          <w:lang w:val="ru-RU"/>
        </w:rPr>
        <w:t xml:space="preserve">Бассараб Т.М., </w:t>
      </w:r>
      <w:r>
        <w:rPr>
          <w:rFonts w:ascii="Times New Roman" w:hAnsi="Times New Roman"/>
          <w:sz w:val="28"/>
          <w:szCs w:val="28"/>
          <w:lang w:val="ru-RU"/>
        </w:rPr>
        <w:t xml:space="preserve">Евсеева Е.В., </w:t>
      </w:r>
      <w:r w:rsidR="0028206E">
        <w:rPr>
          <w:rFonts w:ascii="Times New Roman" w:hAnsi="Times New Roman"/>
          <w:sz w:val="28"/>
          <w:szCs w:val="28"/>
          <w:lang w:val="ru-RU"/>
        </w:rPr>
        <w:t xml:space="preserve">Космачева Т.М., </w:t>
      </w:r>
      <w:r>
        <w:rPr>
          <w:rFonts w:ascii="Times New Roman" w:hAnsi="Times New Roman"/>
          <w:sz w:val="28"/>
          <w:szCs w:val="28"/>
          <w:lang w:val="ru-RU"/>
        </w:rPr>
        <w:t>Маловецкая Е.А., Пучкова Н.В.</w:t>
      </w:r>
      <w:r w:rsidR="0028206E">
        <w:rPr>
          <w:rFonts w:ascii="Times New Roman" w:hAnsi="Times New Roman"/>
          <w:sz w:val="28"/>
          <w:szCs w:val="28"/>
          <w:lang w:val="ru-RU"/>
        </w:rPr>
        <w:t xml:space="preserve"> (русский язык и литература), Григорьева-Савельева М.В., Коновалова О.А., Новикова Л.В., Груслева Н.В. (начальные классы), Лукьянова Т.Ю., Седова В.В. (математика), Дубинская Т.О. (логопед) многократно являлись </w:t>
      </w:r>
      <w:r>
        <w:rPr>
          <w:rFonts w:ascii="Times New Roman" w:hAnsi="Times New Roman"/>
          <w:sz w:val="28"/>
          <w:szCs w:val="28"/>
          <w:lang w:val="ru-RU"/>
        </w:rPr>
        <w:t xml:space="preserve"> </w:t>
      </w:r>
      <w:r w:rsidR="00FD6048" w:rsidRPr="00FD6048">
        <w:rPr>
          <w:rFonts w:ascii="Times New Roman" w:hAnsi="Times New Roman"/>
          <w:sz w:val="28"/>
          <w:szCs w:val="28"/>
          <w:lang w:val="ru-RU"/>
        </w:rPr>
        <w:t>участ</w:t>
      </w:r>
      <w:r w:rsidR="0028206E">
        <w:rPr>
          <w:rFonts w:ascii="Times New Roman" w:hAnsi="Times New Roman"/>
          <w:sz w:val="28"/>
          <w:szCs w:val="28"/>
          <w:lang w:val="ru-RU"/>
        </w:rPr>
        <w:t>никами</w:t>
      </w:r>
      <w:r w:rsidR="00FD6048" w:rsidRPr="00FD6048">
        <w:rPr>
          <w:rFonts w:ascii="Times New Roman" w:hAnsi="Times New Roman"/>
          <w:sz w:val="28"/>
          <w:szCs w:val="28"/>
          <w:lang w:val="ru-RU"/>
        </w:rPr>
        <w:t xml:space="preserve"> </w:t>
      </w:r>
      <w:r w:rsidR="0028206E">
        <w:rPr>
          <w:rFonts w:ascii="Times New Roman" w:hAnsi="Times New Roman"/>
          <w:b/>
          <w:sz w:val="28"/>
          <w:szCs w:val="28"/>
          <w:lang w:val="ru-RU"/>
        </w:rPr>
        <w:t>фестиваля</w:t>
      </w:r>
      <w:r w:rsidR="00FD6048" w:rsidRPr="00FD6048">
        <w:rPr>
          <w:rFonts w:ascii="Times New Roman" w:hAnsi="Times New Roman"/>
          <w:b/>
          <w:sz w:val="28"/>
          <w:szCs w:val="28"/>
          <w:lang w:val="ru-RU"/>
        </w:rPr>
        <w:t xml:space="preserve"> педагогических идей «Открытый урок».</w:t>
      </w:r>
      <w:r w:rsidR="00FD6048" w:rsidRPr="00FD6048">
        <w:rPr>
          <w:rFonts w:ascii="Times New Roman" w:hAnsi="Times New Roman"/>
          <w:sz w:val="28"/>
          <w:szCs w:val="28"/>
          <w:lang w:val="ru-RU"/>
        </w:rPr>
        <w:t xml:space="preserve"> Каждый </w:t>
      </w:r>
      <w:r w:rsidR="0028206E">
        <w:rPr>
          <w:rFonts w:ascii="Times New Roman" w:hAnsi="Times New Roman"/>
          <w:sz w:val="28"/>
          <w:szCs w:val="28"/>
          <w:lang w:val="ru-RU"/>
        </w:rPr>
        <w:t>представлял</w:t>
      </w:r>
      <w:r w:rsidR="00FD6048" w:rsidRPr="00FD6048">
        <w:rPr>
          <w:rFonts w:ascii="Times New Roman" w:hAnsi="Times New Roman"/>
          <w:sz w:val="28"/>
          <w:szCs w:val="28"/>
          <w:lang w:val="ru-RU"/>
        </w:rPr>
        <w:t xml:space="preserve"> на конкурс разработку урока или серии уроков. </w:t>
      </w:r>
      <w:r w:rsidR="0028206E">
        <w:rPr>
          <w:rFonts w:ascii="Times New Roman" w:hAnsi="Times New Roman"/>
          <w:sz w:val="28"/>
          <w:szCs w:val="28"/>
          <w:lang w:val="ru-RU"/>
        </w:rPr>
        <w:t>По результатам конкурса учителя  получают</w:t>
      </w:r>
      <w:r w:rsidR="00FD6048" w:rsidRPr="00FD6048">
        <w:rPr>
          <w:rFonts w:ascii="Times New Roman" w:hAnsi="Times New Roman"/>
          <w:sz w:val="28"/>
          <w:szCs w:val="28"/>
          <w:lang w:val="ru-RU"/>
        </w:rPr>
        <w:t xml:space="preserve"> полный  комплект итоговых материалов: персональный диплом, сертификат, компакт-диски с полнотекстовыми версиями всех материалов, книги-сборники тезисов всех статей.</w:t>
      </w:r>
    </w:p>
    <w:p w:rsidR="00FD6048" w:rsidRPr="00FD6048" w:rsidRDefault="00FD6048" w:rsidP="00FD6048">
      <w:pPr>
        <w:pStyle w:val="af3"/>
        <w:numPr>
          <w:ilvl w:val="0"/>
          <w:numId w:val="13"/>
        </w:numPr>
        <w:suppressAutoHyphens w:val="0"/>
        <w:spacing w:after="0"/>
        <w:ind w:left="0" w:firstLine="709"/>
        <w:contextualSpacing/>
        <w:jc w:val="both"/>
        <w:rPr>
          <w:rFonts w:ascii="Times New Roman" w:hAnsi="Times New Roman"/>
          <w:sz w:val="28"/>
          <w:szCs w:val="28"/>
          <w:lang w:val="ru-RU"/>
        </w:rPr>
      </w:pPr>
      <w:r w:rsidRPr="00FD6048">
        <w:rPr>
          <w:rFonts w:ascii="Times New Roman" w:hAnsi="Times New Roman"/>
          <w:sz w:val="28"/>
          <w:szCs w:val="28"/>
          <w:lang w:val="ru-RU"/>
        </w:rPr>
        <w:t xml:space="preserve">Пользуются популярностью среди педагогов и учащихся лицея </w:t>
      </w:r>
      <w:r w:rsidRPr="00FD6048">
        <w:rPr>
          <w:rFonts w:ascii="Times New Roman" w:hAnsi="Times New Roman"/>
          <w:b/>
          <w:sz w:val="28"/>
          <w:szCs w:val="28"/>
          <w:lang w:val="ru-RU"/>
        </w:rPr>
        <w:t>фестиваль исследовательских и творческих работ учащихся «Портфолио».</w:t>
      </w:r>
      <w:r w:rsidRPr="00FD6048">
        <w:rPr>
          <w:rFonts w:ascii="Times New Roman" w:hAnsi="Times New Roman"/>
          <w:sz w:val="28"/>
          <w:szCs w:val="28"/>
          <w:lang w:val="ru-RU"/>
        </w:rPr>
        <w:t xml:space="preserve"> На этот фестиваль принимаются работы учащихся, которые выполняются под руководством учителя.</w:t>
      </w:r>
    </w:p>
    <w:p w:rsidR="00FD6048" w:rsidRPr="00FD6048" w:rsidRDefault="00FD6048" w:rsidP="00FD6048">
      <w:pPr>
        <w:pStyle w:val="af3"/>
        <w:numPr>
          <w:ilvl w:val="0"/>
          <w:numId w:val="13"/>
        </w:numPr>
        <w:suppressAutoHyphens w:val="0"/>
        <w:spacing w:after="0"/>
        <w:ind w:left="0" w:firstLine="709"/>
        <w:contextualSpacing/>
        <w:jc w:val="both"/>
        <w:rPr>
          <w:rFonts w:ascii="Times New Roman" w:hAnsi="Times New Roman"/>
          <w:sz w:val="28"/>
          <w:szCs w:val="28"/>
        </w:rPr>
      </w:pPr>
      <w:r w:rsidRPr="00FD6048">
        <w:rPr>
          <w:rFonts w:ascii="Times New Roman" w:hAnsi="Times New Roman"/>
          <w:sz w:val="28"/>
          <w:szCs w:val="28"/>
          <w:lang w:val="ru-RU"/>
        </w:rPr>
        <w:t xml:space="preserve">Некоторые из педагогических работников участвуют в заочных </w:t>
      </w:r>
      <w:r w:rsidRPr="00FD6048">
        <w:rPr>
          <w:rFonts w:ascii="Times New Roman" w:hAnsi="Times New Roman"/>
          <w:b/>
          <w:sz w:val="28"/>
          <w:szCs w:val="28"/>
          <w:lang w:val="ru-RU"/>
        </w:rPr>
        <w:t>Интернет-конференциях</w:t>
      </w:r>
      <w:r w:rsidRPr="00FD6048">
        <w:rPr>
          <w:rFonts w:ascii="Times New Roman" w:hAnsi="Times New Roman"/>
          <w:sz w:val="28"/>
          <w:szCs w:val="28"/>
          <w:lang w:val="ru-RU"/>
        </w:rPr>
        <w:t xml:space="preserve">, являются членами экспертных групп при обсуждении определенных вопросов. </w:t>
      </w:r>
      <w:r w:rsidR="0028206E">
        <w:rPr>
          <w:rFonts w:ascii="Times New Roman" w:hAnsi="Times New Roman"/>
          <w:sz w:val="28"/>
          <w:szCs w:val="28"/>
        </w:rPr>
        <w:t xml:space="preserve">Но таких </w:t>
      </w:r>
      <w:r w:rsidR="0028206E">
        <w:rPr>
          <w:rFonts w:ascii="Times New Roman" w:hAnsi="Times New Roman"/>
          <w:sz w:val="28"/>
          <w:szCs w:val="28"/>
          <w:lang w:val="ru-RU"/>
        </w:rPr>
        <w:t>пока еще мало</w:t>
      </w:r>
      <w:r w:rsidRPr="00FD6048">
        <w:rPr>
          <w:rFonts w:ascii="Times New Roman" w:hAnsi="Times New Roman"/>
          <w:sz w:val="28"/>
          <w:szCs w:val="28"/>
        </w:rPr>
        <w:t>.</w:t>
      </w:r>
    </w:p>
    <w:p w:rsidR="00FD6048" w:rsidRDefault="00FD6048" w:rsidP="00FD6048">
      <w:pPr>
        <w:pStyle w:val="af3"/>
        <w:spacing w:after="0"/>
        <w:ind w:left="1260"/>
        <w:jc w:val="both"/>
        <w:rPr>
          <w:rFonts w:ascii="Times New Roman" w:hAnsi="Times New Roman"/>
          <w:sz w:val="24"/>
        </w:rPr>
      </w:pPr>
    </w:p>
    <w:p w:rsidR="00AB7498" w:rsidRPr="00F77B71" w:rsidRDefault="00AB7498" w:rsidP="00FD6048">
      <w:pPr>
        <w:pStyle w:val="20"/>
        <w:spacing w:after="0" w:line="240" w:lineRule="auto"/>
        <w:ind w:left="0" w:firstLine="851"/>
        <w:jc w:val="both"/>
        <w:rPr>
          <w:szCs w:val="28"/>
        </w:rPr>
      </w:pPr>
      <w:r w:rsidRPr="00F77B71">
        <w:rPr>
          <w:szCs w:val="28"/>
        </w:rPr>
        <w:t xml:space="preserve">Актуальные проблемы управления качеством образования были рассмотрены на постоянно действующих совещаниях и </w:t>
      </w:r>
      <w:r w:rsidR="0028206E">
        <w:rPr>
          <w:szCs w:val="28"/>
        </w:rPr>
        <w:t>семинарах,</w:t>
      </w:r>
      <w:r w:rsidRPr="00F77B71">
        <w:rPr>
          <w:szCs w:val="28"/>
        </w:rPr>
        <w:t xml:space="preserve"> </w:t>
      </w:r>
      <w:r>
        <w:rPr>
          <w:szCs w:val="28"/>
        </w:rPr>
        <w:t xml:space="preserve">как </w:t>
      </w:r>
      <w:r w:rsidRPr="00F77B71">
        <w:rPr>
          <w:szCs w:val="28"/>
        </w:rPr>
        <w:t xml:space="preserve">для </w:t>
      </w:r>
      <w:r w:rsidR="004E5314" w:rsidRPr="00F77B71">
        <w:rPr>
          <w:szCs w:val="28"/>
        </w:rPr>
        <w:t>руководителей,</w:t>
      </w:r>
      <w:r w:rsidRPr="00F77B71">
        <w:rPr>
          <w:szCs w:val="28"/>
        </w:rPr>
        <w:t xml:space="preserve"> </w:t>
      </w:r>
      <w:r>
        <w:rPr>
          <w:szCs w:val="28"/>
        </w:rPr>
        <w:t xml:space="preserve">так и для </w:t>
      </w:r>
      <w:r w:rsidRPr="00F77B71">
        <w:rPr>
          <w:szCs w:val="28"/>
        </w:rPr>
        <w:t xml:space="preserve"> </w:t>
      </w:r>
      <w:r>
        <w:rPr>
          <w:szCs w:val="28"/>
        </w:rPr>
        <w:t xml:space="preserve"> педагогических работников </w:t>
      </w:r>
      <w:r w:rsidR="004E5314">
        <w:rPr>
          <w:szCs w:val="28"/>
        </w:rPr>
        <w:t>образовательного учреждения</w:t>
      </w:r>
      <w:r w:rsidRPr="00F77B71">
        <w:rPr>
          <w:szCs w:val="28"/>
        </w:rPr>
        <w:t xml:space="preserve">. </w:t>
      </w:r>
    </w:p>
    <w:p w:rsidR="004E5314" w:rsidRPr="004E5314" w:rsidRDefault="004E5314" w:rsidP="004E5314">
      <w:pPr>
        <w:pStyle w:val="20"/>
        <w:tabs>
          <w:tab w:val="left" w:pos="1276"/>
        </w:tabs>
        <w:spacing w:after="0" w:line="240" w:lineRule="auto"/>
        <w:ind w:left="142" w:firstLine="923"/>
        <w:jc w:val="both"/>
        <w:rPr>
          <w:szCs w:val="28"/>
        </w:rPr>
      </w:pPr>
      <w:r>
        <w:rPr>
          <w:szCs w:val="28"/>
        </w:rPr>
        <w:t xml:space="preserve">Задачей нашего </w:t>
      </w:r>
      <w:r w:rsidRPr="004E5314">
        <w:rPr>
          <w:szCs w:val="28"/>
        </w:rPr>
        <w:t xml:space="preserve">коллектива </w:t>
      </w:r>
      <w:r>
        <w:rPr>
          <w:szCs w:val="28"/>
        </w:rPr>
        <w:t>продолжает оставаться обобщение и распространение передового педагогического опыта п</w:t>
      </w:r>
      <w:r w:rsidR="0028206E">
        <w:rPr>
          <w:szCs w:val="28"/>
        </w:rPr>
        <w:t>осредством использования возможностей лицейского сайта и опубликования</w:t>
      </w:r>
      <w:r>
        <w:rPr>
          <w:szCs w:val="28"/>
        </w:rPr>
        <w:t xml:space="preserve"> работ в печатных органах. Над этим вопросом предстоит задуматься методическим объединениям.</w:t>
      </w:r>
    </w:p>
    <w:p w:rsidR="00912C69" w:rsidRDefault="00912C69" w:rsidP="000C7391">
      <w:pPr>
        <w:pStyle w:val="20"/>
        <w:spacing w:after="0" w:line="240" w:lineRule="auto"/>
        <w:ind w:left="0" w:firstLine="709"/>
        <w:jc w:val="both"/>
        <w:rPr>
          <w:szCs w:val="28"/>
        </w:rPr>
      </w:pPr>
    </w:p>
    <w:p w:rsidR="00E45C12" w:rsidRDefault="00E45C12" w:rsidP="000C7391">
      <w:pPr>
        <w:pStyle w:val="20"/>
        <w:spacing w:after="0" w:line="240" w:lineRule="auto"/>
        <w:ind w:left="0" w:firstLine="709"/>
        <w:jc w:val="both"/>
        <w:rPr>
          <w:szCs w:val="28"/>
        </w:rPr>
      </w:pPr>
    </w:p>
    <w:p w:rsidR="009754CA" w:rsidRDefault="009754CA" w:rsidP="000C7391">
      <w:pPr>
        <w:pStyle w:val="20"/>
        <w:spacing w:after="0" w:line="240" w:lineRule="auto"/>
        <w:ind w:left="0" w:firstLine="709"/>
        <w:jc w:val="both"/>
        <w:rPr>
          <w:szCs w:val="28"/>
        </w:rPr>
      </w:pPr>
    </w:p>
    <w:p w:rsidR="009754CA" w:rsidRDefault="009754CA" w:rsidP="000C7391">
      <w:pPr>
        <w:pStyle w:val="20"/>
        <w:spacing w:after="0" w:line="240" w:lineRule="auto"/>
        <w:ind w:left="0" w:firstLine="709"/>
        <w:jc w:val="both"/>
        <w:rPr>
          <w:szCs w:val="28"/>
        </w:rPr>
      </w:pPr>
    </w:p>
    <w:p w:rsidR="00E45C12" w:rsidRDefault="00E45C12" w:rsidP="000C7391">
      <w:pPr>
        <w:pStyle w:val="20"/>
        <w:spacing w:after="0" w:line="240" w:lineRule="auto"/>
        <w:ind w:left="0" w:firstLine="709"/>
        <w:jc w:val="both"/>
        <w:rPr>
          <w:szCs w:val="28"/>
        </w:rPr>
      </w:pPr>
    </w:p>
    <w:p w:rsidR="00E45C12" w:rsidRPr="00F77B71" w:rsidRDefault="00E45C12" w:rsidP="000C7391">
      <w:pPr>
        <w:pStyle w:val="20"/>
        <w:spacing w:after="0" w:line="240" w:lineRule="auto"/>
        <w:ind w:left="0" w:firstLine="709"/>
        <w:jc w:val="both"/>
        <w:rPr>
          <w:szCs w:val="28"/>
        </w:rPr>
      </w:pPr>
    </w:p>
    <w:p w:rsidR="000C7391" w:rsidRDefault="000C7391" w:rsidP="0028206E">
      <w:pPr>
        <w:pStyle w:val="20"/>
        <w:numPr>
          <w:ilvl w:val="0"/>
          <w:numId w:val="3"/>
        </w:numPr>
        <w:tabs>
          <w:tab w:val="clear" w:pos="1065"/>
          <w:tab w:val="left" w:pos="1276"/>
        </w:tabs>
        <w:spacing w:line="240" w:lineRule="auto"/>
        <w:ind w:hanging="214"/>
        <w:jc w:val="center"/>
        <w:rPr>
          <w:b/>
          <w:szCs w:val="28"/>
        </w:rPr>
      </w:pPr>
      <w:r w:rsidRPr="00F77B71">
        <w:rPr>
          <w:b/>
          <w:szCs w:val="28"/>
        </w:rPr>
        <w:t>Одаренные дети.</w:t>
      </w:r>
    </w:p>
    <w:p w:rsidR="000C7391" w:rsidRPr="00F77B71" w:rsidRDefault="000C7391" w:rsidP="00E45C12">
      <w:pPr>
        <w:pStyle w:val="20"/>
        <w:spacing w:after="0" w:line="240" w:lineRule="auto"/>
        <w:ind w:left="0"/>
        <w:jc w:val="both"/>
        <w:rPr>
          <w:szCs w:val="28"/>
        </w:rPr>
      </w:pPr>
      <w:r w:rsidRPr="00F77B71">
        <w:rPr>
          <w:szCs w:val="28"/>
        </w:rPr>
        <w:t xml:space="preserve">Одним из ведущих направлений методической работы является </w:t>
      </w:r>
      <w:r w:rsidRPr="00F77B71">
        <w:rPr>
          <w:bCs/>
          <w:szCs w:val="28"/>
        </w:rPr>
        <w:t>работа с одаренными детьми</w:t>
      </w:r>
      <w:r w:rsidRPr="00F77B71">
        <w:rPr>
          <w:szCs w:val="28"/>
        </w:rPr>
        <w:t>.</w:t>
      </w:r>
    </w:p>
    <w:p w:rsidR="000C7391" w:rsidRPr="00F77B71" w:rsidRDefault="000C7391" w:rsidP="00DA4A43">
      <w:pPr>
        <w:pStyle w:val="20"/>
        <w:spacing w:after="0" w:line="240" w:lineRule="auto"/>
        <w:ind w:left="0" w:firstLine="851"/>
        <w:jc w:val="both"/>
        <w:rPr>
          <w:szCs w:val="28"/>
        </w:rPr>
      </w:pPr>
      <w:r w:rsidRPr="00F77B71">
        <w:rPr>
          <w:szCs w:val="28"/>
        </w:rPr>
        <w:t>Результатом  работы стало участие способных учащихся в предметных олимпиадах различных уровней.</w:t>
      </w:r>
    </w:p>
    <w:p w:rsidR="00387CBF" w:rsidRDefault="00E93785" w:rsidP="00DA4A43">
      <w:pPr>
        <w:tabs>
          <w:tab w:val="left" w:pos="0"/>
        </w:tabs>
        <w:ind w:firstLine="851"/>
        <w:jc w:val="both"/>
        <w:rPr>
          <w:lang w:eastAsia="ar-SA"/>
        </w:rPr>
      </w:pPr>
      <w:r w:rsidRPr="00F77B71">
        <w:rPr>
          <w:lang w:eastAsia="ar-SA"/>
        </w:rPr>
        <w:t xml:space="preserve">Второй год в  рамках Всероссийской олимпиады проводится </w:t>
      </w:r>
      <w:r w:rsidRPr="00F77B71">
        <w:rPr>
          <w:b/>
          <w:lang w:eastAsia="ar-SA"/>
        </w:rPr>
        <w:t>муниципальный этап</w:t>
      </w:r>
      <w:r w:rsidRPr="00F77B71">
        <w:rPr>
          <w:lang w:eastAsia="ar-SA"/>
        </w:rPr>
        <w:t xml:space="preserve">. В этом году он состоял из 13 муниципальных предметных олимпиад, в которых приняли участие </w:t>
      </w:r>
      <w:r w:rsidR="00BB5E2E">
        <w:t xml:space="preserve">64 </w:t>
      </w:r>
      <w:r w:rsidR="00BB5E2E">
        <w:rPr>
          <w:lang w:eastAsia="ar-SA"/>
        </w:rPr>
        <w:t xml:space="preserve">человека. 34 </w:t>
      </w:r>
      <w:r w:rsidR="00617E08">
        <w:rPr>
          <w:lang w:eastAsia="ar-SA"/>
        </w:rPr>
        <w:t>призовых места мы получили на муниципальном этапе.</w:t>
      </w:r>
      <w:r w:rsidR="004046E9" w:rsidRPr="00F77B71">
        <w:rPr>
          <w:lang w:eastAsia="ar-SA"/>
        </w:rPr>
        <w:t xml:space="preserve"> </w:t>
      </w:r>
    </w:p>
    <w:p w:rsidR="00617E08" w:rsidRDefault="0028206E" w:rsidP="00DA4A43">
      <w:pPr>
        <w:tabs>
          <w:tab w:val="left" w:pos="0"/>
        </w:tabs>
        <w:ind w:firstLine="851"/>
        <w:jc w:val="both"/>
        <w:rPr>
          <w:lang w:eastAsia="ar-SA"/>
        </w:rPr>
      </w:pPr>
      <w:r>
        <w:rPr>
          <w:lang w:eastAsia="ar-SA"/>
        </w:rPr>
        <w:t>Анализ итогов показал</w:t>
      </w:r>
      <w:r w:rsidR="00617E08">
        <w:rPr>
          <w:lang w:eastAsia="ar-SA"/>
        </w:rPr>
        <w:t>, что на муниицпальном уровне целый ряд классов не был представлен.</w:t>
      </w:r>
    </w:p>
    <w:p w:rsidR="00617E08" w:rsidRDefault="00617E08" w:rsidP="00DA4A43">
      <w:pPr>
        <w:tabs>
          <w:tab w:val="left" w:pos="0"/>
        </w:tabs>
        <w:ind w:firstLine="851"/>
        <w:jc w:val="both"/>
        <w:rPr>
          <w:lang w:eastAsia="ar-SA"/>
        </w:rPr>
      </w:pPr>
      <w:r>
        <w:rPr>
          <w:lang w:eastAsia="ar-SA"/>
        </w:rPr>
        <w:t>Так по математике не представлены 9 классы (учитель Нечкина Л.А.)</w:t>
      </w:r>
    </w:p>
    <w:p w:rsidR="00617E08" w:rsidRDefault="00617E08" w:rsidP="00DA4A43">
      <w:pPr>
        <w:tabs>
          <w:tab w:val="left" w:pos="0"/>
        </w:tabs>
        <w:ind w:firstLine="851"/>
        <w:jc w:val="both"/>
        <w:rPr>
          <w:lang w:eastAsia="ar-SA"/>
        </w:rPr>
      </w:pPr>
      <w:r>
        <w:rPr>
          <w:lang w:eastAsia="ar-SA"/>
        </w:rPr>
        <w:t>По русскому языку – 7 классы (</w:t>
      </w:r>
      <w:r w:rsidR="0028206E">
        <w:rPr>
          <w:lang w:eastAsia="ar-SA"/>
        </w:rPr>
        <w:t xml:space="preserve">Остапенко </w:t>
      </w:r>
      <w:r w:rsidR="00F66B46">
        <w:rPr>
          <w:lang w:eastAsia="ar-SA"/>
        </w:rPr>
        <w:t>Т.А.)</w:t>
      </w:r>
    </w:p>
    <w:p w:rsidR="00617E08" w:rsidRDefault="00617E08" w:rsidP="00DA4A43">
      <w:pPr>
        <w:tabs>
          <w:tab w:val="left" w:pos="0"/>
        </w:tabs>
        <w:ind w:firstLine="851"/>
        <w:jc w:val="both"/>
        <w:rPr>
          <w:lang w:eastAsia="ar-SA"/>
        </w:rPr>
      </w:pPr>
      <w:r>
        <w:rPr>
          <w:lang w:eastAsia="ar-SA"/>
        </w:rPr>
        <w:t>По биологии – 7 классы (учитель Чижова М.В.)</w:t>
      </w:r>
    </w:p>
    <w:p w:rsidR="00617E08" w:rsidRDefault="00617E08" w:rsidP="00DA4A43">
      <w:pPr>
        <w:tabs>
          <w:tab w:val="left" w:pos="0"/>
        </w:tabs>
        <w:ind w:firstLine="851"/>
        <w:jc w:val="both"/>
        <w:rPr>
          <w:lang w:eastAsia="ar-SA"/>
        </w:rPr>
      </w:pPr>
      <w:r>
        <w:rPr>
          <w:lang w:eastAsia="ar-SA"/>
        </w:rPr>
        <w:t>По экологии – 11 классы (учитель Сторожева Н.С.)</w:t>
      </w:r>
    </w:p>
    <w:p w:rsidR="00617E08" w:rsidRDefault="00617E08" w:rsidP="00DA4A43">
      <w:pPr>
        <w:tabs>
          <w:tab w:val="left" w:pos="0"/>
        </w:tabs>
        <w:ind w:firstLine="851"/>
        <w:jc w:val="both"/>
        <w:rPr>
          <w:lang w:eastAsia="ar-SA"/>
        </w:rPr>
      </w:pPr>
      <w:r>
        <w:rPr>
          <w:lang w:eastAsia="ar-SA"/>
        </w:rPr>
        <w:t>По химии 9 классы (учитель Черкасова О.В.)</w:t>
      </w:r>
    </w:p>
    <w:p w:rsidR="00617E08" w:rsidRDefault="00617E08" w:rsidP="00DA4A43">
      <w:pPr>
        <w:tabs>
          <w:tab w:val="left" w:pos="0"/>
        </w:tabs>
        <w:ind w:firstLine="851"/>
        <w:jc w:val="both"/>
        <w:rPr>
          <w:lang w:eastAsia="ar-SA"/>
        </w:rPr>
      </w:pPr>
      <w:r>
        <w:rPr>
          <w:lang w:eastAsia="ar-SA"/>
        </w:rPr>
        <w:t>По иностранному языку – английский язык – 9,10 классы.</w:t>
      </w:r>
    </w:p>
    <w:p w:rsidR="00617E08" w:rsidRDefault="00617E08" w:rsidP="00DA4A43">
      <w:pPr>
        <w:tabs>
          <w:tab w:val="left" w:pos="0"/>
        </w:tabs>
        <w:ind w:firstLine="851"/>
        <w:jc w:val="both"/>
        <w:rPr>
          <w:lang w:eastAsia="ar-SA"/>
        </w:rPr>
      </w:pPr>
      <w:r>
        <w:rPr>
          <w:lang w:eastAsia="ar-SA"/>
        </w:rPr>
        <w:t xml:space="preserve">По истории – 7,9,10 классы (Щекина Н.Г., Юлдашева Н.П., Усова Т.В.) </w:t>
      </w:r>
    </w:p>
    <w:p w:rsidR="00617E08" w:rsidRDefault="00617E08" w:rsidP="00DA4A43">
      <w:pPr>
        <w:tabs>
          <w:tab w:val="left" w:pos="0"/>
        </w:tabs>
        <w:ind w:firstLine="851"/>
        <w:jc w:val="both"/>
        <w:rPr>
          <w:lang w:eastAsia="ar-SA"/>
        </w:rPr>
      </w:pPr>
      <w:r>
        <w:rPr>
          <w:lang w:eastAsia="ar-SA"/>
        </w:rPr>
        <w:t>По обществознанию – 10,11 классы (учитель Усова Т.В., Юлдашева Н.П.)</w:t>
      </w:r>
    </w:p>
    <w:p w:rsidR="00B96C2F" w:rsidRDefault="00B96C2F" w:rsidP="00DA4A43">
      <w:pPr>
        <w:tabs>
          <w:tab w:val="left" w:pos="0"/>
        </w:tabs>
        <w:ind w:firstLine="851"/>
        <w:jc w:val="both"/>
        <w:rPr>
          <w:lang w:eastAsia="ar-SA"/>
        </w:rPr>
      </w:pPr>
      <w:r>
        <w:rPr>
          <w:lang w:eastAsia="ar-SA"/>
        </w:rPr>
        <w:t>Не было  участников по информатике и  немецкому языку.</w:t>
      </w:r>
    </w:p>
    <w:p w:rsidR="00B96C2F" w:rsidRDefault="00B96C2F" w:rsidP="00DA4A43">
      <w:pPr>
        <w:tabs>
          <w:tab w:val="left" w:pos="0"/>
        </w:tabs>
        <w:ind w:firstLine="851"/>
        <w:jc w:val="both"/>
        <w:rPr>
          <w:lang w:eastAsia="ar-SA"/>
        </w:rPr>
      </w:pPr>
      <w:r>
        <w:rPr>
          <w:lang w:eastAsia="ar-SA"/>
        </w:rPr>
        <w:t xml:space="preserve">Прошу заместителей директора по учебной работе и руководителей методических объединений проанализировать данную ситуацию и уделить особое внимание проведению школьному этапу олимпиад. </w:t>
      </w:r>
    </w:p>
    <w:p w:rsidR="00B96C2F" w:rsidRDefault="00E93785" w:rsidP="00DA4A43">
      <w:pPr>
        <w:tabs>
          <w:tab w:val="left" w:pos="0"/>
        </w:tabs>
        <w:ind w:firstLine="851"/>
        <w:jc w:val="both"/>
        <w:rPr>
          <w:lang w:eastAsia="ar-SA"/>
        </w:rPr>
      </w:pPr>
      <w:r w:rsidRPr="00F77B71">
        <w:rPr>
          <w:lang w:eastAsia="ar-SA"/>
        </w:rPr>
        <w:t xml:space="preserve"> </w:t>
      </w:r>
      <w:r w:rsidRPr="00F77B71">
        <w:rPr>
          <w:b/>
          <w:lang w:eastAsia="ar-SA"/>
        </w:rPr>
        <w:t>В региональных олимпиадах</w:t>
      </w:r>
      <w:r w:rsidR="00B85AEE" w:rsidRPr="00F77B71">
        <w:rPr>
          <w:lang w:eastAsia="ar-SA"/>
        </w:rPr>
        <w:t xml:space="preserve"> </w:t>
      </w:r>
      <w:r w:rsidR="00B96C2F">
        <w:rPr>
          <w:lang w:eastAsia="ar-SA"/>
        </w:rPr>
        <w:t>имеем 1  победителя (Фурсова Надежда, по биологии, учитель Сторожева Н.С.)</w:t>
      </w:r>
      <w:r w:rsidRPr="00F77B71">
        <w:rPr>
          <w:lang w:eastAsia="ar-SA"/>
        </w:rPr>
        <w:t xml:space="preserve"> и </w:t>
      </w:r>
      <w:r w:rsidR="00B96C2F">
        <w:rPr>
          <w:lang w:eastAsia="ar-SA"/>
        </w:rPr>
        <w:t xml:space="preserve"> 6 </w:t>
      </w:r>
      <w:r w:rsidRPr="00F77B71">
        <w:rPr>
          <w:lang w:eastAsia="ar-SA"/>
        </w:rPr>
        <w:t>призер</w:t>
      </w:r>
      <w:r w:rsidR="00B96C2F">
        <w:rPr>
          <w:lang w:eastAsia="ar-SA"/>
        </w:rPr>
        <w:t>ов, из них 4 призера по географии, учитель Маскаева Н.А.), 1 по математике, учитель Бабенкова Т.В., 1 по русскому языку, учитель Карева О.П.).</w:t>
      </w:r>
    </w:p>
    <w:p w:rsidR="006C5420" w:rsidRDefault="00E93785" w:rsidP="00DA4A43">
      <w:pPr>
        <w:tabs>
          <w:tab w:val="left" w:pos="0"/>
        </w:tabs>
        <w:ind w:firstLine="851"/>
        <w:jc w:val="both"/>
        <w:rPr>
          <w:lang w:eastAsia="ar-SA"/>
        </w:rPr>
      </w:pPr>
      <w:r w:rsidRPr="00F77B71">
        <w:rPr>
          <w:lang w:eastAsia="ar-SA"/>
        </w:rPr>
        <w:t xml:space="preserve"> </w:t>
      </w:r>
      <w:r w:rsidR="00F77B71" w:rsidRPr="00F77B71">
        <w:rPr>
          <w:lang w:eastAsia="ar-SA"/>
        </w:rPr>
        <w:t xml:space="preserve"> </w:t>
      </w:r>
      <w:r w:rsidRPr="00F77B71">
        <w:rPr>
          <w:lang w:eastAsia="ar-SA"/>
        </w:rPr>
        <w:t xml:space="preserve"> </w:t>
      </w:r>
      <w:r w:rsidR="00B96C2F">
        <w:rPr>
          <w:lang w:eastAsia="ar-SA"/>
        </w:rPr>
        <w:t xml:space="preserve">Победителями и призерами </w:t>
      </w:r>
      <w:r w:rsidR="00F77B71" w:rsidRPr="00F77B71">
        <w:rPr>
          <w:lang w:eastAsia="ar-SA"/>
        </w:rPr>
        <w:t xml:space="preserve"> </w:t>
      </w:r>
      <w:r w:rsidRPr="00F77B71">
        <w:rPr>
          <w:b/>
          <w:lang w:eastAsia="ar-SA"/>
        </w:rPr>
        <w:t>Всероссийских олимпиад</w:t>
      </w:r>
      <w:r w:rsidR="00F77B71" w:rsidRPr="00F77B71">
        <w:rPr>
          <w:b/>
          <w:lang w:eastAsia="ar-SA"/>
        </w:rPr>
        <w:t xml:space="preserve"> </w:t>
      </w:r>
      <w:r w:rsidR="002729A9">
        <w:rPr>
          <w:b/>
          <w:lang w:eastAsia="ar-SA"/>
        </w:rPr>
        <w:t xml:space="preserve"> </w:t>
      </w:r>
      <w:r w:rsidR="002729A9" w:rsidRPr="002729A9">
        <w:rPr>
          <w:lang w:eastAsia="ar-SA"/>
        </w:rPr>
        <w:t>по городу стали 11 учащихся,</w:t>
      </w:r>
      <w:r w:rsidR="002729A9">
        <w:rPr>
          <w:b/>
          <w:lang w:eastAsia="ar-SA"/>
        </w:rPr>
        <w:t xml:space="preserve"> </w:t>
      </w:r>
      <w:r w:rsidR="00AE7CE5">
        <w:rPr>
          <w:b/>
          <w:lang w:eastAsia="ar-SA"/>
        </w:rPr>
        <w:t>(</w:t>
      </w:r>
      <w:r w:rsidR="00AE7CE5" w:rsidRPr="00AE7CE5">
        <w:rPr>
          <w:lang w:eastAsia="ar-SA"/>
        </w:rPr>
        <w:t>8 из ФТЛ № 1, по одному из ВЭЛ, ЛПН и нашего лицея</w:t>
      </w:r>
      <w:r w:rsidR="006C5420">
        <w:rPr>
          <w:lang w:eastAsia="ar-SA"/>
        </w:rPr>
        <w:t xml:space="preserve"> – Фурсова Надежда, хотя во Всероссийской олимпиаде участвовало 3 человека – Лось Илья и Михайлова Дарья</w:t>
      </w:r>
      <w:r w:rsidR="00AE7CE5" w:rsidRPr="00AE7CE5">
        <w:rPr>
          <w:lang w:eastAsia="ar-SA"/>
        </w:rPr>
        <w:t>).</w:t>
      </w:r>
      <w:r w:rsidR="006C5420">
        <w:rPr>
          <w:lang w:eastAsia="ar-SA"/>
        </w:rPr>
        <w:t xml:space="preserve"> </w:t>
      </w:r>
    </w:p>
    <w:p w:rsidR="00E93785" w:rsidRDefault="006C5420" w:rsidP="00E45C12">
      <w:pPr>
        <w:tabs>
          <w:tab w:val="left" w:pos="0"/>
        </w:tabs>
        <w:jc w:val="both"/>
        <w:rPr>
          <w:lang w:eastAsia="ar-SA"/>
        </w:rPr>
      </w:pPr>
      <w:r>
        <w:rPr>
          <w:lang w:eastAsia="ar-SA"/>
        </w:rPr>
        <w:lastRenderedPageBreak/>
        <w:t xml:space="preserve"> </w:t>
      </w:r>
      <w:r w:rsidR="00E45C12" w:rsidRPr="00E45C12">
        <w:rPr>
          <w:noProof/>
        </w:rPr>
        <w:drawing>
          <wp:inline distT="0" distB="0" distL="0" distR="0">
            <wp:extent cx="2466975" cy="2628900"/>
            <wp:effectExtent l="19050" t="0" r="9525" b="0"/>
            <wp:docPr id="5" name="Рисунок 2" descr="G:\Фурсова Надежда,  МОУ-Лицея № 2.jpg"/>
            <wp:cNvGraphicFramePr/>
            <a:graphic xmlns:a="http://schemas.openxmlformats.org/drawingml/2006/main">
              <a:graphicData uri="http://schemas.openxmlformats.org/drawingml/2006/picture">
                <pic:pic xmlns:pic="http://schemas.openxmlformats.org/drawingml/2006/picture">
                  <pic:nvPicPr>
                    <pic:cNvPr id="9" name="Picture 2" descr="G:\Фурсова Надежда,  МОУ-Лицея № 2.jpg"/>
                    <pic:cNvPicPr>
                      <a:picLocks noGrp="1" noChangeAspect="1" noChangeArrowheads="1"/>
                    </pic:cNvPicPr>
                  </pic:nvPicPr>
                  <pic:blipFill>
                    <a:blip r:embed="rId9" cstate="print"/>
                    <a:srcRect l="39767" b="14464"/>
                    <a:stretch>
                      <a:fillRect/>
                    </a:stretch>
                  </pic:blipFill>
                  <pic:spPr bwMode="auto">
                    <a:xfrm>
                      <a:off x="0" y="0"/>
                      <a:ext cx="2466975" cy="2628900"/>
                    </a:xfrm>
                    <a:prstGeom prst="rect">
                      <a:avLst/>
                    </a:prstGeom>
                    <a:noFill/>
                  </pic:spPr>
                </pic:pic>
              </a:graphicData>
            </a:graphic>
          </wp:inline>
        </w:drawing>
      </w:r>
      <w:r w:rsidR="00E45C12">
        <w:rPr>
          <w:lang w:eastAsia="ar-SA"/>
        </w:rPr>
        <w:t xml:space="preserve">                            </w:t>
      </w:r>
      <w:r w:rsidR="00E45C12" w:rsidRPr="00E45C12">
        <w:rPr>
          <w:noProof/>
        </w:rPr>
        <w:drawing>
          <wp:inline distT="0" distB="0" distL="0" distR="0">
            <wp:extent cx="2305050" cy="2590800"/>
            <wp:effectExtent l="19050" t="0" r="0" b="0"/>
            <wp:docPr id="6" name="Рисунок 3" descr="G:\Лось Илья,  учащийся 9 в кл МОУ -Лицея № 2.jpg"/>
            <wp:cNvGraphicFramePr/>
            <a:graphic xmlns:a="http://schemas.openxmlformats.org/drawingml/2006/main">
              <a:graphicData uri="http://schemas.openxmlformats.org/drawingml/2006/picture">
                <pic:pic xmlns:pic="http://schemas.openxmlformats.org/drawingml/2006/picture">
                  <pic:nvPicPr>
                    <pic:cNvPr id="1028" name="Picture 4" descr="G:\Лось Илья,  учащийся 9 в кл МОУ -Лицея № 2.jpg"/>
                    <pic:cNvPicPr>
                      <a:picLocks noChangeAspect="1" noChangeArrowheads="1"/>
                    </pic:cNvPicPr>
                  </pic:nvPicPr>
                  <pic:blipFill>
                    <a:blip r:embed="rId10" cstate="print"/>
                    <a:srcRect l="43721" b="15938"/>
                    <a:stretch>
                      <a:fillRect/>
                    </a:stretch>
                  </pic:blipFill>
                  <pic:spPr bwMode="auto">
                    <a:xfrm>
                      <a:off x="0" y="0"/>
                      <a:ext cx="2305050" cy="2590800"/>
                    </a:xfrm>
                    <a:prstGeom prst="rect">
                      <a:avLst/>
                    </a:prstGeom>
                    <a:noFill/>
                  </pic:spPr>
                </pic:pic>
              </a:graphicData>
            </a:graphic>
          </wp:inline>
        </w:drawing>
      </w:r>
    </w:p>
    <w:p w:rsidR="00E45C12" w:rsidRPr="00F77B71" w:rsidRDefault="00E45C12" w:rsidP="00E45C12">
      <w:pPr>
        <w:tabs>
          <w:tab w:val="left" w:pos="0"/>
          <w:tab w:val="left" w:pos="6900"/>
        </w:tabs>
        <w:ind w:firstLine="851"/>
        <w:jc w:val="both"/>
      </w:pPr>
      <w:r>
        <w:t>Фурсова Надежда</w:t>
      </w:r>
      <w:r>
        <w:tab/>
        <w:t>Лось Илья</w:t>
      </w:r>
    </w:p>
    <w:p w:rsidR="00775EFF" w:rsidRDefault="00775EFF" w:rsidP="00775EFF">
      <w:pPr>
        <w:ind w:firstLine="708"/>
        <w:jc w:val="center"/>
        <w:rPr>
          <w:rFonts w:ascii="Tahoma" w:hAnsi="Tahoma" w:cs="Tahoma"/>
          <w:b/>
          <w:iCs/>
          <w:szCs w:val="28"/>
        </w:rPr>
      </w:pPr>
    </w:p>
    <w:p w:rsidR="00E45C12" w:rsidRPr="00E45C12" w:rsidRDefault="00E45C12" w:rsidP="00E45C12">
      <w:pPr>
        <w:ind w:firstLine="708"/>
        <w:rPr>
          <w:b/>
          <w:iCs/>
          <w:szCs w:val="28"/>
        </w:rPr>
      </w:pPr>
      <w:r w:rsidRPr="00E45C12">
        <w:rPr>
          <w:rFonts w:ascii="Tahoma" w:hAnsi="Tahoma" w:cs="Tahoma"/>
          <w:b/>
          <w:iCs/>
          <w:noProof/>
          <w:szCs w:val="28"/>
        </w:rPr>
        <w:drawing>
          <wp:inline distT="0" distB="0" distL="0" distR="0">
            <wp:extent cx="1785356" cy="2772000"/>
            <wp:effectExtent l="19050" t="0" r="5344" b="0"/>
            <wp:docPr id="7" name="Рисунок 4" descr="G:\CCF23072009_0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 descr="G:\CCF23072009_00006.jpg"/>
                    <pic:cNvPicPr>
                      <a:picLocks noChangeAspect="1" noChangeArrowheads="1"/>
                    </pic:cNvPicPr>
                  </pic:nvPicPr>
                  <pic:blipFill>
                    <a:blip r:embed="rId11" cstate="print"/>
                    <a:srcRect r="54419" b="50000"/>
                    <a:stretch>
                      <a:fillRect/>
                    </a:stretch>
                  </pic:blipFill>
                  <pic:spPr bwMode="auto">
                    <a:xfrm>
                      <a:off x="0" y="0"/>
                      <a:ext cx="1785356" cy="2772000"/>
                    </a:xfrm>
                    <a:prstGeom prst="rect">
                      <a:avLst/>
                    </a:prstGeom>
                    <a:noFill/>
                  </pic:spPr>
                </pic:pic>
              </a:graphicData>
            </a:graphic>
          </wp:inline>
        </w:drawing>
      </w:r>
      <w:r>
        <w:rPr>
          <w:rFonts w:ascii="Tahoma" w:hAnsi="Tahoma" w:cs="Tahoma"/>
          <w:b/>
          <w:iCs/>
          <w:szCs w:val="28"/>
        </w:rPr>
        <w:t xml:space="preserve"> </w:t>
      </w:r>
      <w:r w:rsidRPr="00D526FB">
        <w:rPr>
          <w:iCs/>
          <w:szCs w:val="28"/>
        </w:rPr>
        <w:t>Михайлова Дарья</w:t>
      </w:r>
    </w:p>
    <w:p w:rsidR="00E45C12" w:rsidRDefault="00E45C12" w:rsidP="00775EFF">
      <w:pPr>
        <w:ind w:firstLine="708"/>
        <w:jc w:val="center"/>
        <w:rPr>
          <w:rFonts w:ascii="Tahoma" w:hAnsi="Tahoma" w:cs="Tahoma"/>
          <w:b/>
          <w:iCs/>
          <w:szCs w:val="28"/>
        </w:rPr>
      </w:pPr>
    </w:p>
    <w:p w:rsidR="00E45C12" w:rsidRDefault="00E45C12" w:rsidP="00775EFF">
      <w:pPr>
        <w:ind w:firstLine="708"/>
        <w:jc w:val="center"/>
        <w:rPr>
          <w:rFonts w:ascii="Tahoma" w:hAnsi="Tahoma" w:cs="Tahoma"/>
          <w:b/>
          <w:iCs/>
          <w:szCs w:val="28"/>
        </w:rPr>
      </w:pPr>
    </w:p>
    <w:p w:rsidR="00775EFF" w:rsidRDefault="00775EFF" w:rsidP="00775EFF">
      <w:pPr>
        <w:ind w:firstLine="708"/>
        <w:jc w:val="center"/>
        <w:rPr>
          <w:rFonts w:ascii="Tahoma" w:hAnsi="Tahoma" w:cs="Tahoma"/>
          <w:b/>
          <w:iCs/>
          <w:szCs w:val="28"/>
        </w:rPr>
      </w:pPr>
      <w:r w:rsidRPr="005B27EE">
        <w:rPr>
          <w:rFonts w:ascii="Tahoma" w:hAnsi="Tahoma" w:cs="Tahoma"/>
          <w:b/>
          <w:iCs/>
          <w:szCs w:val="28"/>
        </w:rPr>
        <w:t>Итоги муниципальных олимпиад в разрезе ОУ</w:t>
      </w:r>
    </w:p>
    <w:p w:rsidR="00775EFF" w:rsidRPr="00775EFF" w:rsidRDefault="00775EFF" w:rsidP="00775EFF">
      <w:pPr>
        <w:ind w:firstLine="708"/>
        <w:jc w:val="center"/>
        <w:rPr>
          <w:rFonts w:ascii="Tahoma" w:hAnsi="Tahoma" w:cs="Tahoma"/>
          <w:b/>
          <w:iCs/>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26"/>
        <w:gridCol w:w="3499"/>
        <w:gridCol w:w="5296"/>
      </w:tblGrid>
      <w:tr w:rsidR="00775EFF" w:rsidRPr="00775EFF" w:rsidTr="00775EFF">
        <w:tc>
          <w:tcPr>
            <w:tcW w:w="1626" w:type="dxa"/>
          </w:tcPr>
          <w:p w:rsidR="00775EFF" w:rsidRPr="00775EFF" w:rsidRDefault="00775EFF" w:rsidP="00DB6D1D">
            <w:pPr>
              <w:jc w:val="center"/>
              <w:rPr>
                <w:szCs w:val="28"/>
              </w:rPr>
            </w:pPr>
            <w:r w:rsidRPr="00775EFF">
              <w:rPr>
                <w:szCs w:val="28"/>
              </w:rPr>
              <w:t>рейтинг</w:t>
            </w:r>
          </w:p>
        </w:tc>
        <w:tc>
          <w:tcPr>
            <w:tcW w:w="3499" w:type="dxa"/>
          </w:tcPr>
          <w:p w:rsidR="00775EFF" w:rsidRPr="00775EFF" w:rsidRDefault="00775EFF" w:rsidP="00DB6D1D">
            <w:pPr>
              <w:jc w:val="center"/>
              <w:rPr>
                <w:szCs w:val="28"/>
              </w:rPr>
            </w:pPr>
            <w:r w:rsidRPr="00775EFF">
              <w:rPr>
                <w:szCs w:val="28"/>
              </w:rPr>
              <w:t>ОУ</w:t>
            </w:r>
          </w:p>
        </w:tc>
        <w:tc>
          <w:tcPr>
            <w:tcW w:w="5296" w:type="dxa"/>
          </w:tcPr>
          <w:p w:rsidR="00775EFF" w:rsidRPr="00775EFF" w:rsidRDefault="00775EFF" w:rsidP="00DB6D1D">
            <w:pPr>
              <w:jc w:val="center"/>
              <w:rPr>
                <w:szCs w:val="28"/>
              </w:rPr>
            </w:pPr>
            <w:r w:rsidRPr="00775EFF">
              <w:rPr>
                <w:szCs w:val="28"/>
              </w:rPr>
              <w:t>Количество призеров и победителей</w:t>
            </w:r>
          </w:p>
        </w:tc>
      </w:tr>
      <w:tr w:rsidR="00775EFF" w:rsidRPr="00775EFF" w:rsidTr="00775EFF">
        <w:tc>
          <w:tcPr>
            <w:tcW w:w="1626" w:type="dxa"/>
            <w:shd w:val="clear" w:color="auto" w:fill="FBD4B4"/>
          </w:tcPr>
          <w:p w:rsidR="00775EFF" w:rsidRPr="00775EFF" w:rsidRDefault="00775EFF" w:rsidP="00DB6D1D">
            <w:pPr>
              <w:jc w:val="center"/>
              <w:rPr>
                <w:color w:val="000000"/>
                <w:szCs w:val="28"/>
              </w:rPr>
            </w:pPr>
            <w:r w:rsidRPr="00775EFF">
              <w:rPr>
                <w:color w:val="000000"/>
                <w:szCs w:val="28"/>
              </w:rPr>
              <w:t>1</w:t>
            </w:r>
          </w:p>
        </w:tc>
        <w:tc>
          <w:tcPr>
            <w:tcW w:w="3499" w:type="dxa"/>
            <w:shd w:val="clear" w:color="auto" w:fill="FBD4B4"/>
          </w:tcPr>
          <w:p w:rsidR="00775EFF" w:rsidRPr="00775EFF" w:rsidRDefault="00775EFF" w:rsidP="00DB6D1D">
            <w:pPr>
              <w:rPr>
                <w:color w:val="000000"/>
                <w:szCs w:val="28"/>
              </w:rPr>
            </w:pPr>
            <w:r w:rsidRPr="00775EFF">
              <w:rPr>
                <w:color w:val="000000"/>
                <w:szCs w:val="28"/>
              </w:rPr>
              <w:t>МОУ "ФТЛ № 1"</w:t>
            </w:r>
          </w:p>
        </w:tc>
        <w:tc>
          <w:tcPr>
            <w:tcW w:w="5296" w:type="dxa"/>
            <w:shd w:val="clear" w:color="auto" w:fill="FBD4B4"/>
          </w:tcPr>
          <w:p w:rsidR="00775EFF" w:rsidRPr="00775EFF" w:rsidRDefault="00775EFF" w:rsidP="00DB6D1D">
            <w:pPr>
              <w:jc w:val="center"/>
              <w:rPr>
                <w:color w:val="000000"/>
                <w:szCs w:val="28"/>
              </w:rPr>
            </w:pPr>
            <w:r w:rsidRPr="00775EFF">
              <w:rPr>
                <w:color w:val="000000"/>
                <w:szCs w:val="28"/>
              </w:rPr>
              <w:t>142</w:t>
            </w:r>
          </w:p>
        </w:tc>
      </w:tr>
      <w:tr w:rsidR="00775EFF" w:rsidRPr="00775EFF" w:rsidTr="00775EFF">
        <w:tc>
          <w:tcPr>
            <w:tcW w:w="1626" w:type="dxa"/>
          </w:tcPr>
          <w:p w:rsidR="00775EFF" w:rsidRPr="00775EFF" w:rsidRDefault="00775EFF" w:rsidP="00DB6D1D">
            <w:pPr>
              <w:jc w:val="center"/>
              <w:rPr>
                <w:color w:val="000000"/>
                <w:szCs w:val="28"/>
              </w:rPr>
            </w:pPr>
            <w:r w:rsidRPr="00775EFF">
              <w:rPr>
                <w:color w:val="000000"/>
                <w:szCs w:val="28"/>
              </w:rPr>
              <w:t>2</w:t>
            </w:r>
          </w:p>
        </w:tc>
        <w:tc>
          <w:tcPr>
            <w:tcW w:w="3499" w:type="dxa"/>
          </w:tcPr>
          <w:p w:rsidR="00775EFF" w:rsidRPr="00775EFF" w:rsidRDefault="00775EFF" w:rsidP="00DB6D1D">
            <w:pPr>
              <w:rPr>
                <w:szCs w:val="28"/>
              </w:rPr>
            </w:pPr>
            <w:r w:rsidRPr="00775EFF">
              <w:rPr>
                <w:szCs w:val="28"/>
              </w:rPr>
              <w:t>МОУ "ЛМИ"</w:t>
            </w:r>
          </w:p>
        </w:tc>
        <w:tc>
          <w:tcPr>
            <w:tcW w:w="5296" w:type="dxa"/>
          </w:tcPr>
          <w:p w:rsidR="00775EFF" w:rsidRPr="00775EFF" w:rsidRDefault="00775EFF" w:rsidP="00DB6D1D">
            <w:pPr>
              <w:jc w:val="center"/>
              <w:rPr>
                <w:color w:val="000000"/>
                <w:szCs w:val="28"/>
              </w:rPr>
            </w:pPr>
            <w:r w:rsidRPr="00775EFF">
              <w:rPr>
                <w:color w:val="000000"/>
                <w:szCs w:val="28"/>
              </w:rPr>
              <w:t>55</w:t>
            </w:r>
          </w:p>
        </w:tc>
      </w:tr>
      <w:tr w:rsidR="00775EFF" w:rsidRPr="00775EFF" w:rsidTr="00775EFF">
        <w:tc>
          <w:tcPr>
            <w:tcW w:w="1626" w:type="dxa"/>
            <w:shd w:val="clear" w:color="auto" w:fill="FFFF00"/>
          </w:tcPr>
          <w:p w:rsidR="00775EFF" w:rsidRPr="00775EFF" w:rsidRDefault="00775EFF" w:rsidP="00DB6D1D">
            <w:pPr>
              <w:jc w:val="center"/>
              <w:rPr>
                <w:szCs w:val="28"/>
              </w:rPr>
            </w:pPr>
            <w:r w:rsidRPr="00775EFF">
              <w:rPr>
                <w:szCs w:val="28"/>
              </w:rPr>
              <w:t>3</w:t>
            </w:r>
          </w:p>
        </w:tc>
        <w:tc>
          <w:tcPr>
            <w:tcW w:w="3499" w:type="dxa"/>
            <w:shd w:val="clear" w:color="auto" w:fill="FFFF00"/>
          </w:tcPr>
          <w:p w:rsidR="00775EFF" w:rsidRPr="00775EFF" w:rsidRDefault="00775EFF" w:rsidP="00DB6D1D">
            <w:pPr>
              <w:rPr>
                <w:szCs w:val="28"/>
              </w:rPr>
            </w:pPr>
            <w:r w:rsidRPr="00775EFF">
              <w:rPr>
                <w:szCs w:val="28"/>
              </w:rPr>
              <w:t>МОУ "Гимназия № 1"</w:t>
            </w:r>
          </w:p>
        </w:tc>
        <w:tc>
          <w:tcPr>
            <w:tcW w:w="5296" w:type="dxa"/>
            <w:shd w:val="clear" w:color="auto" w:fill="FFFF00"/>
          </w:tcPr>
          <w:p w:rsidR="00775EFF" w:rsidRPr="00775EFF" w:rsidRDefault="00775EFF" w:rsidP="00DB6D1D">
            <w:pPr>
              <w:jc w:val="center"/>
              <w:rPr>
                <w:szCs w:val="28"/>
              </w:rPr>
            </w:pPr>
            <w:r w:rsidRPr="00775EFF">
              <w:rPr>
                <w:szCs w:val="28"/>
              </w:rPr>
              <w:t>52</w:t>
            </w:r>
          </w:p>
        </w:tc>
      </w:tr>
      <w:tr w:rsidR="00775EFF" w:rsidRPr="00775EFF" w:rsidTr="00775EFF">
        <w:tc>
          <w:tcPr>
            <w:tcW w:w="1626" w:type="dxa"/>
          </w:tcPr>
          <w:p w:rsidR="00775EFF" w:rsidRPr="00775EFF" w:rsidRDefault="00775EFF" w:rsidP="00DB6D1D">
            <w:pPr>
              <w:jc w:val="center"/>
              <w:rPr>
                <w:color w:val="000000"/>
                <w:szCs w:val="28"/>
              </w:rPr>
            </w:pPr>
            <w:r w:rsidRPr="00775EFF">
              <w:rPr>
                <w:color w:val="000000"/>
                <w:szCs w:val="28"/>
              </w:rPr>
              <w:t>4</w:t>
            </w:r>
          </w:p>
        </w:tc>
        <w:tc>
          <w:tcPr>
            <w:tcW w:w="3499" w:type="dxa"/>
          </w:tcPr>
          <w:p w:rsidR="00775EFF" w:rsidRPr="00775EFF" w:rsidRDefault="00775EFF" w:rsidP="00DB6D1D">
            <w:pPr>
              <w:rPr>
                <w:szCs w:val="28"/>
              </w:rPr>
            </w:pPr>
            <w:r w:rsidRPr="00775EFF">
              <w:rPr>
                <w:szCs w:val="28"/>
              </w:rPr>
              <w:t>МОУ "Лицей № 37"</w:t>
            </w:r>
          </w:p>
        </w:tc>
        <w:tc>
          <w:tcPr>
            <w:tcW w:w="5296" w:type="dxa"/>
          </w:tcPr>
          <w:p w:rsidR="00775EFF" w:rsidRPr="00775EFF" w:rsidRDefault="00775EFF" w:rsidP="00DB6D1D">
            <w:pPr>
              <w:jc w:val="center"/>
              <w:rPr>
                <w:color w:val="000000"/>
                <w:szCs w:val="28"/>
              </w:rPr>
            </w:pPr>
            <w:r w:rsidRPr="00775EFF">
              <w:rPr>
                <w:color w:val="000000"/>
                <w:szCs w:val="28"/>
              </w:rPr>
              <w:t>45</w:t>
            </w:r>
          </w:p>
        </w:tc>
      </w:tr>
      <w:tr w:rsidR="00775EFF" w:rsidRPr="00775EFF" w:rsidTr="00775EFF">
        <w:tc>
          <w:tcPr>
            <w:tcW w:w="1626" w:type="dxa"/>
          </w:tcPr>
          <w:p w:rsidR="00775EFF" w:rsidRPr="00775EFF" w:rsidRDefault="00775EFF" w:rsidP="00DB6D1D">
            <w:pPr>
              <w:jc w:val="center"/>
              <w:rPr>
                <w:color w:val="000000"/>
                <w:szCs w:val="28"/>
              </w:rPr>
            </w:pPr>
            <w:r w:rsidRPr="00775EFF">
              <w:rPr>
                <w:color w:val="000000"/>
                <w:szCs w:val="28"/>
              </w:rPr>
              <w:t>4</w:t>
            </w:r>
          </w:p>
        </w:tc>
        <w:tc>
          <w:tcPr>
            <w:tcW w:w="3499" w:type="dxa"/>
          </w:tcPr>
          <w:p w:rsidR="00775EFF" w:rsidRPr="00775EFF" w:rsidRDefault="00775EFF" w:rsidP="00DB6D1D">
            <w:pPr>
              <w:rPr>
                <w:szCs w:val="28"/>
              </w:rPr>
            </w:pPr>
            <w:r w:rsidRPr="00775EFF">
              <w:rPr>
                <w:szCs w:val="28"/>
              </w:rPr>
              <w:t>МОУ "ЛПН"</w:t>
            </w:r>
          </w:p>
        </w:tc>
        <w:tc>
          <w:tcPr>
            <w:tcW w:w="5296" w:type="dxa"/>
          </w:tcPr>
          <w:p w:rsidR="00775EFF" w:rsidRPr="00775EFF" w:rsidRDefault="00775EFF" w:rsidP="00DB6D1D">
            <w:pPr>
              <w:jc w:val="center"/>
              <w:rPr>
                <w:color w:val="000000"/>
                <w:szCs w:val="28"/>
              </w:rPr>
            </w:pPr>
            <w:r w:rsidRPr="00775EFF">
              <w:rPr>
                <w:color w:val="000000"/>
                <w:szCs w:val="28"/>
              </w:rPr>
              <w:t>45</w:t>
            </w:r>
          </w:p>
        </w:tc>
      </w:tr>
      <w:tr w:rsidR="00775EFF" w:rsidRPr="00775EFF" w:rsidTr="00775EFF">
        <w:tc>
          <w:tcPr>
            <w:tcW w:w="1626" w:type="dxa"/>
            <w:shd w:val="clear" w:color="auto" w:fill="92D050"/>
          </w:tcPr>
          <w:p w:rsidR="00775EFF" w:rsidRPr="00775EFF" w:rsidRDefault="00775EFF" w:rsidP="00DB6D1D">
            <w:pPr>
              <w:jc w:val="center"/>
              <w:rPr>
                <w:color w:val="000000"/>
                <w:szCs w:val="28"/>
              </w:rPr>
            </w:pPr>
            <w:r w:rsidRPr="00775EFF">
              <w:rPr>
                <w:color w:val="000000"/>
                <w:szCs w:val="28"/>
              </w:rPr>
              <w:t>5</w:t>
            </w:r>
          </w:p>
        </w:tc>
        <w:tc>
          <w:tcPr>
            <w:tcW w:w="3499" w:type="dxa"/>
            <w:shd w:val="clear" w:color="auto" w:fill="92D050"/>
          </w:tcPr>
          <w:p w:rsidR="00775EFF" w:rsidRPr="00775EFF" w:rsidRDefault="00775EFF" w:rsidP="00DB6D1D">
            <w:pPr>
              <w:rPr>
                <w:szCs w:val="28"/>
              </w:rPr>
            </w:pPr>
            <w:r w:rsidRPr="00775EFF">
              <w:rPr>
                <w:szCs w:val="28"/>
              </w:rPr>
              <w:t xml:space="preserve"> МОУ "Лицей № 2"</w:t>
            </w:r>
          </w:p>
        </w:tc>
        <w:tc>
          <w:tcPr>
            <w:tcW w:w="5296" w:type="dxa"/>
            <w:shd w:val="clear" w:color="auto" w:fill="92D050"/>
          </w:tcPr>
          <w:p w:rsidR="00775EFF" w:rsidRPr="00775EFF" w:rsidRDefault="00775EFF" w:rsidP="00DB6D1D">
            <w:pPr>
              <w:jc w:val="center"/>
              <w:rPr>
                <w:color w:val="000000"/>
                <w:szCs w:val="28"/>
              </w:rPr>
            </w:pPr>
            <w:r w:rsidRPr="00775EFF">
              <w:rPr>
                <w:color w:val="000000"/>
                <w:szCs w:val="28"/>
              </w:rPr>
              <w:t>39</w:t>
            </w:r>
          </w:p>
        </w:tc>
      </w:tr>
      <w:tr w:rsidR="00775EFF" w:rsidRPr="00775EFF" w:rsidTr="00775EFF">
        <w:tc>
          <w:tcPr>
            <w:tcW w:w="1626" w:type="dxa"/>
          </w:tcPr>
          <w:p w:rsidR="00775EFF" w:rsidRPr="00775EFF" w:rsidRDefault="00775EFF" w:rsidP="00DB6D1D">
            <w:pPr>
              <w:jc w:val="center"/>
              <w:rPr>
                <w:color w:val="000000"/>
                <w:szCs w:val="28"/>
              </w:rPr>
            </w:pPr>
            <w:r w:rsidRPr="00775EFF">
              <w:rPr>
                <w:color w:val="000000"/>
                <w:szCs w:val="28"/>
              </w:rPr>
              <w:t>6</w:t>
            </w:r>
          </w:p>
        </w:tc>
        <w:tc>
          <w:tcPr>
            <w:tcW w:w="3499" w:type="dxa"/>
          </w:tcPr>
          <w:p w:rsidR="00775EFF" w:rsidRPr="00775EFF" w:rsidRDefault="00775EFF" w:rsidP="00DB6D1D">
            <w:pPr>
              <w:rPr>
                <w:szCs w:val="28"/>
              </w:rPr>
            </w:pPr>
            <w:r w:rsidRPr="00775EFF">
              <w:rPr>
                <w:szCs w:val="28"/>
              </w:rPr>
              <w:t>МОУ "ЛГН"</w:t>
            </w:r>
          </w:p>
        </w:tc>
        <w:tc>
          <w:tcPr>
            <w:tcW w:w="5296" w:type="dxa"/>
          </w:tcPr>
          <w:p w:rsidR="00775EFF" w:rsidRPr="00775EFF" w:rsidRDefault="00775EFF" w:rsidP="00DB6D1D">
            <w:pPr>
              <w:jc w:val="center"/>
              <w:rPr>
                <w:color w:val="000000"/>
                <w:szCs w:val="28"/>
              </w:rPr>
            </w:pPr>
            <w:r w:rsidRPr="00775EFF">
              <w:rPr>
                <w:color w:val="000000"/>
                <w:szCs w:val="28"/>
              </w:rPr>
              <w:t>36</w:t>
            </w:r>
          </w:p>
        </w:tc>
      </w:tr>
      <w:tr w:rsidR="00775EFF" w:rsidRPr="00775EFF" w:rsidTr="00775EFF">
        <w:tc>
          <w:tcPr>
            <w:tcW w:w="1626" w:type="dxa"/>
          </w:tcPr>
          <w:p w:rsidR="00775EFF" w:rsidRPr="00775EFF" w:rsidRDefault="00775EFF" w:rsidP="00DB6D1D">
            <w:pPr>
              <w:jc w:val="center"/>
              <w:rPr>
                <w:color w:val="000000"/>
                <w:szCs w:val="28"/>
              </w:rPr>
            </w:pPr>
            <w:r w:rsidRPr="00775EFF">
              <w:rPr>
                <w:color w:val="000000"/>
                <w:szCs w:val="28"/>
              </w:rPr>
              <w:t>7</w:t>
            </w:r>
          </w:p>
        </w:tc>
        <w:tc>
          <w:tcPr>
            <w:tcW w:w="3499" w:type="dxa"/>
          </w:tcPr>
          <w:p w:rsidR="00775EFF" w:rsidRPr="00775EFF" w:rsidRDefault="00775EFF" w:rsidP="00DB6D1D">
            <w:pPr>
              <w:rPr>
                <w:szCs w:val="28"/>
              </w:rPr>
            </w:pPr>
            <w:r w:rsidRPr="00775EFF">
              <w:rPr>
                <w:szCs w:val="28"/>
              </w:rPr>
              <w:t>МОУ "СОШ № 56"</w:t>
            </w:r>
          </w:p>
        </w:tc>
        <w:tc>
          <w:tcPr>
            <w:tcW w:w="5296" w:type="dxa"/>
          </w:tcPr>
          <w:p w:rsidR="00775EFF" w:rsidRPr="00775EFF" w:rsidRDefault="00775EFF" w:rsidP="00DB6D1D">
            <w:pPr>
              <w:jc w:val="center"/>
              <w:rPr>
                <w:color w:val="000000"/>
                <w:szCs w:val="28"/>
              </w:rPr>
            </w:pPr>
            <w:r w:rsidRPr="00775EFF">
              <w:rPr>
                <w:color w:val="000000"/>
                <w:szCs w:val="28"/>
              </w:rPr>
              <w:t>25</w:t>
            </w:r>
          </w:p>
        </w:tc>
      </w:tr>
      <w:tr w:rsidR="00775EFF" w:rsidRPr="00775EFF" w:rsidTr="00775EFF">
        <w:tc>
          <w:tcPr>
            <w:tcW w:w="1626" w:type="dxa"/>
          </w:tcPr>
          <w:p w:rsidR="00775EFF" w:rsidRPr="00775EFF" w:rsidRDefault="00775EFF" w:rsidP="00DB6D1D">
            <w:pPr>
              <w:jc w:val="center"/>
              <w:rPr>
                <w:color w:val="000000"/>
                <w:szCs w:val="28"/>
              </w:rPr>
            </w:pPr>
            <w:r w:rsidRPr="00775EFF">
              <w:rPr>
                <w:color w:val="000000"/>
                <w:szCs w:val="28"/>
              </w:rPr>
              <w:t>8</w:t>
            </w:r>
          </w:p>
        </w:tc>
        <w:tc>
          <w:tcPr>
            <w:tcW w:w="3499" w:type="dxa"/>
          </w:tcPr>
          <w:p w:rsidR="00775EFF" w:rsidRPr="00775EFF" w:rsidRDefault="00775EFF" w:rsidP="00DB6D1D">
            <w:pPr>
              <w:rPr>
                <w:szCs w:val="28"/>
              </w:rPr>
            </w:pPr>
            <w:r w:rsidRPr="00775EFF">
              <w:rPr>
                <w:szCs w:val="28"/>
              </w:rPr>
              <w:t>МОУ "Лицей № 4"</w:t>
            </w:r>
          </w:p>
        </w:tc>
        <w:tc>
          <w:tcPr>
            <w:tcW w:w="5296" w:type="dxa"/>
          </w:tcPr>
          <w:p w:rsidR="00775EFF" w:rsidRPr="00775EFF" w:rsidRDefault="00775EFF" w:rsidP="00DB6D1D">
            <w:pPr>
              <w:jc w:val="center"/>
              <w:rPr>
                <w:color w:val="000000"/>
                <w:szCs w:val="28"/>
              </w:rPr>
            </w:pPr>
            <w:r w:rsidRPr="00775EFF">
              <w:rPr>
                <w:color w:val="000000"/>
                <w:szCs w:val="28"/>
              </w:rPr>
              <w:t>24</w:t>
            </w:r>
          </w:p>
        </w:tc>
      </w:tr>
      <w:tr w:rsidR="00775EFF" w:rsidRPr="00775EFF" w:rsidTr="00775EFF">
        <w:tc>
          <w:tcPr>
            <w:tcW w:w="1626" w:type="dxa"/>
          </w:tcPr>
          <w:p w:rsidR="00775EFF" w:rsidRPr="00775EFF" w:rsidRDefault="00775EFF" w:rsidP="00DB6D1D">
            <w:pPr>
              <w:jc w:val="center"/>
              <w:rPr>
                <w:color w:val="000000"/>
                <w:szCs w:val="28"/>
              </w:rPr>
            </w:pPr>
            <w:r w:rsidRPr="00775EFF">
              <w:rPr>
                <w:color w:val="000000"/>
                <w:szCs w:val="28"/>
              </w:rPr>
              <w:t>9</w:t>
            </w:r>
          </w:p>
        </w:tc>
        <w:tc>
          <w:tcPr>
            <w:tcW w:w="3499" w:type="dxa"/>
          </w:tcPr>
          <w:p w:rsidR="00775EFF" w:rsidRPr="00775EFF" w:rsidRDefault="00775EFF" w:rsidP="00DB6D1D">
            <w:pPr>
              <w:rPr>
                <w:szCs w:val="28"/>
              </w:rPr>
            </w:pPr>
            <w:r w:rsidRPr="00775EFF">
              <w:rPr>
                <w:szCs w:val="28"/>
              </w:rPr>
              <w:t>МОУ "Гимназия № 87"</w:t>
            </w:r>
          </w:p>
        </w:tc>
        <w:tc>
          <w:tcPr>
            <w:tcW w:w="5296" w:type="dxa"/>
          </w:tcPr>
          <w:p w:rsidR="00775EFF" w:rsidRPr="00775EFF" w:rsidRDefault="00775EFF" w:rsidP="00DB6D1D">
            <w:pPr>
              <w:jc w:val="center"/>
              <w:rPr>
                <w:color w:val="000000"/>
                <w:szCs w:val="28"/>
              </w:rPr>
            </w:pPr>
            <w:r w:rsidRPr="00775EFF">
              <w:rPr>
                <w:color w:val="000000"/>
                <w:szCs w:val="28"/>
              </w:rPr>
              <w:t>23</w:t>
            </w:r>
          </w:p>
        </w:tc>
      </w:tr>
      <w:tr w:rsidR="00775EFF" w:rsidRPr="00775EFF" w:rsidTr="00775EFF">
        <w:tc>
          <w:tcPr>
            <w:tcW w:w="1626" w:type="dxa"/>
          </w:tcPr>
          <w:p w:rsidR="00775EFF" w:rsidRPr="00775EFF" w:rsidRDefault="00775EFF" w:rsidP="00DB6D1D">
            <w:pPr>
              <w:jc w:val="center"/>
              <w:rPr>
                <w:color w:val="000000"/>
                <w:szCs w:val="28"/>
              </w:rPr>
            </w:pPr>
            <w:r w:rsidRPr="00775EFF">
              <w:rPr>
                <w:color w:val="000000"/>
                <w:szCs w:val="28"/>
              </w:rPr>
              <w:t>10</w:t>
            </w:r>
          </w:p>
        </w:tc>
        <w:tc>
          <w:tcPr>
            <w:tcW w:w="3499" w:type="dxa"/>
          </w:tcPr>
          <w:p w:rsidR="00775EFF" w:rsidRPr="00775EFF" w:rsidRDefault="00775EFF" w:rsidP="00DB6D1D">
            <w:pPr>
              <w:rPr>
                <w:szCs w:val="28"/>
              </w:rPr>
            </w:pPr>
            <w:r w:rsidRPr="00775EFF">
              <w:rPr>
                <w:szCs w:val="28"/>
              </w:rPr>
              <w:t>МОУ "Гимназия № 3"</w:t>
            </w:r>
          </w:p>
        </w:tc>
        <w:tc>
          <w:tcPr>
            <w:tcW w:w="5296" w:type="dxa"/>
          </w:tcPr>
          <w:p w:rsidR="00775EFF" w:rsidRPr="00775EFF" w:rsidRDefault="00775EFF" w:rsidP="00DB6D1D">
            <w:pPr>
              <w:jc w:val="center"/>
              <w:rPr>
                <w:color w:val="000000"/>
                <w:szCs w:val="28"/>
              </w:rPr>
            </w:pPr>
            <w:r w:rsidRPr="00775EFF">
              <w:rPr>
                <w:color w:val="000000"/>
                <w:szCs w:val="28"/>
              </w:rPr>
              <w:t>17</w:t>
            </w:r>
          </w:p>
        </w:tc>
      </w:tr>
      <w:tr w:rsidR="00775EFF" w:rsidRPr="00775EFF" w:rsidTr="00775EFF">
        <w:tc>
          <w:tcPr>
            <w:tcW w:w="1626" w:type="dxa"/>
          </w:tcPr>
          <w:p w:rsidR="00775EFF" w:rsidRPr="00775EFF" w:rsidRDefault="00775EFF" w:rsidP="00DB6D1D">
            <w:pPr>
              <w:jc w:val="center"/>
              <w:rPr>
                <w:color w:val="000000"/>
                <w:szCs w:val="28"/>
              </w:rPr>
            </w:pPr>
            <w:r w:rsidRPr="00775EFF">
              <w:rPr>
                <w:color w:val="000000"/>
                <w:szCs w:val="28"/>
              </w:rPr>
              <w:lastRenderedPageBreak/>
              <w:t>11</w:t>
            </w:r>
          </w:p>
        </w:tc>
        <w:tc>
          <w:tcPr>
            <w:tcW w:w="3499" w:type="dxa"/>
          </w:tcPr>
          <w:p w:rsidR="00775EFF" w:rsidRPr="00775EFF" w:rsidRDefault="00775EFF" w:rsidP="00DB6D1D">
            <w:pPr>
              <w:rPr>
                <w:szCs w:val="28"/>
              </w:rPr>
            </w:pPr>
            <w:r w:rsidRPr="00775EFF">
              <w:rPr>
                <w:szCs w:val="28"/>
              </w:rPr>
              <w:t xml:space="preserve"> МОУ "Лицей № 36"</w:t>
            </w:r>
          </w:p>
        </w:tc>
        <w:tc>
          <w:tcPr>
            <w:tcW w:w="5296" w:type="dxa"/>
          </w:tcPr>
          <w:p w:rsidR="00775EFF" w:rsidRPr="00775EFF" w:rsidRDefault="00775EFF" w:rsidP="00DB6D1D">
            <w:pPr>
              <w:jc w:val="center"/>
              <w:rPr>
                <w:color w:val="000000"/>
                <w:szCs w:val="28"/>
              </w:rPr>
            </w:pPr>
            <w:r w:rsidRPr="00775EFF">
              <w:rPr>
                <w:color w:val="000000"/>
                <w:szCs w:val="28"/>
              </w:rPr>
              <w:t>16</w:t>
            </w:r>
          </w:p>
        </w:tc>
      </w:tr>
      <w:tr w:rsidR="00775EFF" w:rsidRPr="00775EFF" w:rsidTr="00775EFF">
        <w:tc>
          <w:tcPr>
            <w:tcW w:w="1626" w:type="dxa"/>
          </w:tcPr>
          <w:p w:rsidR="00775EFF" w:rsidRPr="00775EFF" w:rsidRDefault="00775EFF" w:rsidP="00DB6D1D">
            <w:pPr>
              <w:jc w:val="center"/>
              <w:rPr>
                <w:color w:val="000000"/>
                <w:szCs w:val="28"/>
              </w:rPr>
            </w:pPr>
            <w:r w:rsidRPr="00775EFF">
              <w:rPr>
                <w:color w:val="000000"/>
                <w:szCs w:val="28"/>
              </w:rPr>
              <w:t>12</w:t>
            </w:r>
          </w:p>
        </w:tc>
        <w:tc>
          <w:tcPr>
            <w:tcW w:w="3499" w:type="dxa"/>
          </w:tcPr>
          <w:p w:rsidR="00775EFF" w:rsidRPr="00775EFF" w:rsidRDefault="00775EFF" w:rsidP="00DB6D1D">
            <w:pPr>
              <w:rPr>
                <w:szCs w:val="28"/>
              </w:rPr>
            </w:pPr>
            <w:r w:rsidRPr="00775EFF">
              <w:rPr>
                <w:szCs w:val="28"/>
              </w:rPr>
              <w:t>МОУ "Гимназия № 2"</w:t>
            </w:r>
          </w:p>
        </w:tc>
        <w:tc>
          <w:tcPr>
            <w:tcW w:w="5296" w:type="dxa"/>
          </w:tcPr>
          <w:p w:rsidR="00775EFF" w:rsidRPr="00775EFF" w:rsidRDefault="00775EFF" w:rsidP="00DB6D1D">
            <w:pPr>
              <w:jc w:val="center"/>
              <w:rPr>
                <w:color w:val="000000"/>
                <w:szCs w:val="28"/>
              </w:rPr>
            </w:pPr>
            <w:r w:rsidRPr="00775EFF">
              <w:rPr>
                <w:color w:val="000000"/>
                <w:szCs w:val="28"/>
              </w:rPr>
              <w:t>15</w:t>
            </w:r>
          </w:p>
        </w:tc>
      </w:tr>
      <w:tr w:rsidR="00775EFF" w:rsidRPr="00775EFF" w:rsidTr="00775EFF">
        <w:tc>
          <w:tcPr>
            <w:tcW w:w="1626" w:type="dxa"/>
          </w:tcPr>
          <w:p w:rsidR="00775EFF" w:rsidRPr="00775EFF" w:rsidRDefault="00775EFF" w:rsidP="00DB6D1D">
            <w:pPr>
              <w:jc w:val="center"/>
              <w:rPr>
                <w:color w:val="000000"/>
                <w:szCs w:val="28"/>
              </w:rPr>
            </w:pPr>
            <w:r w:rsidRPr="00775EFF">
              <w:rPr>
                <w:color w:val="000000"/>
                <w:szCs w:val="28"/>
              </w:rPr>
              <w:t>12</w:t>
            </w:r>
          </w:p>
        </w:tc>
        <w:tc>
          <w:tcPr>
            <w:tcW w:w="3499" w:type="dxa"/>
          </w:tcPr>
          <w:p w:rsidR="00775EFF" w:rsidRPr="00775EFF" w:rsidRDefault="00775EFF" w:rsidP="00DB6D1D">
            <w:pPr>
              <w:rPr>
                <w:szCs w:val="28"/>
              </w:rPr>
            </w:pPr>
            <w:r w:rsidRPr="00775EFF">
              <w:rPr>
                <w:szCs w:val="28"/>
              </w:rPr>
              <w:t>МОУ "Гимназия № 5"</w:t>
            </w:r>
          </w:p>
        </w:tc>
        <w:tc>
          <w:tcPr>
            <w:tcW w:w="5296" w:type="dxa"/>
          </w:tcPr>
          <w:p w:rsidR="00775EFF" w:rsidRPr="00775EFF" w:rsidRDefault="00775EFF" w:rsidP="00DB6D1D">
            <w:pPr>
              <w:jc w:val="center"/>
              <w:rPr>
                <w:color w:val="000000"/>
                <w:szCs w:val="28"/>
              </w:rPr>
            </w:pPr>
            <w:r w:rsidRPr="00775EFF">
              <w:rPr>
                <w:color w:val="000000"/>
                <w:szCs w:val="28"/>
              </w:rPr>
              <w:t>15</w:t>
            </w:r>
          </w:p>
        </w:tc>
      </w:tr>
      <w:tr w:rsidR="00775EFF" w:rsidRPr="00775EFF" w:rsidTr="00775EFF">
        <w:tc>
          <w:tcPr>
            <w:tcW w:w="1626" w:type="dxa"/>
            <w:shd w:val="clear" w:color="auto" w:fill="FFFF00"/>
          </w:tcPr>
          <w:p w:rsidR="00775EFF" w:rsidRPr="00775EFF" w:rsidRDefault="00775EFF" w:rsidP="00DB6D1D">
            <w:pPr>
              <w:jc w:val="center"/>
              <w:rPr>
                <w:color w:val="000000"/>
                <w:szCs w:val="28"/>
              </w:rPr>
            </w:pPr>
            <w:r w:rsidRPr="00775EFF">
              <w:rPr>
                <w:color w:val="000000"/>
                <w:szCs w:val="28"/>
              </w:rPr>
              <w:t>13</w:t>
            </w:r>
          </w:p>
        </w:tc>
        <w:tc>
          <w:tcPr>
            <w:tcW w:w="3499" w:type="dxa"/>
            <w:shd w:val="clear" w:color="auto" w:fill="FFFF00"/>
          </w:tcPr>
          <w:p w:rsidR="00775EFF" w:rsidRPr="00775EFF" w:rsidRDefault="00775EFF" w:rsidP="00DB6D1D">
            <w:pPr>
              <w:rPr>
                <w:szCs w:val="28"/>
              </w:rPr>
            </w:pPr>
            <w:r w:rsidRPr="00775EFF">
              <w:rPr>
                <w:szCs w:val="28"/>
              </w:rPr>
              <w:t>МОУ "Лицей № 62"</w:t>
            </w:r>
          </w:p>
        </w:tc>
        <w:tc>
          <w:tcPr>
            <w:tcW w:w="5296" w:type="dxa"/>
            <w:shd w:val="clear" w:color="auto" w:fill="FFFF00"/>
          </w:tcPr>
          <w:p w:rsidR="00775EFF" w:rsidRPr="00775EFF" w:rsidRDefault="00775EFF" w:rsidP="00DB6D1D">
            <w:pPr>
              <w:jc w:val="center"/>
              <w:rPr>
                <w:color w:val="000000"/>
                <w:szCs w:val="28"/>
              </w:rPr>
            </w:pPr>
            <w:r w:rsidRPr="00775EFF">
              <w:rPr>
                <w:color w:val="000000"/>
                <w:szCs w:val="28"/>
              </w:rPr>
              <w:t>14</w:t>
            </w:r>
          </w:p>
        </w:tc>
      </w:tr>
      <w:tr w:rsidR="00775EFF" w:rsidRPr="00775EFF" w:rsidTr="00775EFF">
        <w:tc>
          <w:tcPr>
            <w:tcW w:w="1626" w:type="dxa"/>
          </w:tcPr>
          <w:p w:rsidR="00775EFF" w:rsidRPr="00775EFF" w:rsidRDefault="00775EFF" w:rsidP="00DB6D1D">
            <w:pPr>
              <w:jc w:val="center"/>
              <w:rPr>
                <w:color w:val="000000"/>
                <w:szCs w:val="28"/>
              </w:rPr>
            </w:pPr>
            <w:r w:rsidRPr="00775EFF">
              <w:rPr>
                <w:color w:val="000000"/>
                <w:szCs w:val="28"/>
              </w:rPr>
              <w:t>14</w:t>
            </w:r>
          </w:p>
        </w:tc>
        <w:tc>
          <w:tcPr>
            <w:tcW w:w="3499" w:type="dxa"/>
          </w:tcPr>
          <w:p w:rsidR="00775EFF" w:rsidRPr="00775EFF" w:rsidRDefault="00775EFF" w:rsidP="00DB6D1D">
            <w:pPr>
              <w:rPr>
                <w:szCs w:val="28"/>
              </w:rPr>
            </w:pPr>
            <w:r w:rsidRPr="00775EFF">
              <w:rPr>
                <w:szCs w:val="28"/>
              </w:rPr>
              <w:t xml:space="preserve"> МОУ "Гимназия № 4" </w:t>
            </w:r>
          </w:p>
        </w:tc>
        <w:tc>
          <w:tcPr>
            <w:tcW w:w="5296" w:type="dxa"/>
          </w:tcPr>
          <w:p w:rsidR="00775EFF" w:rsidRPr="00775EFF" w:rsidRDefault="00775EFF" w:rsidP="00DB6D1D">
            <w:pPr>
              <w:jc w:val="center"/>
              <w:rPr>
                <w:color w:val="000000"/>
                <w:szCs w:val="28"/>
              </w:rPr>
            </w:pPr>
            <w:r w:rsidRPr="00775EFF">
              <w:rPr>
                <w:color w:val="000000"/>
                <w:szCs w:val="28"/>
              </w:rPr>
              <w:t>11</w:t>
            </w:r>
          </w:p>
        </w:tc>
      </w:tr>
      <w:tr w:rsidR="00775EFF" w:rsidRPr="00775EFF" w:rsidTr="00775EFF">
        <w:tc>
          <w:tcPr>
            <w:tcW w:w="1626" w:type="dxa"/>
            <w:shd w:val="clear" w:color="auto" w:fill="FFFF00"/>
          </w:tcPr>
          <w:p w:rsidR="00775EFF" w:rsidRPr="00775EFF" w:rsidRDefault="00775EFF" w:rsidP="00DB6D1D">
            <w:pPr>
              <w:jc w:val="center"/>
              <w:rPr>
                <w:color w:val="000000"/>
                <w:szCs w:val="28"/>
              </w:rPr>
            </w:pPr>
            <w:r w:rsidRPr="00775EFF">
              <w:rPr>
                <w:color w:val="000000"/>
                <w:szCs w:val="28"/>
              </w:rPr>
              <w:t>14</w:t>
            </w:r>
          </w:p>
        </w:tc>
        <w:tc>
          <w:tcPr>
            <w:tcW w:w="3499" w:type="dxa"/>
            <w:shd w:val="clear" w:color="auto" w:fill="FFFF00"/>
          </w:tcPr>
          <w:p w:rsidR="00775EFF" w:rsidRPr="00775EFF" w:rsidRDefault="00775EFF" w:rsidP="00DB6D1D">
            <w:pPr>
              <w:rPr>
                <w:szCs w:val="28"/>
              </w:rPr>
            </w:pPr>
            <w:r w:rsidRPr="00775EFF">
              <w:rPr>
                <w:szCs w:val="28"/>
              </w:rPr>
              <w:t>МОУ "Лицей № 3"</w:t>
            </w:r>
          </w:p>
        </w:tc>
        <w:tc>
          <w:tcPr>
            <w:tcW w:w="5296" w:type="dxa"/>
            <w:shd w:val="clear" w:color="auto" w:fill="FFFF00"/>
          </w:tcPr>
          <w:p w:rsidR="00775EFF" w:rsidRPr="00775EFF" w:rsidRDefault="00775EFF" w:rsidP="00DB6D1D">
            <w:pPr>
              <w:jc w:val="center"/>
              <w:rPr>
                <w:color w:val="000000"/>
                <w:szCs w:val="28"/>
              </w:rPr>
            </w:pPr>
            <w:r w:rsidRPr="00775EFF">
              <w:rPr>
                <w:color w:val="000000"/>
                <w:szCs w:val="28"/>
              </w:rPr>
              <w:t>11</w:t>
            </w:r>
          </w:p>
        </w:tc>
      </w:tr>
      <w:tr w:rsidR="00775EFF" w:rsidRPr="00775EFF" w:rsidTr="00775EFF">
        <w:tc>
          <w:tcPr>
            <w:tcW w:w="1626" w:type="dxa"/>
          </w:tcPr>
          <w:p w:rsidR="00775EFF" w:rsidRPr="00775EFF" w:rsidRDefault="00775EFF" w:rsidP="00DB6D1D">
            <w:pPr>
              <w:jc w:val="center"/>
              <w:rPr>
                <w:color w:val="000000"/>
                <w:szCs w:val="28"/>
              </w:rPr>
            </w:pPr>
            <w:r w:rsidRPr="00775EFF">
              <w:rPr>
                <w:color w:val="000000"/>
                <w:szCs w:val="28"/>
              </w:rPr>
              <w:t>15</w:t>
            </w:r>
          </w:p>
        </w:tc>
        <w:tc>
          <w:tcPr>
            <w:tcW w:w="3499" w:type="dxa"/>
          </w:tcPr>
          <w:p w:rsidR="00775EFF" w:rsidRPr="00775EFF" w:rsidRDefault="00775EFF" w:rsidP="00DB6D1D">
            <w:pPr>
              <w:rPr>
                <w:szCs w:val="28"/>
              </w:rPr>
            </w:pPr>
            <w:r w:rsidRPr="00775EFF">
              <w:rPr>
                <w:szCs w:val="28"/>
              </w:rPr>
              <w:t>МОУ "ВЕЛ"</w:t>
            </w:r>
          </w:p>
        </w:tc>
        <w:tc>
          <w:tcPr>
            <w:tcW w:w="5296" w:type="dxa"/>
          </w:tcPr>
          <w:p w:rsidR="00775EFF" w:rsidRPr="00775EFF" w:rsidRDefault="00775EFF" w:rsidP="00DB6D1D">
            <w:pPr>
              <w:jc w:val="center"/>
              <w:rPr>
                <w:color w:val="000000"/>
                <w:szCs w:val="28"/>
              </w:rPr>
            </w:pPr>
            <w:r w:rsidRPr="00775EFF">
              <w:rPr>
                <w:color w:val="000000"/>
                <w:szCs w:val="28"/>
              </w:rPr>
              <w:t>10</w:t>
            </w:r>
          </w:p>
        </w:tc>
      </w:tr>
      <w:tr w:rsidR="00775EFF" w:rsidRPr="00775EFF" w:rsidTr="00775EFF">
        <w:tc>
          <w:tcPr>
            <w:tcW w:w="1626" w:type="dxa"/>
          </w:tcPr>
          <w:p w:rsidR="00775EFF" w:rsidRPr="00775EFF" w:rsidRDefault="00775EFF" w:rsidP="00DB6D1D">
            <w:pPr>
              <w:jc w:val="center"/>
              <w:rPr>
                <w:color w:val="000000"/>
                <w:szCs w:val="28"/>
              </w:rPr>
            </w:pPr>
            <w:r w:rsidRPr="00775EFF">
              <w:rPr>
                <w:color w:val="000000"/>
                <w:szCs w:val="28"/>
              </w:rPr>
              <w:t>16</w:t>
            </w:r>
          </w:p>
        </w:tc>
        <w:tc>
          <w:tcPr>
            <w:tcW w:w="3499" w:type="dxa"/>
          </w:tcPr>
          <w:p w:rsidR="00775EFF" w:rsidRPr="00775EFF" w:rsidRDefault="00775EFF" w:rsidP="00DB6D1D">
            <w:pPr>
              <w:rPr>
                <w:color w:val="000000"/>
                <w:szCs w:val="28"/>
              </w:rPr>
            </w:pPr>
            <w:r w:rsidRPr="00775EFF">
              <w:rPr>
                <w:color w:val="000000"/>
                <w:szCs w:val="28"/>
              </w:rPr>
              <w:t>МОУ "Лицей № 15"</w:t>
            </w:r>
          </w:p>
        </w:tc>
        <w:tc>
          <w:tcPr>
            <w:tcW w:w="5296" w:type="dxa"/>
          </w:tcPr>
          <w:p w:rsidR="00775EFF" w:rsidRPr="00775EFF" w:rsidRDefault="00775EFF" w:rsidP="00DB6D1D">
            <w:pPr>
              <w:jc w:val="center"/>
              <w:rPr>
                <w:color w:val="000000"/>
                <w:szCs w:val="28"/>
              </w:rPr>
            </w:pPr>
            <w:r w:rsidRPr="00775EFF">
              <w:rPr>
                <w:color w:val="000000"/>
                <w:szCs w:val="28"/>
              </w:rPr>
              <w:t>9</w:t>
            </w:r>
          </w:p>
        </w:tc>
      </w:tr>
      <w:tr w:rsidR="00775EFF" w:rsidRPr="00775EFF" w:rsidTr="00775EFF">
        <w:tc>
          <w:tcPr>
            <w:tcW w:w="1626" w:type="dxa"/>
          </w:tcPr>
          <w:p w:rsidR="00775EFF" w:rsidRPr="00775EFF" w:rsidRDefault="00775EFF" w:rsidP="00DB6D1D">
            <w:pPr>
              <w:jc w:val="center"/>
              <w:rPr>
                <w:color w:val="000000"/>
                <w:szCs w:val="28"/>
              </w:rPr>
            </w:pPr>
            <w:r w:rsidRPr="00775EFF">
              <w:rPr>
                <w:color w:val="000000"/>
                <w:szCs w:val="28"/>
              </w:rPr>
              <w:t>16</w:t>
            </w:r>
          </w:p>
        </w:tc>
        <w:tc>
          <w:tcPr>
            <w:tcW w:w="3499" w:type="dxa"/>
          </w:tcPr>
          <w:p w:rsidR="00775EFF" w:rsidRPr="00775EFF" w:rsidRDefault="00775EFF" w:rsidP="00DB6D1D">
            <w:pPr>
              <w:rPr>
                <w:color w:val="000000"/>
                <w:szCs w:val="28"/>
              </w:rPr>
            </w:pPr>
            <w:r w:rsidRPr="00775EFF">
              <w:rPr>
                <w:color w:val="000000"/>
                <w:szCs w:val="28"/>
              </w:rPr>
              <w:t>МОУ "МБЛ"</w:t>
            </w:r>
          </w:p>
        </w:tc>
        <w:tc>
          <w:tcPr>
            <w:tcW w:w="5296" w:type="dxa"/>
          </w:tcPr>
          <w:p w:rsidR="00775EFF" w:rsidRPr="00775EFF" w:rsidRDefault="00775EFF" w:rsidP="00DB6D1D">
            <w:pPr>
              <w:jc w:val="center"/>
              <w:rPr>
                <w:color w:val="000000"/>
                <w:szCs w:val="28"/>
              </w:rPr>
            </w:pPr>
            <w:r w:rsidRPr="00775EFF">
              <w:rPr>
                <w:color w:val="000000"/>
                <w:szCs w:val="28"/>
              </w:rPr>
              <w:t>9</w:t>
            </w:r>
          </w:p>
        </w:tc>
      </w:tr>
      <w:tr w:rsidR="00775EFF" w:rsidRPr="00775EFF" w:rsidTr="00775EFF">
        <w:tc>
          <w:tcPr>
            <w:tcW w:w="1626" w:type="dxa"/>
          </w:tcPr>
          <w:p w:rsidR="00775EFF" w:rsidRPr="00775EFF" w:rsidRDefault="00775EFF" w:rsidP="00DB6D1D">
            <w:pPr>
              <w:jc w:val="center"/>
              <w:rPr>
                <w:color w:val="000000"/>
                <w:szCs w:val="28"/>
              </w:rPr>
            </w:pPr>
            <w:r w:rsidRPr="00775EFF">
              <w:rPr>
                <w:color w:val="000000"/>
                <w:szCs w:val="28"/>
              </w:rPr>
              <w:t>17</w:t>
            </w:r>
          </w:p>
        </w:tc>
        <w:tc>
          <w:tcPr>
            <w:tcW w:w="3499" w:type="dxa"/>
          </w:tcPr>
          <w:p w:rsidR="00775EFF" w:rsidRPr="00775EFF" w:rsidRDefault="00775EFF" w:rsidP="00DB6D1D">
            <w:pPr>
              <w:rPr>
                <w:szCs w:val="28"/>
              </w:rPr>
            </w:pPr>
            <w:r w:rsidRPr="00775EFF">
              <w:rPr>
                <w:szCs w:val="28"/>
              </w:rPr>
              <w:t xml:space="preserve"> МОУ "Гимназия № 7" </w:t>
            </w:r>
          </w:p>
        </w:tc>
        <w:tc>
          <w:tcPr>
            <w:tcW w:w="5296" w:type="dxa"/>
          </w:tcPr>
          <w:p w:rsidR="00775EFF" w:rsidRPr="00775EFF" w:rsidRDefault="00775EFF" w:rsidP="00DB6D1D">
            <w:pPr>
              <w:jc w:val="center"/>
              <w:rPr>
                <w:color w:val="000000"/>
                <w:szCs w:val="28"/>
              </w:rPr>
            </w:pPr>
            <w:r w:rsidRPr="00775EFF">
              <w:rPr>
                <w:color w:val="000000"/>
                <w:szCs w:val="28"/>
              </w:rPr>
              <w:t>8</w:t>
            </w:r>
          </w:p>
        </w:tc>
      </w:tr>
      <w:tr w:rsidR="00775EFF" w:rsidRPr="00775EFF" w:rsidTr="00775EFF">
        <w:tc>
          <w:tcPr>
            <w:tcW w:w="1626" w:type="dxa"/>
          </w:tcPr>
          <w:p w:rsidR="00775EFF" w:rsidRPr="00775EFF" w:rsidRDefault="00775EFF" w:rsidP="00DB6D1D">
            <w:pPr>
              <w:jc w:val="center"/>
              <w:rPr>
                <w:color w:val="000000"/>
                <w:szCs w:val="28"/>
              </w:rPr>
            </w:pPr>
            <w:r w:rsidRPr="00775EFF">
              <w:rPr>
                <w:color w:val="000000"/>
                <w:szCs w:val="28"/>
              </w:rPr>
              <w:t>17</w:t>
            </w:r>
          </w:p>
        </w:tc>
        <w:tc>
          <w:tcPr>
            <w:tcW w:w="3499" w:type="dxa"/>
          </w:tcPr>
          <w:p w:rsidR="00775EFF" w:rsidRPr="00775EFF" w:rsidRDefault="00775EFF" w:rsidP="00DB6D1D">
            <w:pPr>
              <w:rPr>
                <w:szCs w:val="28"/>
              </w:rPr>
            </w:pPr>
            <w:r w:rsidRPr="00775EFF">
              <w:rPr>
                <w:szCs w:val="28"/>
              </w:rPr>
              <w:t>МОУ "СОШ № 53"</w:t>
            </w:r>
          </w:p>
        </w:tc>
        <w:tc>
          <w:tcPr>
            <w:tcW w:w="5296" w:type="dxa"/>
          </w:tcPr>
          <w:p w:rsidR="00775EFF" w:rsidRPr="00775EFF" w:rsidRDefault="00775EFF" w:rsidP="00DB6D1D">
            <w:pPr>
              <w:jc w:val="center"/>
              <w:rPr>
                <w:color w:val="000000"/>
                <w:szCs w:val="28"/>
              </w:rPr>
            </w:pPr>
            <w:r w:rsidRPr="00775EFF">
              <w:rPr>
                <w:color w:val="000000"/>
                <w:szCs w:val="28"/>
              </w:rPr>
              <w:t>8</w:t>
            </w:r>
          </w:p>
        </w:tc>
      </w:tr>
      <w:tr w:rsidR="00775EFF" w:rsidRPr="00775EFF" w:rsidTr="00775EFF">
        <w:tc>
          <w:tcPr>
            <w:tcW w:w="1626" w:type="dxa"/>
          </w:tcPr>
          <w:p w:rsidR="00775EFF" w:rsidRPr="00775EFF" w:rsidRDefault="00775EFF" w:rsidP="00DB6D1D">
            <w:pPr>
              <w:jc w:val="center"/>
              <w:rPr>
                <w:color w:val="000000"/>
                <w:szCs w:val="28"/>
              </w:rPr>
            </w:pPr>
            <w:r w:rsidRPr="00775EFF">
              <w:rPr>
                <w:color w:val="000000"/>
                <w:szCs w:val="28"/>
              </w:rPr>
              <w:t>18</w:t>
            </w:r>
          </w:p>
        </w:tc>
        <w:tc>
          <w:tcPr>
            <w:tcW w:w="3499" w:type="dxa"/>
          </w:tcPr>
          <w:p w:rsidR="00775EFF" w:rsidRPr="00775EFF" w:rsidRDefault="00775EFF" w:rsidP="00DB6D1D">
            <w:pPr>
              <w:rPr>
                <w:color w:val="000000"/>
                <w:szCs w:val="28"/>
              </w:rPr>
            </w:pPr>
            <w:r w:rsidRPr="00775EFF">
              <w:rPr>
                <w:color w:val="000000"/>
                <w:szCs w:val="28"/>
              </w:rPr>
              <w:t>МОУ "СОШ № 2"</w:t>
            </w:r>
          </w:p>
        </w:tc>
        <w:tc>
          <w:tcPr>
            <w:tcW w:w="5296" w:type="dxa"/>
          </w:tcPr>
          <w:p w:rsidR="00775EFF" w:rsidRPr="00775EFF" w:rsidRDefault="00775EFF" w:rsidP="00DB6D1D">
            <w:pPr>
              <w:jc w:val="center"/>
              <w:rPr>
                <w:color w:val="000000"/>
                <w:szCs w:val="28"/>
              </w:rPr>
            </w:pPr>
            <w:r w:rsidRPr="00775EFF">
              <w:rPr>
                <w:color w:val="000000"/>
                <w:szCs w:val="28"/>
              </w:rPr>
              <w:t>7</w:t>
            </w:r>
          </w:p>
        </w:tc>
      </w:tr>
      <w:tr w:rsidR="00775EFF" w:rsidRPr="00775EFF" w:rsidTr="00775EFF">
        <w:tc>
          <w:tcPr>
            <w:tcW w:w="1626" w:type="dxa"/>
          </w:tcPr>
          <w:p w:rsidR="00775EFF" w:rsidRPr="00775EFF" w:rsidRDefault="00775EFF" w:rsidP="00DB6D1D">
            <w:pPr>
              <w:jc w:val="center"/>
              <w:rPr>
                <w:color w:val="000000"/>
                <w:szCs w:val="28"/>
              </w:rPr>
            </w:pPr>
            <w:r w:rsidRPr="00775EFF">
              <w:rPr>
                <w:color w:val="000000"/>
                <w:szCs w:val="28"/>
              </w:rPr>
              <w:t>18</w:t>
            </w:r>
          </w:p>
        </w:tc>
        <w:tc>
          <w:tcPr>
            <w:tcW w:w="3499" w:type="dxa"/>
          </w:tcPr>
          <w:p w:rsidR="00775EFF" w:rsidRPr="00775EFF" w:rsidRDefault="00775EFF" w:rsidP="00DB6D1D">
            <w:pPr>
              <w:rPr>
                <w:color w:val="000000"/>
                <w:szCs w:val="28"/>
              </w:rPr>
            </w:pPr>
            <w:r w:rsidRPr="00775EFF">
              <w:rPr>
                <w:color w:val="000000"/>
                <w:szCs w:val="28"/>
              </w:rPr>
              <w:t>МОУ "СОШ № 34"</w:t>
            </w:r>
          </w:p>
        </w:tc>
        <w:tc>
          <w:tcPr>
            <w:tcW w:w="5296" w:type="dxa"/>
          </w:tcPr>
          <w:p w:rsidR="00775EFF" w:rsidRPr="00775EFF" w:rsidRDefault="00775EFF" w:rsidP="00DB6D1D">
            <w:pPr>
              <w:jc w:val="center"/>
              <w:rPr>
                <w:color w:val="000000"/>
                <w:szCs w:val="28"/>
              </w:rPr>
            </w:pPr>
            <w:r w:rsidRPr="00775EFF">
              <w:rPr>
                <w:color w:val="000000"/>
                <w:szCs w:val="28"/>
              </w:rPr>
              <w:t>7</w:t>
            </w:r>
          </w:p>
        </w:tc>
      </w:tr>
      <w:tr w:rsidR="00775EFF" w:rsidRPr="00775EFF" w:rsidTr="00775EFF">
        <w:tc>
          <w:tcPr>
            <w:tcW w:w="1626" w:type="dxa"/>
          </w:tcPr>
          <w:p w:rsidR="00775EFF" w:rsidRPr="00775EFF" w:rsidRDefault="00775EFF" w:rsidP="00DB6D1D">
            <w:pPr>
              <w:jc w:val="center"/>
              <w:rPr>
                <w:color w:val="000000"/>
                <w:szCs w:val="28"/>
              </w:rPr>
            </w:pPr>
            <w:r w:rsidRPr="00775EFF">
              <w:rPr>
                <w:color w:val="000000"/>
                <w:szCs w:val="28"/>
              </w:rPr>
              <w:t>18</w:t>
            </w:r>
          </w:p>
        </w:tc>
        <w:tc>
          <w:tcPr>
            <w:tcW w:w="3499" w:type="dxa"/>
          </w:tcPr>
          <w:p w:rsidR="00775EFF" w:rsidRPr="00775EFF" w:rsidRDefault="00775EFF" w:rsidP="00DB6D1D">
            <w:pPr>
              <w:rPr>
                <w:szCs w:val="28"/>
              </w:rPr>
            </w:pPr>
            <w:r w:rsidRPr="00775EFF">
              <w:rPr>
                <w:szCs w:val="28"/>
              </w:rPr>
              <w:t>МОУ "СОШ № 94"</w:t>
            </w:r>
          </w:p>
        </w:tc>
        <w:tc>
          <w:tcPr>
            <w:tcW w:w="5296" w:type="dxa"/>
          </w:tcPr>
          <w:p w:rsidR="00775EFF" w:rsidRPr="00775EFF" w:rsidRDefault="00775EFF" w:rsidP="00DB6D1D">
            <w:pPr>
              <w:jc w:val="center"/>
              <w:rPr>
                <w:color w:val="000000"/>
                <w:szCs w:val="28"/>
              </w:rPr>
            </w:pPr>
            <w:r w:rsidRPr="00775EFF">
              <w:rPr>
                <w:color w:val="000000"/>
                <w:szCs w:val="28"/>
              </w:rPr>
              <w:t>7</w:t>
            </w:r>
          </w:p>
        </w:tc>
      </w:tr>
      <w:tr w:rsidR="00775EFF" w:rsidRPr="00775EFF" w:rsidTr="00775EFF">
        <w:tc>
          <w:tcPr>
            <w:tcW w:w="1626" w:type="dxa"/>
            <w:shd w:val="clear" w:color="auto" w:fill="FFFF00"/>
          </w:tcPr>
          <w:p w:rsidR="00775EFF" w:rsidRPr="00775EFF" w:rsidRDefault="00775EFF" w:rsidP="00DB6D1D">
            <w:pPr>
              <w:jc w:val="center"/>
              <w:rPr>
                <w:color w:val="000000"/>
                <w:szCs w:val="28"/>
              </w:rPr>
            </w:pPr>
            <w:r w:rsidRPr="00775EFF">
              <w:rPr>
                <w:color w:val="000000"/>
                <w:szCs w:val="28"/>
              </w:rPr>
              <w:t>19</w:t>
            </w:r>
          </w:p>
        </w:tc>
        <w:tc>
          <w:tcPr>
            <w:tcW w:w="3499" w:type="dxa"/>
            <w:shd w:val="clear" w:color="auto" w:fill="FFFF00"/>
          </w:tcPr>
          <w:p w:rsidR="00775EFF" w:rsidRPr="00775EFF" w:rsidRDefault="00775EFF" w:rsidP="00DB6D1D">
            <w:pPr>
              <w:rPr>
                <w:szCs w:val="28"/>
              </w:rPr>
            </w:pPr>
            <w:r w:rsidRPr="00775EFF">
              <w:rPr>
                <w:szCs w:val="28"/>
              </w:rPr>
              <w:t>МОУ "СОШ № 6"</w:t>
            </w:r>
          </w:p>
        </w:tc>
        <w:tc>
          <w:tcPr>
            <w:tcW w:w="5296" w:type="dxa"/>
            <w:shd w:val="clear" w:color="auto" w:fill="FFFF00"/>
          </w:tcPr>
          <w:p w:rsidR="00775EFF" w:rsidRPr="00775EFF" w:rsidRDefault="00775EFF" w:rsidP="00DB6D1D">
            <w:pPr>
              <w:jc w:val="center"/>
              <w:rPr>
                <w:color w:val="000000"/>
                <w:szCs w:val="28"/>
              </w:rPr>
            </w:pPr>
            <w:r w:rsidRPr="00775EFF">
              <w:rPr>
                <w:color w:val="000000"/>
                <w:szCs w:val="28"/>
              </w:rPr>
              <w:t>6</w:t>
            </w:r>
          </w:p>
        </w:tc>
      </w:tr>
      <w:tr w:rsidR="00775EFF" w:rsidRPr="00775EFF" w:rsidTr="00775EFF">
        <w:tc>
          <w:tcPr>
            <w:tcW w:w="1626" w:type="dxa"/>
          </w:tcPr>
          <w:p w:rsidR="00775EFF" w:rsidRPr="00775EFF" w:rsidRDefault="00775EFF" w:rsidP="00DB6D1D">
            <w:pPr>
              <w:jc w:val="center"/>
              <w:rPr>
                <w:color w:val="000000"/>
                <w:szCs w:val="28"/>
              </w:rPr>
            </w:pPr>
            <w:r w:rsidRPr="00775EFF">
              <w:rPr>
                <w:color w:val="000000"/>
                <w:szCs w:val="28"/>
              </w:rPr>
              <w:t>19</w:t>
            </w:r>
          </w:p>
        </w:tc>
        <w:tc>
          <w:tcPr>
            <w:tcW w:w="3499" w:type="dxa"/>
          </w:tcPr>
          <w:p w:rsidR="00775EFF" w:rsidRPr="00775EFF" w:rsidRDefault="00775EFF" w:rsidP="00DB6D1D">
            <w:pPr>
              <w:rPr>
                <w:szCs w:val="28"/>
              </w:rPr>
            </w:pPr>
            <w:r w:rsidRPr="00775EFF">
              <w:rPr>
                <w:szCs w:val="28"/>
              </w:rPr>
              <w:t>ЧОУ "ЛИЕН"</w:t>
            </w:r>
          </w:p>
        </w:tc>
        <w:tc>
          <w:tcPr>
            <w:tcW w:w="5296" w:type="dxa"/>
          </w:tcPr>
          <w:p w:rsidR="00775EFF" w:rsidRPr="00775EFF" w:rsidRDefault="00775EFF" w:rsidP="00DB6D1D">
            <w:pPr>
              <w:jc w:val="center"/>
              <w:rPr>
                <w:color w:val="000000"/>
                <w:szCs w:val="28"/>
              </w:rPr>
            </w:pPr>
            <w:r w:rsidRPr="00775EFF">
              <w:rPr>
                <w:color w:val="000000"/>
                <w:szCs w:val="28"/>
              </w:rPr>
              <w:t>6</w:t>
            </w:r>
          </w:p>
        </w:tc>
      </w:tr>
      <w:tr w:rsidR="00775EFF" w:rsidRPr="00775EFF" w:rsidTr="00775EFF">
        <w:tc>
          <w:tcPr>
            <w:tcW w:w="1626" w:type="dxa"/>
          </w:tcPr>
          <w:p w:rsidR="00775EFF" w:rsidRPr="00775EFF" w:rsidRDefault="00775EFF" w:rsidP="00DB6D1D">
            <w:pPr>
              <w:jc w:val="center"/>
              <w:rPr>
                <w:color w:val="000000"/>
                <w:szCs w:val="28"/>
              </w:rPr>
            </w:pPr>
            <w:r w:rsidRPr="00775EFF">
              <w:rPr>
                <w:color w:val="000000"/>
                <w:szCs w:val="28"/>
              </w:rPr>
              <w:t>20</w:t>
            </w:r>
          </w:p>
        </w:tc>
        <w:tc>
          <w:tcPr>
            <w:tcW w:w="3499" w:type="dxa"/>
          </w:tcPr>
          <w:p w:rsidR="00775EFF" w:rsidRPr="00775EFF" w:rsidRDefault="00775EFF" w:rsidP="00DB6D1D">
            <w:pPr>
              <w:rPr>
                <w:szCs w:val="28"/>
              </w:rPr>
            </w:pPr>
            <w:r w:rsidRPr="00775EFF">
              <w:rPr>
                <w:szCs w:val="28"/>
              </w:rPr>
              <w:t>МОУ "СОШ № 12"</w:t>
            </w:r>
          </w:p>
        </w:tc>
        <w:tc>
          <w:tcPr>
            <w:tcW w:w="5296" w:type="dxa"/>
          </w:tcPr>
          <w:p w:rsidR="00775EFF" w:rsidRPr="00775EFF" w:rsidRDefault="00775EFF" w:rsidP="00DB6D1D">
            <w:pPr>
              <w:jc w:val="center"/>
              <w:rPr>
                <w:color w:val="000000"/>
                <w:szCs w:val="28"/>
              </w:rPr>
            </w:pPr>
            <w:r w:rsidRPr="00775EFF">
              <w:rPr>
                <w:color w:val="000000"/>
                <w:szCs w:val="28"/>
              </w:rPr>
              <w:t>5</w:t>
            </w:r>
          </w:p>
        </w:tc>
      </w:tr>
      <w:tr w:rsidR="00775EFF" w:rsidRPr="00775EFF" w:rsidTr="00775EFF">
        <w:tc>
          <w:tcPr>
            <w:tcW w:w="1626" w:type="dxa"/>
          </w:tcPr>
          <w:p w:rsidR="00775EFF" w:rsidRPr="00775EFF" w:rsidRDefault="00775EFF" w:rsidP="00DB6D1D">
            <w:pPr>
              <w:jc w:val="center"/>
              <w:rPr>
                <w:color w:val="000000"/>
                <w:szCs w:val="28"/>
              </w:rPr>
            </w:pPr>
            <w:r w:rsidRPr="00775EFF">
              <w:rPr>
                <w:color w:val="000000"/>
                <w:szCs w:val="28"/>
              </w:rPr>
              <w:t>20</w:t>
            </w:r>
          </w:p>
        </w:tc>
        <w:tc>
          <w:tcPr>
            <w:tcW w:w="3499" w:type="dxa"/>
          </w:tcPr>
          <w:p w:rsidR="00775EFF" w:rsidRPr="00775EFF" w:rsidRDefault="00775EFF" w:rsidP="00DB6D1D">
            <w:pPr>
              <w:rPr>
                <w:color w:val="000000"/>
                <w:szCs w:val="28"/>
              </w:rPr>
            </w:pPr>
            <w:r w:rsidRPr="00775EFF">
              <w:rPr>
                <w:color w:val="000000"/>
                <w:szCs w:val="28"/>
              </w:rPr>
              <w:t>МОУ "СОШ № 51"</w:t>
            </w:r>
          </w:p>
        </w:tc>
        <w:tc>
          <w:tcPr>
            <w:tcW w:w="5296" w:type="dxa"/>
          </w:tcPr>
          <w:p w:rsidR="00775EFF" w:rsidRPr="00775EFF" w:rsidRDefault="00775EFF" w:rsidP="00DB6D1D">
            <w:pPr>
              <w:jc w:val="center"/>
              <w:rPr>
                <w:color w:val="000000"/>
                <w:szCs w:val="28"/>
              </w:rPr>
            </w:pPr>
            <w:r w:rsidRPr="00775EFF">
              <w:rPr>
                <w:color w:val="000000"/>
                <w:szCs w:val="28"/>
              </w:rPr>
              <w:t>5</w:t>
            </w:r>
          </w:p>
        </w:tc>
      </w:tr>
      <w:tr w:rsidR="00775EFF" w:rsidRPr="00775EFF" w:rsidTr="00775EFF">
        <w:tc>
          <w:tcPr>
            <w:tcW w:w="1626" w:type="dxa"/>
          </w:tcPr>
          <w:p w:rsidR="00775EFF" w:rsidRPr="00775EFF" w:rsidRDefault="00775EFF" w:rsidP="00DB6D1D">
            <w:pPr>
              <w:jc w:val="center"/>
              <w:rPr>
                <w:color w:val="000000"/>
                <w:szCs w:val="28"/>
              </w:rPr>
            </w:pPr>
            <w:r w:rsidRPr="00775EFF">
              <w:rPr>
                <w:color w:val="000000"/>
                <w:szCs w:val="28"/>
              </w:rPr>
              <w:t>20</w:t>
            </w:r>
          </w:p>
        </w:tc>
        <w:tc>
          <w:tcPr>
            <w:tcW w:w="3499" w:type="dxa"/>
          </w:tcPr>
          <w:p w:rsidR="00775EFF" w:rsidRPr="00775EFF" w:rsidRDefault="00775EFF" w:rsidP="00DB6D1D">
            <w:pPr>
              <w:rPr>
                <w:color w:val="000000"/>
                <w:szCs w:val="28"/>
              </w:rPr>
            </w:pPr>
            <w:r w:rsidRPr="00775EFF">
              <w:rPr>
                <w:color w:val="000000"/>
                <w:szCs w:val="28"/>
              </w:rPr>
              <w:t>МОУ "СОШ № 59"</w:t>
            </w:r>
          </w:p>
        </w:tc>
        <w:tc>
          <w:tcPr>
            <w:tcW w:w="5296" w:type="dxa"/>
          </w:tcPr>
          <w:p w:rsidR="00775EFF" w:rsidRPr="00775EFF" w:rsidRDefault="00775EFF" w:rsidP="00DB6D1D">
            <w:pPr>
              <w:jc w:val="center"/>
              <w:rPr>
                <w:color w:val="000000"/>
                <w:szCs w:val="28"/>
              </w:rPr>
            </w:pPr>
            <w:r w:rsidRPr="00775EFF">
              <w:rPr>
                <w:color w:val="000000"/>
                <w:szCs w:val="28"/>
              </w:rPr>
              <w:t>5</w:t>
            </w:r>
          </w:p>
        </w:tc>
      </w:tr>
      <w:tr w:rsidR="00775EFF" w:rsidRPr="00775EFF" w:rsidTr="00775EFF">
        <w:tc>
          <w:tcPr>
            <w:tcW w:w="1626" w:type="dxa"/>
          </w:tcPr>
          <w:p w:rsidR="00775EFF" w:rsidRPr="00775EFF" w:rsidRDefault="00775EFF" w:rsidP="00DB6D1D">
            <w:pPr>
              <w:jc w:val="center"/>
              <w:rPr>
                <w:color w:val="000000"/>
                <w:szCs w:val="28"/>
              </w:rPr>
            </w:pPr>
            <w:r w:rsidRPr="00775EFF">
              <w:rPr>
                <w:color w:val="000000"/>
                <w:szCs w:val="28"/>
              </w:rPr>
              <w:t>20</w:t>
            </w:r>
          </w:p>
        </w:tc>
        <w:tc>
          <w:tcPr>
            <w:tcW w:w="3499" w:type="dxa"/>
          </w:tcPr>
          <w:p w:rsidR="00775EFF" w:rsidRPr="00775EFF" w:rsidRDefault="00775EFF" w:rsidP="00DB6D1D">
            <w:pPr>
              <w:rPr>
                <w:szCs w:val="28"/>
              </w:rPr>
            </w:pPr>
            <w:r w:rsidRPr="00775EFF">
              <w:rPr>
                <w:szCs w:val="28"/>
              </w:rPr>
              <w:t>МОУ "СОШ № 72"</w:t>
            </w:r>
          </w:p>
        </w:tc>
        <w:tc>
          <w:tcPr>
            <w:tcW w:w="5296" w:type="dxa"/>
          </w:tcPr>
          <w:p w:rsidR="00775EFF" w:rsidRPr="00775EFF" w:rsidRDefault="00775EFF" w:rsidP="00DB6D1D">
            <w:pPr>
              <w:jc w:val="center"/>
              <w:rPr>
                <w:color w:val="000000"/>
                <w:szCs w:val="28"/>
              </w:rPr>
            </w:pPr>
            <w:r w:rsidRPr="00775EFF">
              <w:rPr>
                <w:color w:val="000000"/>
                <w:szCs w:val="28"/>
              </w:rPr>
              <w:t>5</w:t>
            </w:r>
          </w:p>
        </w:tc>
      </w:tr>
      <w:tr w:rsidR="00775EFF" w:rsidRPr="00775EFF" w:rsidTr="00775EFF">
        <w:tc>
          <w:tcPr>
            <w:tcW w:w="1626" w:type="dxa"/>
          </w:tcPr>
          <w:p w:rsidR="00775EFF" w:rsidRPr="00775EFF" w:rsidRDefault="00775EFF" w:rsidP="00DB6D1D">
            <w:pPr>
              <w:jc w:val="center"/>
              <w:rPr>
                <w:color w:val="000000"/>
                <w:szCs w:val="28"/>
              </w:rPr>
            </w:pPr>
            <w:r w:rsidRPr="00775EFF">
              <w:rPr>
                <w:color w:val="000000"/>
                <w:szCs w:val="28"/>
              </w:rPr>
              <w:t>20</w:t>
            </w:r>
          </w:p>
        </w:tc>
        <w:tc>
          <w:tcPr>
            <w:tcW w:w="3499" w:type="dxa"/>
          </w:tcPr>
          <w:p w:rsidR="00775EFF" w:rsidRPr="00775EFF" w:rsidRDefault="00775EFF" w:rsidP="00DB6D1D">
            <w:pPr>
              <w:rPr>
                <w:szCs w:val="28"/>
              </w:rPr>
            </w:pPr>
            <w:r w:rsidRPr="00775EFF">
              <w:rPr>
                <w:szCs w:val="28"/>
              </w:rPr>
              <w:t xml:space="preserve"> МОУ "СОШ № 8"</w:t>
            </w:r>
          </w:p>
        </w:tc>
        <w:tc>
          <w:tcPr>
            <w:tcW w:w="5296" w:type="dxa"/>
          </w:tcPr>
          <w:p w:rsidR="00775EFF" w:rsidRPr="00775EFF" w:rsidRDefault="00775EFF" w:rsidP="00DB6D1D">
            <w:pPr>
              <w:jc w:val="center"/>
              <w:rPr>
                <w:color w:val="000000"/>
                <w:szCs w:val="28"/>
              </w:rPr>
            </w:pPr>
            <w:r w:rsidRPr="00775EFF">
              <w:rPr>
                <w:color w:val="000000"/>
                <w:szCs w:val="28"/>
              </w:rPr>
              <w:t>5</w:t>
            </w:r>
          </w:p>
        </w:tc>
      </w:tr>
    </w:tbl>
    <w:p w:rsidR="003F68B9" w:rsidRDefault="003F68B9" w:rsidP="00DA4A43">
      <w:pPr>
        <w:ind w:firstLine="851"/>
        <w:jc w:val="both"/>
        <w:rPr>
          <w:szCs w:val="28"/>
        </w:rPr>
      </w:pPr>
    </w:p>
    <w:p w:rsidR="003F68B9" w:rsidRDefault="00806674" w:rsidP="00071760">
      <w:pPr>
        <w:jc w:val="both"/>
        <w:rPr>
          <w:i/>
          <w:sz w:val="24"/>
          <w:szCs w:val="24"/>
        </w:rPr>
      </w:pPr>
      <w:r w:rsidRPr="00071760">
        <w:rPr>
          <w:i/>
          <w:sz w:val="24"/>
          <w:szCs w:val="24"/>
        </w:rPr>
        <w:t>Примечание:</w:t>
      </w:r>
      <w:r>
        <w:t xml:space="preserve"> </w:t>
      </w:r>
      <w:r w:rsidRPr="00071760">
        <w:rPr>
          <w:i/>
          <w:sz w:val="24"/>
          <w:szCs w:val="24"/>
        </w:rPr>
        <w:t>желтым цветом выделены ОУ Октябрьского района</w:t>
      </w:r>
    </w:p>
    <w:p w:rsidR="00806674" w:rsidRDefault="00806674" w:rsidP="00071760">
      <w:pPr>
        <w:jc w:val="both"/>
        <w:rPr>
          <w:szCs w:val="28"/>
        </w:rPr>
      </w:pPr>
    </w:p>
    <w:p w:rsidR="001336F0" w:rsidRDefault="00407806" w:rsidP="00DA4A43">
      <w:pPr>
        <w:ind w:firstLine="851"/>
        <w:jc w:val="both"/>
        <w:rPr>
          <w:szCs w:val="28"/>
        </w:rPr>
      </w:pPr>
      <w:r w:rsidRPr="00F77B71">
        <w:rPr>
          <w:szCs w:val="28"/>
        </w:rPr>
        <w:t>В 2009-2010 учебном году состоя</w:t>
      </w:r>
      <w:r w:rsidR="00AE7CE5">
        <w:rPr>
          <w:szCs w:val="28"/>
        </w:rPr>
        <w:t>лись 18 конференций, которые проходили в различных учебных заведениях города, к сожалению, наш лицей</w:t>
      </w:r>
      <w:r w:rsidR="00806674">
        <w:rPr>
          <w:szCs w:val="28"/>
        </w:rPr>
        <w:t xml:space="preserve"> ни разу не  принимал (правильнее</w:t>
      </w:r>
      <w:r w:rsidR="00AE7CE5">
        <w:rPr>
          <w:szCs w:val="28"/>
        </w:rPr>
        <w:t xml:space="preserve"> сказать не проводил</w:t>
      </w:r>
      <w:r w:rsidR="00806674">
        <w:rPr>
          <w:szCs w:val="28"/>
        </w:rPr>
        <w:t>)</w:t>
      </w:r>
      <w:r w:rsidR="00AE7CE5">
        <w:rPr>
          <w:szCs w:val="28"/>
        </w:rPr>
        <w:t xml:space="preserve"> на своей базе конференции.</w:t>
      </w:r>
      <w:r w:rsidR="00C57DD9">
        <w:rPr>
          <w:szCs w:val="28"/>
        </w:rPr>
        <w:t xml:space="preserve"> Над этим вопросом</w:t>
      </w:r>
      <w:r w:rsidR="00AE7CE5">
        <w:rPr>
          <w:szCs w:val="28"/>
        </w:rPr>
        <w:t xml:space="preserve"> есть смысл также задум</w:t>
      </w:r>
      <w:r w:rsidR="00C57DD9">
        <w:rPr>
          <w:szCs w:val="28"/>
        </w:rPr>
        <w:t>аться руководителям методически</w:t>
      </w:r>
      <w:r w:rsidR="00AE7CE5">
        <w:rPr>
          <w:szCs w:val="28"/>
        </w:rPr>
        <w:t xml:space="preserve">х объединений и </w:t>
      </w:r>
      <w:r w:rsidR="00C57DD9">
        <w:rPr>
          <w:szCs w:val="28"/>
        </w:rPr>
        <w:t xml:space="preserve">моим </w:t>
      </w:r>
      <w:r w:rsidR="00AE7CE5">
        <w:rPr>
          <w:szCs w:val="28"/>
        </w:rPr>
        <w:t xml:space="preserve">заместителям </w:t>
      </w:r>
      <w:r w:rsidR="00C57DD9">
        <w:rPr>
          <w:szCs w:val="28"/>
        </w:rPr>
        <w:t xml:space="preserve"> по учебной работе</w:t>
      </w:r>
      <w:r w:rsidR="00AE7CE5">
        <w:rPr>
          <w:szCs w:val="28"/>
        </w:rPr>
        <w:t xml:space="preserve">. </w:t>
      </w:r>
    </w:p>
    <w:p w:rsidR="00AE7CE5" w:rsidRDefault="00AE7CE5" w:rsidP="00DA4A43">
      <w:pPr>
        <w:ind w:firstLine="851"/>
        <w:jc w:val="both"/>
        <w:rPr>
          <w:szCs w:val="28"/>
        </w:rPr>
      </w:pPr>
      <w:r>
        <w:rPr>
          <w:szCs w:val="28"/>
        </w:rPr>
        <w:t xml:space="preserve">Как я уже сказала, за год прошли  18 конференций. </w:t>
      </w:r>
      <w:r w:rsidR="00C57DD9">
        <w:rPr>
          <w:szCs w:val="28"/>
        </w:rPr>
        <w:t xml:space="preserve"> </w:t>
      </w:r>
    </w:p>
    <w:p w:rsidR="00C222BB" w:rsidRPr="00C222BB" w:rsidRDefault="00C57DD9" w:rsidP="00C222BB">
      <w:pPr>
        <w:ind w:firstLine="709"/>
        <w:rPr>
          <w:szCs w:val="24"/>
        </w:rPr>
      </w:pPr>
      <w:r>
        <w:rPr>
          <w:szCs w:val="24"/>
        </w:rPr>
        <w:t>Общее количество участников</w:t>
      </w:r>
      <w:r w:rsidR="00771AC8">
        <w:rPr>
          <w:szCs w:val="24"/>
        </w:rPr>
        <w:t xml:space="preserve"> из Лицея № 2</w:t>
      </w:r>
      <w:r>
        <w:rPr>
          <w:szCs w:val="24"/>
        </w:rPr>
        <w:t xml:space="preserve"> составило  42 человека</w:t>
      </w:r>
      <w:r w:rsidR="00771AC8">
        <w:rPr>
          <w:szCs w:val="24"/>
        </w:rPr>
        <w:t>.</w:t>
      </w:r>
      <w:r>
        <w:rPr>
          <w:szCs w:val="24"/>
        </w:rPr>
        <w:t xml:space="preserve">  Из них  26 работ получили наивысшую оценку.</w:t>
      </w:r>
    </w:p>
    <w:p w:rsidR="00771AC8" w:rsidRDefault="00C57DD9" w:rsidP="00DA4A43">
      <w:pPr>
        <w:ind w:firstLine="851"/>
        <w:jc w:val="both"/>
        <w:rPr>
          <w:szCs w:val="28"/>
        </w:rPr>
      </w:pPr>
      <w:r>
        <w:rPr>
          <w:szCs w:val="28"/>
        </w:rPr>
        <w:t xml:space="preserve"> </w:t>
      </w:r>
      <w:r w:rsidR="00771AC8">
        <w:rPr>
          <w:szCs w:val="28"/>
        </w:rPr>
        <w:t xml:space="preserve">Если распредедить места среди наших педагогов, то мы увидим такую картину: </w:t>
      </w:r>
    </w:p>
    <w:p w:rsidR="00771AC8" w:rsidRDefault="00771AC8" w:rsidP="00DA4A43">
      <w:pPr>
        <w:ind w:firstLine="851"/>
        <w:jc w:val="both"/>
        <w:rPr>
          <w:szCs w:val="28"/>
        </w:rPr>
      </w:pPr>
      <w:r>
        <w:rPr>
          <w:szCs w:val="28"/>
        </w:rPr>
        <w:t>1 – Постельникова Н.Ф. – 14 работ,</w:t>
      </w:r>
    </w:p>
    <w:p w:rsidR="001336F0" w:rsidRDefault="00771AC8" w:rsidP="00DA4A43">
      <w:pPr>
        <w:ind w:firstLine="851"/>
        <w:jc w:val="both"/>
        <w:rPr>
          <w:szCs w:val="28"/>
        </w:rPr>
      </w:pPr>
      <w:r>
        <w:rPr>
          <w:szCs w:val="28"/>
        </w:rPr>
        <w:t>2 – Пучкова Н.В. – 6 работ,</w:t>
      </w:r>
    </w:p>
    <w:p w:rsidR="00771AC8" w:rsidRDefault="00771AC8" w:rsidP="00DA4A43">
      <w:pPr>
        <w:ind w:firstLine="851"/>
        <w:jc w:val="both"/>
        <w:rPr>
          <w:szCs w:val="28"/>
        </w:rPr>
      </w:pPr>
      <w:r>
        <w:rPr>
          <w:szCs w:val="28"/>
        </w:rPr>
        <w:t>3 – Усова Т.В. – 3 работы</w:t>
      </w:r>
    </w:p>
    <w:p w:rsidR="00771AC8" w:rsidRDefault="00771AC8" w:rsidP="00DA4A43">
      <w:pPr>
        <w:ind w:firstLine="851"/>
        <w:jc w:val="both"/>
        <w:rPr>
          <w:szCs w:val="28"/>
        </w:rPr>
      </w:pPr>
      <w:r>
        <w:rPr>
          <w:szCs w:val="28"/>
        </w:rPr>
        <w:t>4 – Мордвинкина Т.А. и Сторожева  Н.С. – по две работы;</w:t>
      </w:r>
    </w:p>
    <w:p w:rsidR="00771AC8" w:rsidRDefault="00771AC8" w:rsidP="00DA4A43">
      <w:pPr>
        <w:ind w:firstLine="851"/>
        <w:jc w:val="both"/>
        <w:rPr>
          <w:szCs w:val="28"/>
        </w:rPr>
      </w:pPr>
      <w:r>
        <w:rPr>
          <w:szCs w:val="28"/>
        </w:rPr>
        <w:t>5 – Лукьянова Т.Ю. и Терентьева Л.М. – по одной работе.</w:t>
      </w:r>
    </w:p>
    <w:p w:rsidR="001336F0" w:rsidRDefault="00771AC8" w:rsidP="00DA4A43">
      <w:pPr>
        <w:ind w:firstLine="851"/>
        <w:jc w:val="both"/>
        <w:rPr>
          <w:szCs w:val="28"/>
        </w:rPr>
      </w:pPr>
      <w:r>
        <w:rPr>
          <w:szCs w:val="28"/>
        </w:rPr>
        <w:t>Приказом по лицею этим преподавателям объявлена благодарность.</w:t>
      </w:r>
    </w:p>
    <w:p w:rsidR="001336F0" w:rsidRDefault="001336F0" w:rsidP="00D619C8">
      <w:pPr>
        <w:jc w:val="both"/>
        <w:rPr>
          <w:szCs w:val="28"/>
        </w:rPr>
      </w:pPr>
    </w:p>
    <w:p w:rsidR="00225431" w:rsidRDefault="00B62C67" w:rsidP="00225431">
      <w:pPr>
        <w:ind w:firstLine="540"/>
        <w:jc w:val="both"/>
        <w:rPr>
          <w:szCs w:val="28"/>
        </w:rPr>
      </w:pPr>
      <w:r w:rsidRPr="00F77B71">
        <w:t>На повышение</w:t>
      </w:r>
      <w:r w:rsidR="004E59FE" w:rsidRPr="00F77B71">
        <w:t xml:space="preserve"> качества образования  была  направлена и деятельность  </w:t>
      </w:r>
      <w:r w:rsidR="00F05B53">
        <w:t xml:space="preserve"> нашей  экспериментальной площад</w:t>
      </w:r>
      <w:r w:rsidR="004E59FE" w:rsidRPr="00F77B71">
        <w:t>к</w:t>
      </w:r>
      <w:r w:rsidR="00F05B53">
        <w:t>и</w:t>
      </w:r>
      <w:r w:rsidR="004D6348">
        <w:t>, которая работала в течение 3 лет</w:t>
      </w:r>
      <w:r w:rsidR="00225431" w:rsidRPr="00225431">
        <w:rPr>
          <w:szCs w:val="28"/>
        </w:rPr>
        <w:t xml:space="preserve"> </w:t>
      </w:r>
      <w:r w:rsidR="00225431">
        <w:rPr>
          <w:szCs w:val="28"/>
        </w:rPr>
        <w:t xml:space="preserve">в период с </w:t>
      </w:r>
      <w:r w:rsidR="00225431" w:rsidRPr="00667401">
        <w:rPr>
          <w:szCs w:val="28"/>
        </w:rPr>
        <w:t>2007</w:t>
      </w:r>
      <w:r w:rsidR="00225431">
        <w:rPr>
          <w:szCs w:val="28"/>
        </w:rPr>
        <w:t xml:space="preserve"> по 2010 </w:t>
      </w:r>
      <w:r w:rsidR="00225431" w:rsidRPr="00667401">
        <w:rPr>
          <w:szCs w:val="28"/>
        </w:rPr>
        <w:t>г</w:t>
      </w:r>
      <w:r w:rsidR="00225431">
        <w:rPr>
          <w:szCs w:val="28"/>
        </w:rPr>
        <w:t>г.</w:t>
      </w:r>
      <w:r w:rsidR="004D6348">
        <w:t xml:space="preserve"> В этом году она закончила свою работу </w:t>
      </w:r>
      <w:r w:rsidR="004D6348" w:rsidRPr="00225431">
        <w:t>по теме:</w:t>
      </w:r>
      <w:r w:rsidR="004D6348">
        <w:t xml:space="preserve"> </w:t>
      </w:r>
      <w:r w:rsidR="00225431" w:rsidRPr="00EA366A">
        <w:rPr>
          <w:szCs w:val="28"/>
          <w:u w:val="single"/>
        </w:rPr>
        <w:t xml:space="preserve">«Гражданское и </w:t>
      </w:r>
      <w:r w:rsidR="00225431" w:rsidRPr="00EA366A">
        <w:rPr>
          <w:szCs w:val="28"/>
          <w:u w:val="single"/>
        </w:rPr>
        <w:lastRenderedPageBreak/>
        <w:t>социокультурное становление личности в многопрофильном инновационно-образовательном пространстве лицея XXI века»</w:t>
      </w:r>
    </w:p>
    <w:p w:rsidR="00F05B53" w:rsidRPr="004D6348" w:rsidRDefault="00806674" w:rsidP="00806674">
      <w:pPr>
        <w:spacing w:after="120"/>
        <w:ind w:firstLine="567"/>
        <w:jc w:val="both"/>
      </w:pPr>
      <w:r>
        <w:t xml:space="preserve"> Комитетом</w:t>
      </w:r>
      <w:r w:rsidR="004D6348">
        <w:t xml:space="preserve"> по образованию </w:t>
      </w:r>
      <w:r w:rsidR="006C7A6B" w:rsidRPr="00D911D1">
        <w:t xml:space="preserve">администрации муниицпального образования </w:t>
      </w:r>
      <w:r w:rsidR="004D6348" w:rsidRPr="00D911D1">
        <w:t xml:space="preserve"> «</w:t>
      </w:r>
      <w:r>
        <w:t>Г</w:t>
      </w:r>
      <w:r w:rsidR="004D6348" w:rsidRPr="00D911D1">
        <w:t>ород Саратов»</w:t>
      </w:r>
      <w:r>
        <w:t xml:space="preserve"> издан приказ</w:t>
      </w:r>
      <w:r w:rsidR="004D6348" w:rsidRPr="00D911D1">
        <w:t xml:space="preserve"> от </w:t>
      </w:r>
      <w:r w:rsidR="00D911D1" w:rsidRPr="00D911D1">
        <w:t>28.06.2010</w:t>
      </w:r>
      <w:r w:rsidR="004D6348" w:rsidRPr="00D911D1">
        <w:t xml:space="preserve"> № </w:t>
      </w:r>
      <w:r w:rsidR="00D911D1" w:rsidRPr="00D911D1">
        <w:t>479</w:t>
      </w:r>
      <w:r w:rsidR="004D6348" w:rsidRPr="00D911D1">
        <w:t>,</w:t>
      </w:r>
      <w:r w:rsidR="004D6348">
        <w:rPr>
          <w:color w:val="FF0000"/>
        </w:rPr>
        <w:t xml:space="preserve"> </w:t>
      </w:r>
      <w:r w:rsidR="004D6348" w:rsidRPr="004D6348">
        <w:t>в котором была дан</w:t>
      </w:r>
      <w:r w:rsidR="003A5F2A">
        <w:t>а высока</w:t>
      </w:r>
      <w:r w:rsidR="004D6348" w:rsidRPr="004D6348">
        <w:t>я оценка работе нашей площадке и объявлена благодарность Седовой Е.И., заместителю директора по учебной работе, Григорьевой-Савельевой Н.В., заместителю директора по воспитательной работе, Пучковой Н.В., учителю русскорго языка и литературе, Усовой Т.В., учителю истории.</w:t>
      </w:r>
    </w:p>
    <w:p w:rsidR="00D911D1" w:rsidRDefault="00806674" w:rsidP="00D911D1">
      <w:pPr>
        <w:ind w:firstLine="540"/>
        <w:jc w:val="both"/>
        <w:rPr>
          <w:szCs w:val="28"/>
        </w:rPr>
      </w:pPr>
      <w:r>
        <w:rPr>
          <w:szCs w:val="28"/>
        </w:rPr>
        <w:t>С</w:t>
      </w:r>
      <w:r w:rsidR="00D911D1" w:rsidRPr="00AB366B">
        <w:rPr>
          <w:szCs w:val="28"/>
        </w:rPr>
        <w:t>овременн</w:t>
      </w:r>
      <w:r w:rsidR="00D911D1">
        <w:rPr>
          <w:szCs w:val="28"/>
        </w:rPr>
        <w:t>ая</w:t>
      </w:r>
      <w:r w:rsidR="00D911D1" w:rsidRPr="00AB366B">
        <w:rPr>
          <w:szCs w:val="28"/>
        </w:rPr>
        <w:t xml:space="preserve"> систем</w:t>
      </w:r>
      <w:r w:rsidR="00D911D1">
        <w:rPr>
          <w:szCs w:val="28"/>
        </w:rPr>
        <w:t>а</w:t>
      </w:r>
      <w:r w:rsidR="00D911D1" w:rsidRPr="00AB366B">
        <w:rPr>
          <w:szCs w:val="28"/>
        </w:rPr>
        <w:t xml:space="preserve"> образования</w:t>
      </w:r>
      <w:r w:rsidR="00D911D1">
        <w:rPr>
          <w:szCs w:val="28"/>
        </w:rPr>
        <w:t xml:space="preserve"> испытывает влияние повсеместной информатизации, технологии мультимедиа и сети Интернет, в последнее время всё актуальнее становится использование в образовательном процессе дистанционных форм обу</w:t>
      </w:r>
      <w:r>
        <w:rPr>
          <w:szCs w:val="28"/>
        </w:rPr>
        <w:t>чения</w:t>
      </w:r>
      <w:r w:rsidR="00D911D1">
        <w:rPr>
          <w:szCs w:val="28"/>
        </w:rPr>
        <w:t xml:space="preserve"> и внедрение технологий и методик, направленных на </w:t>
      </w:r>
      <w:r w:rsidR="00D911D1" w:rsidRPr="003F2E21">
        <w:rPr>
          <w:szCs w:val="28"/>
          <w:u w:val="single"/>
        </w:rPr>
        <w:t>развити</w:t>
      </w:r>
      <w:r w:rsidR="00D911D1">
        <w:rPr>
          <w:szCs w:val="28"/>
          <w:u w:val="single"/>
        </w:rPr>
        <w:t>е</w:t>
      </w:r>
      <w:r w:rsidR="00D911D1" w:rsidRPr="003F2E21">
        <w:rPr>
          <w:szCs w:val="28"/>
          <w:u w:val="single"/>
        </w:rPr>
        <w:t xml:space="preserve"> дистанционного мышления</w:t>
      </w:r>
      <w:r w:rsidR="00D911D1">
        <w:rPr>
          <w:szCs w:val="28"/>
          <w:u w:val="single"/>
        </w:rPr>
        <w:t xml:space="preserve"> учащихся. </w:t>
      </w:r>
      <w:r w:rsidR="00D911D1" w:rsidRPr="00AB366B">
        <w:rPr>
          <w:szCs w:val="28"/>
        </w:rPr>
        <w:t xml:space="preserve">Работа </w:t>
      </w:r>
      <w:r w:rsidR="00D911D1">
        <w:rPr>
          <w:szCs w:val="28"/>
        </w:rPr>
        <w:t>по данному направлению была представлена 2-мя линиями:</w:t>
      </w:r>
    </w:p>
    <w:p w:rsidR="00D911D1" w:rsidRDefault="00D911D1" w:rsidP="00D911D1">
      <w:pPr>
        <w:numPr>
          <w:ilvl w:val="0"/>
          <w:numId w:val="11"/>
        </w:numPr>
        <w:jc w:val="both"/>
        <w:rPr>
          <w:szCs w:val="28"/>
        </w:rPr>
      </w:pPr>
      <w:r>
        <w:rPr>
          <w:szCs w:val="28"/>
        </w:rPr>
        <w:t xml:space="preserve">Участие ребят в дистанционных </w:t>
      </w:r>
      <w:r w:rsidRPr="00A404D7">
        <w:rPr>
          <w:szCs w:val="28"/>
        </w:rPr>
        <w:t>конкурс</w:t>
      </w:r>
      <w:r>
        <w:rPr>
          <w:szCs w:val="28"/>
        </w:rPr>
        <w:t>ах</w:t>
      </w:r>
      <w:r w:rsidRPr="00A404D7">
        <w:rPr>
          <w:szCs w:val="28"/>
        </w:rPr>
        <w:t>, викторин</w:t>
      </w:r>
      <w:r>
        <w:rPr>
          <w:szCs w:val="28"/>
        </w:rPr>
        <w:t>ах</w:t>
      </w:r>
      <w:r w:rsidRPr="00A404D7">
        <w:rPr>
          <w:szCs w:val="28"/>
        </w:rPr>
        <w:t xml:space="preserve"> и олимпиад</w:t>
      </w:r>
      <w:r>
        <w:rPr>
          <w:szCs w:val="28"/>
        </w:rPr>
        <w:t>ах</w:t>
      </w:r>
    </w:p>
    <w:p w:rsidR="00D911D1" w:rsidRPr="003F2E21" w:rsidRDefault="00D911D1" w:rsidP="00D911D1">
      <w:pPr>
        <w:numPr>
          <w:ilvl w:val="0"/>
          <w:numId w:val="11"/>
        </w:numPr>
        <w:jc w:val="both"/>
        <w:rPr>
          <w:szCs w:val="28"/>
        </w:rPr>
      </w:pPr>
      <w:r>
        <w:rPr>
          <w:szCs w:val="28"/>
        </w:rPr>
        <w:t>Дистанционное образование</w:t>
      </w:r>
    </w:p>
    <w:p w:rsidR="00D911D1" w:rsidRDefault="00D911D1" w:rsidP="00D911D1">
      <w:pPr>
        <w:jc w:val="both"/>
        <w:rPr>
          <w:i/>
          <w:szCs w:val="28"/>
        </w:rPr>
      </w:pPr>
    </w:p>
    <w:p w:rsidR="00806674" w:rsidRDefault="00806674" w:rsidP="00806674">
      <w:pPr>
        <w:jc w:val="center"/>
        <w:rPr>
          <w:i/>
          <w:szCs w:val="28"/>
        </w:rPr>
      </w:pPr>
      <w:r>
        <w:rPr>
          <w:i/>
          <w:szCs w:val="28"/>
        </w:rPr>
        <w:t>Т</w:t>
      </w:r>
      <w:r w:rsidR="00D911D1">
        <w:rPr>
          <w:i/>
          <w:szCs w:val="28"/>
        </w:rPr>
        <w:t>аблица</w:t>
      </w:r>
    </w:p>
    <w:p w:rsidR="00D911D1" w:rsidRPr="0034391E" w:rsidRDefault="00D911D1" w:rsidP="00806674">
      <w:pPr>
        <w:jc w:val="center"/>
        <w:rPr>
          <w:i/>
          <w:szCs w:val="28"/>
        </w:rPr>
      </w:pPr>
      <w:r>
        <w:rPr>
          <w:i/>
          <w:szCs w:val="28"/>
        </w:rPr>
        <w:t>«</w:t>
      </w:r>
      <w:r w:rsidRPr="0034391E">
        <w:rPr>
          <w:i/>
          <w:szCs w:val="28"/>
        </w:rPr>
        <w:t xml:space="preserve">Участие </w:t>
      </w:r>
      <w:r>
        <w:rPr>
          <w:i/>
          <w:szCs w:val="28"/>
        </w:rPr>
        <w:t>лицеистов</w:t>
      </w:r>
      <w:r w:rsidRPr="0034391E">
        <w:rPr>
          <w:i/>
          <w:szCs w:val="28"/>
        </w:rPr>
        <w:t xml:space="preserve"> в дистанционных конкурсах, викторинах и олимпиадах</w:t>
      </w:r>
      <w:r>
        <w:rPr>
          <w:i/>
          <w:szCs w:val="28"/>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211"/>
        <w:gridCol w:w="1985"/>
        <w:gridCol w:w="2375"/>
      </w:tblGrid>
      <w:tr w:rsidR="00D911D1" w:rsidRPr="00591AE4" w:rsidTr="002E2F54">
        <w:tc>
          <w:tcPr>
            <w:tcW w:w="5211" w:type="dxa"/>
            <w:vAlign w:val="center"/>
          </w:tcPr>
          <w:p w:rsidR="00D911D1" w:rsidRPr="00591AE4" w:rsidRDefault="00D911D1" w:rsidP="002E2F54">
            <w:pPr>
              <w:jc w:val="both"/>
              <w:rPr>
                <w:b/>
                <w:sz w:val="20"/>
              </w:rPr>
            </w:pPr>
            <w:r w:rsidRPr="00591AE4">
              <w:rPr>
                <w:b/>
                <w:sz w:val="20"/>
              </w:rPr>
              <w:t>Название состязания</w:t>
            </w:r>
          </w:p>
          <w:p w:rsidR="00D911D1" w:rsidRPr="00591AE4" w:rsidRDefault="00D911D1" w:rsidP="002E2F54">
            <w:pPr>
              <w:jc w:val="both"/>
              <w:rPr>
                <w:b/>
                <w:sz w:val="20"/>
              </w:rPr>
            </w:pPr>
          </w:p>
        </w:tc>
        <w:tc>
          <w:tcPr>
            <w:tcW w:w="1985" w:type="dxa"/>
            <w:vAlign w:val="center"/>
          </w:tcPr>
          <w:p w:rsidR="00D911D1" w:rsidRPr="00591AE4" w:rsidRDefault="00D911D1" w:rsidP="002E2F54">
            <w:pPr>
              <w:jc w:val="both"/>
              <w:rPr>
                <w:b/>
                <w:sz w:val="20"/>
              </w:rPr>
            </w:pPr>
            <w:r w:rsidRPr="00591AE4">
              <w:rPr>
                <w:b/>
                <w:sz w:val="20"/>
              </w:rPr>
              <w:t>Количество участников</w:t>
            </w:r>
          </w:p>
        </w:tc>
        <w:tc>
          <w:tcPr>
            <w:tcW w:w="2375" w:type="dxa"/>
            <w:vAlign w:val="center"/>
          </w:tcPr>
          <w:p w:rsidR="00D911D1" w:rsidRPr="00591AE4" w:rsidRDefault="00D911D1" w:rsidP="002E2F54">
            <w:pPr>
              <w:jc w:val="both"/>
              <w:rPr>
                <w:b/>
                <w:sz w:val="20"/>
              </w:rPr>
            </w:pPr>
            <w:r w:rsidRPr="00591AE4">
              <w:rPr>
                <w:b/>
                <w:sz w:val="20"/>
              </w:rPr>
              <w:t>Призёры и победители</w:t>
            </w:r>
          </w:p>
        </w:tc>
      </w:tr>
      <w:tr w:rsidR="00D911D1" w:rsidRPr="00591AE4" w:rsidTr="002E2F54">
        <w:tc>
          <w:tcPr>
            <w:tcW w:w="5211" w:type="dxa"/>
            <w:vAlign w:val="center"/>
          </w:tcPr>
          <w:p w:rsidR="00D911D1" w:rsidRDefault="00D911D1" w:rsidP="002E2F54">
            <w:pPr>
              <w:jc w:val="both"/>
              <w:rPr>
                <w:sz w:val="20"/>
              </w:rPr>
            </w:pPr>
            <w:r w:rsidRPr="00F812F0">
              <w:rPr>
                <w:sz w:val="20"/>
              </w:rPr>
              <w:t>ДЭО - это дистанционные эвристические олимпиады</w:t>
            </w:r>
            <w:r>
              <w:rPr>
                <w:sz w:val="20"/>
              </w:rPr>
              <w:t xml:space="preserve"> </w:t>
            </w:r>
          </w:p>
          <w:p w:rsidR="00D911D1" w:rsidRPr="00F812F0" w:rsidRDefault="00D911D1" w:rsidP="002E2F54">
            <w:pPr>
              <w:jc w:val="both"/>
              <w:rPr>
                <w:sz w:val="20"/>
              </w:rPr>
            </w:pPr>
            <w:r w:rsidRPr="00942FB2">
              <w:rPr>
                <w:sz w:val="20"/>
              </w:rPr>
              <w:t>(ЦДО «Эйдос»)</w:t>
            </w:r>
          </w:p>
        </w:tc>
        <w:tc>
          <w:tcPr>
            <w:tcW w:w="1985" w:type="dxa"/>
            <w:vAlign w:val="center"/>
          </w:tcPr>
          <w:p w:rsidR="00D911D1" w:rsidRPr="00995112" w:rsidRDefault="00D911D1" w:rsidP="002E2F54">
            <w:pPr>
              <w:pStyle w:val="af"/>
              <w:spacing w:before="0" w:beforeAutospacing="0" w:after="0"/>
              <w:jc w:val="center"/>
              <w:textAlignment w:val="baseline"/>
              <w:rPr>
                <w:szCs w:val="28"/>
              </w:rPr>
            </w:pPr>
            <w:r w:rsidRPr="00995112">
              <w:rPr>
                <w:bCs/>
                <w:color w:val="000000"/>
                <w:kern w:val="24"/>
                <w:sz w:val="28"/>
                <w:szCs w:val="28"/>
              </w:rPr>
              <w:t>88</w:t>
            </w:r>
          </w:p>
        </w:tc>
        <w:tc>
          <w:tcPr>
            <w:tcW w:w="2375" w:type="dxa"/>
          </w:tcPr>
          <w:p w:rsidR="00D911D1" w:rsidRPr="00995112" w:rsidRDefault="00D911D1" w:rsidP="002E2F54">
            <w:pPr>
              <w:pStyle w:val="af"/>
              <w:spacing w:before="0" w:beforeAutospacing="0" w:after="0"/>
              <w:textAlignment w:val="baseline"/>
              <w:rPr>
                <w:szCs w:val="28"/>
              </w:rPr>
            </w:pPr>
            <w:r w:rsidRPr="00995112">
              <w:rPr>
                <w:bCs/>
                <w:color w:val="000000"/>
                <w:kern w:val="24"/>
                <w:sz w:val="28"/>
                <w:szCs w:val="28"/>
              </w:rPr>
              <w:t>лауреат – 1</w:t>
            </w:r>
          </w:p>
          <w:p w:rsidR="00D911D1" w:rsidRPr="00995112" w:rsidRDefault="00D911D1" w:rsidP="002E2F54">
            <w:pPr>
              <w:pStyle w:val="af"/>
              <w:spacing w:before="0" w:beforeAutospacing="0" w:after="0"/>
              <w:textAlignment w:val="baseline"/>
              <w:rPr>
                <w:szCs w:val="28"/>
              </w:rPr>
            </w:pPr>
            <w:r w:rsidRPr="00995112">
              <w:rPr>
                <w:bCs/>
                <w:color w:val="000000"/>
                <w:kern w:val="24"/>
                <w:sz w:val="28"/>
                <w:szCs w:val="28"/>
              </w:rPr>
              <w:t>2м –история,</w:t>
            </w:r>
          </w:p>
          <w:p w:rsidR="00D911D1" w:rsidRPr="00995112" w:rsidRDefault="00D911D1" w:rsidP="002E2F54">
            <w:pPr>
              <w:pStyle w:val="af"/>
              <w:spacing w:before="0" w:beforeAutospacing="0" w:after="0"/>
              <w:textAlignment w:val="baseline"/>
              <w:rPr>
                <w:szCs w:val="28"/>
              </w:rPr>
            </w:pPr>
            <w:r w:rsidRPr="00995112">
              <w:rPr>
                <w:bCs/>
                <w:color w:val="000000"/>
                <w:kern w:val="24"/>
                <w:sz w:val="28"/>
                <w:szCs w:val="28"/>
              </w:rPr>
              <w:t>2,3 м - биология</w:t>
            </w:r>
          </w:p>
        </w:tc>
      </w:tr>
      <w:tr w:rsidR="00D911D1" w:rsidRPr="00591AE4" w:rsidTr="002E2F54">
        <w:tc>
          <w:tcPr>
            <w:tcW w:w="5211" w:type="dxa"/>
            <w:vAlign w:val="center"/>
          </w:tcPr>
          <w:p w:rsidR="00D911D1" w:rsidRPr="00591AE4" w:rsidRDefault="00D911D1" w:rsidP="002E2F54">
            <w:pPr>
              <w:jc w:val="both"/>
              <w:rPr>
                <w:sz w:val="20"/>
              </w:rPr>
            </w:pPr>
            <w:r w:rsidRPr="00591AE4">
              <w:rPr>
                <w:sz w:val="20"/>
              </w:rPr>
              <w:t>Международн</w:t>
            </w:r>
            <w:r>
              <w:rPr>
                <w:sz w:val="20"/>
              </w:rPr>
              <w:t xml:space="preserve">ый </w:t>
            </w:r>
            <w:r w:rsidRPr="000F4DC6">
              <w:rPr>
                <w:sz w:val="20"/>
              </w:rPr>
              <w:t xml:space="preserve">игровой конкурс по истории мировой художественной культуры </w:t>
            </w:r>
            <w:r w:rsidRPr="00591AE4">
              <w:rPr>
                <w:sz w:val="20"/>
              </w:rPr>
              <w:t>«Золотое руно»</w:t>
            </w:r>
            <w:r>
              <w:rPr>
                <w:sz w:val="20"/>
              </w:rPr>
              <w:t xml:space="preserve"> </w:t>
            </w:r>
          </w:p>
        </w:tc>
        <w:tc>
          <w:tcPr>
            <w:tcW w:w="1985" w:type="dxa"/>
            <w:vAlign w:val="center"/>
          </w:tcPr>
          <w:p w:rsidR="00D911D1" w:rsidRPr="00995112" w:rsidRDefault="00D911D1" w:rsidP="002E2F54">
            <w:pPr>
              <w:pStyle w:val="af"/>
              <w:spacing w:before="0" w:beforeAutospacing="0" w:after="0"/>
              <w:jc w:val="center"/>
              <w:textAlignment w:val="baseline"/>
              <w:rPr>
                <w:szCs w:val="28"/>
              </w:rPr>
            </w:pPr>
            <w:r w:rsidRPr="00995112">
              <w:rPr>
                <w:bCs/>
                <w:color w:val="000000"/>
                <w:kern w:val="24"/>
                <w:sz w:val="28"/>
                <w:szCs w:val="28"/>
              </w:rPr>
              <w:t>271</w:t>
            </w:r>
          </w:p>
        </w:tc>
        <w:tc>
          <w:tcPr>
            <w:tcW w:w="2375" w:type="dxa"/>
            <w:vAlign w:val="center"/>
          </w:tcPr>
          <w:p w:rsidR="00D911D1" w:rsidRPr="00995112" w:rsidRDefault="00D911D1" w:rsidP="002E2F54">
            <w:pPr>
              <w:pStyle w:val="af"/>
              <w:spacing w:before="0" w:beforeAutospacing="0" w:after="0"/>
              <w:textAlignment w:val="baseline"/>
              <w:rPr>
                <w:szCs w:val="28"/>
              </w:rPr>
            </w:pPr>
            <w:r w:rsidRPr="00995112">
              <w:rPr>
                <w:bCs/>
                <w:color w:val="000000"/>
                <w:kern w:val="24"/>
                <w:sz w:val="28"/>
                <w:szCs w:val="28"/>
              </w:rPr>
              <w:t>район – 17</w:t>
            </w:r>
          </w:p>
          <w:p w:rsidR="00D911D1" w:rsidRPr="00995112" w:rsidRDefault="00D911D1" w:rsidP="002E2F54">
            <w:pPr>
              <w:pStyle w:val="af"/>
              <w:spacing w:before="0" w:beforeAutospacing="0" w:after="0"/>
              <w:textAlignment w:val="baseline"/>
              <w:rPr>
                <w:szCs w:val="28"/>
              </w:rPr>
            </w:pPr>
            <w:r w:rsidRPr="00995112">
              <w:rPr>
                <w:bCs/>
                <w:color w:val="000000"/>
                <w:kern w:val="24"/>
                <w:sz w:val="28"/>
                <w:szCs w:val="28"/>
              </w:rPr>
              <w:t>регион - 9</w:t>
            </w:r>
          </w:p>
          <w:p w:rsidR="00D911D1" w:rsidRPr="00995112" w:rsidRDefault="00D911D1" w:rsidP="002E2F54">
            <w:pPr>
              <w:pStyle w:val="af"/>
              <w:spacing w:before="0" w:beforeAutospacing="0" w:after="0"/>
              <w:textAlignment w:val="baseline"/>
              <w:rPr>
                <w:szCs w:val="28"/>
              </w:rPr>
            </w:pPr>
            <w:r w:rsidRPr="00995112">
              <w:rPr>
                <w:bCs/>
                <w:color w:val="000000"/>
                <w:kern w:val="24"/>
                <w:sz w:val="28"/>
                <w:szCs w:val="28"/>
              </w:rPr>
              <w:t>Россия - 9</w:t>
            </w:r>
          </w:p>
        </w:tc>
      </w:tr>
      <w:tr w:rsidR="00D911D1" w:rsidRPr="00591AE4" w:rsidTr="002E2F54">
        <w:tc>
          <w:tcPr>
            <w:tcW w:w="5211" w:type="dxa"/>
            <w:vAlign w:val="center"/>
          </w:tcPr>
          <w:p w:rsidR="00D911D1" w:rsidRPr="00591AE4" w:rsidRDefault="00D911D1" w:rsidP="002E2F54">
            <w:pPr>
              <w:jc w:val="both"/>
              <w:rPr>
                <w:sz w:val="20"/>
              </w:rPr>
            </w:pPr>
            <w:r w:rsidRPr="00591AE4">
              <w:rPr>
                <w:sz w:val="20"/>
              </w:rPr>
              <w:t>Международный конкурс "Русский Медвежонок - языкознание для всех" (2-11 кл</w:t>
            </w:r>
            <w:r>
              <w:rPr>
                <w:sz w:val="20"/>
              </w:rPr>
              <w:t>.</w:t>
            </w:r>
            <w:r w:rsidRPr="00591AE4">
              <w:rPr>
                <w:sz w:val="20"/>
              </w:rPr>
              <w:t>)</w:t>
            </w:r>
          </w:p>
        </w:tc>
        <w:tc>
          <w:tcPr>
            <w:tcW w:w="1985" w:type="dxa"/>
            <w:vAlign w:val="center"/>
          </w:tcPr>
          <w:p w:rsidR="00D911D1" w:rsidRPr="00995112" w:rsidRDefault="00D911D1" w:rsidP="002E2F54">
            <w:pPr>
              <w:pStyle w:val="af"/>
              <w:spacing w:before="0" w:beforeAutospacing="0" w:after="0"/>
              <w:jc w:val="center"/>
              <w:textAlignment w:val="baseline"/>
              <w:rPr>
                <w:szCs w:val="28"/>
              </w:rPr>
            </w:pPr>
            <w:r w:rsidRPr="00995112">
              <w:rPr>
                <w:bCs/>
                <w:color w:val="000000"/>
                <w:kern w:val="24"/>
                <w:sz w:val="28"/>
                <w:szCs w:val="28"/>
              </w:rPr>
              <w:t>274</w:t>
            </w:r>
          </w:p>
        </w:tc>
        <w:tc>
          <w:tcPr>
            <w:tcW w:w="2375" w:type="dxa"/>
            <w:vAlign w:val="center"/>
          </w:tcPr>
          <w:p w:rsidR="00D911D1" w:rsidRPr="00995112" w:rsidRDefault="00D911D1" w:rsidP="002E2F54">
            <w:pPr>
              <w:pStyle w:val="af"/>
              <w:spacing w:before="0" w:beforeAutospacing="0" w:after="0"/>
              <w:textAlignment w:val="baseline"/>
              <w:rPr>
                <w:szCs w:val="28"/>
              </w:rPr>
            </w:pPr>
            <w:r w:rsidRPr="00995112">
              <w:rPr>
                <w:bCs/>
                <w:color w:val="000000"/>
                <w:kern w:val="24"/>
                <w:sz w:val="28"/>
                <w:szCs w:val="28"/>
              </w:rPr>
              <w:t>регион 1</w:t>
            </w:r>
          </w:p>
        </w:tc>
      </w:tr>
      <w:tr w:rsidR="00D911D1" w:rsidRPr="00591AE4" w:rsidTr="002E2F54">
        <w:trPr>
          <w:trHeight w:val="187"/>
        </w:trPr>
        <w:tc>
          <w:tcPr>
            <w:tcW w:w="5211" w:type="dxa"/>
            <w:vAlign w:val="center"/>
          </w:tcPr>
          <w:p w:rsidR="00D911D1" w:rsidRPr="00131B95" w:rsidRDefault="00D911D1" w:rsidP="002E2F54">
            <w:pPr>
              <w:jc w:val="both"/>
              <w:rPr>
                <w:sz w:val="20"/>
              </w:rPr>
            </w:pPr>
            <w:r w:rsidRPr="00591AE4">
              <w:rPr>
                <w:sz w:val="20"/>
              </w:rPr>
              <w:t>Международный математический конкурс "Кенгуру - математика для всех"</w:t>
            </w:r>
            <w:r>
              <w:rPr>
                <w:sz w:val="20"/>
              </w:rPr>
              <w:t xml:space="preserve"> (</w:t>
            </w:r>
            <w:r w:rsidRPr="00131B95">
              <w:rPr>
                <w:sz w:val="20"/>
              </w:rPr>
              <w:t>3-11 кл</w:t>
            </w:r>
            <w:r>
              <w:rPr>
                <w:sz w:val="20"/>
              </w:rPr>
              <w:t>.)</w:t>
            </w:r>
          </w:p>
        </w:tc>
        <w:tc>
          <w:tcPr>
            <w:tcW w:w="1985" w:type="dxa"/>
            <w:vAlign w:val="center"/>
          </w:tcPr>
          <w:p w:rsidR="00D911D1" w:rsidRPr="00995112" w:rsidRDefault="00D911D1" w:rsidP="002E2F54">
            <w:pPr>
              <w:pStyle w:val="af"/>
              <w:spacing w:before="0" w:beforeAutospacing="0" w:after="0"/>
              <w:jc w:val="center"/>
              <w:textAlignment w:val="baseline"/>
              <w:rPr>
                <w:szCs w:val="28"/>
              </w:rPr>
            </w:pPr>
            <w:r w:rsidRPr="00995112">
              <w:rPr>
                <w:bCs/>
                <w:color w:val="000000"/>
                <w:kern w:val="24"/>
                <w:sz w:val="28"/>
                <w:szCs w:val="28"/>
              </w:rPr>
              <w:t>263</w:t>
            </w:r>
          </w:p>
        </w:tc>
        <w:tc>
          <w:tcPr>
            <w:tcW w:w="2375" w:type="dxa"/>
            <w:vAlign w:val="center"/>
          </w:tcPr>
          <w:p w:rsidR="00D911D1" w:rsidRPr="00995112" w:rsidRDefault="00D911D1" w:rsidP="002E2F54">
            <w:pPr>
              <w:pStyle w:val="af"/>
              <w:spacing w:before="0" w:beforeAutospacing="0" w:after="0"/>
              <w:textAlignment w:val="baseline"/>
              <w:rPr>
                <w:szCs w:val="28"/>
              </w:rPr>
            </w:pPr>
            <w:r w:rsidRPr="00995112">
              <w:rPr>
                <w:bCs/>
                <w:color w:val="000000"/>
                <w:kern w:val="24"/>
                <w:sz w:val="28"/>
                <w:szCs w:val="28"/>
              </w:rPr>
              <w:t>район  - 2</w:t>
            </w:r>
          </w:p>
        </w:tc>
      </w:tr>
      <w:tr w:rsidR="00D911D1" w:rsidRPr="00591AE4" w:rsidTr="002E2F54">
        <w:trPr>
          <w:trHeight w:val="136"/>
        </w:trPr>
        <w:tc>
          <w:tcPr>
            <w:tcW w:w="5211" w:type="dxa"/>
            <w:vAlign w:val="center"/>
          </w:tcPr>
          <w:p w:rsidR="00D911D1" w:rsidRPr="00E36051" w:rsidRDefault="00D911D1" w:rsidP="002E2F54">
            <w:pPr>
              <w:jc w:val="both"/>
              <w:rPr>
                <w:sz w:val="20"/>
              </w:rPr>
            </w:pPr>
            <w:r>
              <w:rPr>
                <w:sz w:val="20"/>
              </w:rPr>
              <w:t>М</w:t>
            </w:r>
            <w:r w:rsidRPr="00E36051">
              <w:rPr>
                <w:sz w:val="20"/>
              </w:rPr>
              <w:t xml:space="preserve">еждународный игровой конкурс по английскому языку«British Bulldog» </w:t>
            </w:r>
            <w:r>
              <w:rPr>
                <w:sz w:val="20"/>
              </w:rPr>
              <w:t>(5-11 кл.)</w:t>
            </w:r>
          </w:p>
        </w:tc>
        <w:tc>
          <w:tcPr>
            <w:tcW w:w="1985" w:type="dxa"/>
            <w:vAlign w:val="center"/>
          </w:tcPr>
          <w:p w:rsidR="00D911D1" w:rsidRPr="00995112" w:rsidRDefault="00D911D1" w:rsidP="002E2F54">
            <w:pPr>
              <w:pStyle w:val="af"/>
              <w:spacing w:before="0" w:beforeAutospacing="0" w:after="0"/>
              <w:jc w:val="center"/>
              <w:textAlignment w:val="baseline"/>
              <w:rPr>
                <w:szCs w:val="28"/>
              </w:rPr>
            </w:pPr>
            <w:r w:rsidRPr="00995112">
              <w:rPr>
                <w:bCs/>
                <w:color w:val="000000"/>
                <w:kern w:val="24"/>
                <w:sz w:val="28"/>
                <w:szCs w:val="28"/>
              </w:rPr>
              <w:t>250</w:t>
            </w:r>
          </w:p>
        </w:tc>
        <w:tc>
          <w:tcPr>
            <w:tcW w:w="2375" w:type="dxa"/>
            <w:vAlign w:val="center"/>
          </w:tcPr>
          <w:p w:rsidR="00D911D1" w:rsidRPr="00995112" w:rsidRDefault="00D911D1" w:rsidP="002E2F54">
            <w:pPr>
              <w:pStyle w:val="af"/>
              <w:spacing w:before="0" w:beforeAutospacing="0" w:after="0"/>
              <w:textAlignment w:val="baseline"/>
              <w:rPr>
                <w:szCs w:val="28"/>
              </w:rPr>
            </w:pPr>
            <w:r w:rsidRPr="00995112">
              <w:rPr>
                <w:bCs/>
                <w:color w:val="000000"/>
                <w:kern w:val="24"/>
                <w:sz w:val="28"/>
                <w:szCs w:val="28"/>
              </w:rPr>
              <w:t>район - 8</w:t>
            </w:r>
          </w:p>
        </w:tc>
      </w:tr>
      <w:tr w:rsidR="00D911D1" w:rsidRPr="00591AE4" w:rsidTr="002E2F54">
        <w:trPr>
          <w:trHeight w:val="86"/>
        </w:trPr>
        <w:tc>
          <w:tcPr>
            <w:tcW w:w="5211" w:type="dxa"/>
            <w:vAlign w:val="center"/>
          </w:tcPr>
          <w:p w:rsidR="00D911D1" w:rsidRPr="0073295B" w:rsidRDefault="00D911D1" w:rsidP="002E2F54">
            <w:pPr>
              <w:jc w:val="both"/>
              <w:rPr>
                <w:sz w:val="20"/>
              </w:rPr>
            </w:pPr>
            <w:r>
              <w:rPr>
                <w:sz w:val="20"/>
              </w:rPr>
              <w:t>Массовый к</w:t>
            </w:r>
            <w:r w:rsidRPr="0073295B">
              <w:rPr>
                <w:sz w:val="20"/>
              </w:rPr>
              <w:t>онкурс</w:t>
            </w:r>
            <w:r>
              <w:rPr>
                <w:sz w:val="20"/>
              </w:rPr>
              <w:t>-олимпиада</w:t>
            </w:r>
            <w:r w:rsidRPr="0073295B">
              <w:rPr>
                <w:sz w:val="20"/>
              </w:rPr>
              <w:t xml:space="preserve"> </w:t>
            </w:r>
            <w:r>
              <w:rPr>
                <w:sz w:val="20"/>
              </w:rPr>
              <w:t>«</w:t>
            </w:r>
            <w:r w:rsidRPr="0073295B">
              <w:rPr>
                <w:sz w:val="20"/>
              </w:rPr>
              <w:t>КИТ - компьютеры, информатика, технологии</w:t>
            </w:r>
            <w:r>
              <w:rPr>
                <w:sz w:val="20"/>
              </w:rPr>
              <w:t xml:space="preserve">» </w:t>
            </w:r>
          </w:p>
        </w:tc>
        <w:tc>
          <w:tcPr>
            <w:tcW w:w="1985" w:type="dxa"/>
            <w:vAlign w:val="center"/>
          </w:tcPr>
          <w:p w:rsidR="00D911D1" w:rsidRPr="00995112" w:rsidRDefault="00D911D1" w:rsidP="002E2F54">
            <w:pPr>
              <w:pStyle w:val="af"/>
              <w:spacing w:before="0" w:beforeAutospacing="0" w:after="0"/>
              <w:jc w:val="center"/>
              <w:textAlignment w:val="baseline"/>
              <w:rPr>
                <w:szCs w:val="28"/>
              </w:rPr>
            </w:pPr>
            <w:r w:rsidRPr="00995112">
              <w:rPr>
                <w:bCs/>
                <w:color w:val="000000"/>
                <w:kern w:val="24"/>
                <w:sz w:val="28"/>
                <w:szCs w:val="28"/>
              </w:rPr>
              <w:t>60</w:t>
            </w:r>
          </w:p>
        </w:tc>
        <w:tc>
          <w:tcPr>
            <w:tcW w:w="2375" w:type="dxa"/>
          </w:tcPr>
          <w:p w:rsidR="00D911D1" w:rsidRPr="00995112" w:rsidRDefault="00D911D1" w:rsidP="002E2F54">
            <w:pPr>
              <w:pStyle w:val="af"/>
              <w:spacing w:before="0" w:beforeAutospacing="0" w:after="0"/>
              <w:jc w:val="center"/>
              <w:textAlignment w:val="baseline"/>
              <w:rPr>
                <w:szCs w:val="28"/>
              </w:rPr>
            </w:pPr>
            <w:r w:rsidRPr="00995112">
              <w:rPr>
                <w:bCs/>
                <w:color w:val="000000"/>
                <w:kern w:val="24"/>
                <w:sz w:val="28"/>
                <w:szCs w:val="28"/>
              </w:rPr>
              <w:t xml:space="preserve"> </w:t>
            </w:r>
          </w:p>
        </w:tc>
      </w:tr>
      <w:tr w:rsidR="00D911D1" w:rsidRPr="00591AE4" w:rsidTr="002E2F54">
        <w:trPr>
          <w:trHeight w:val="779"/>
        </w:trPr>
        <w:tc>
          <w:tcPr>
            <w:tcW w:w="5211" w:type="dxa"/>
            <w:vAlign w:val="center"/>
          </w:tcPr>
          <w:p w:rsidR="00D911D1" w:rsidRPr="008614B6" w:rsidRDefault="00D911D1" w:rsidP="002E2F54">
            <w:pPr>
              <w:jc w:val="both"/>
              <w:rPr>
                <w:sz w:val="20"/>
              </w:rPr>
            </w:pPr>
            <w:r>
              <w:rPr>
                <w:sz w:val="20"/>
              </w:rPr>
              <w:t>Всероссийский</w:t>
            </w:r>
            <w:r w:rsidRPr="00976E8B">
              <w:rPr>
                <w:sz w:val="20"/>
              </w:rPr>
              <w:t xml:space="preserve"> конкурс</w:t>
            </w:r>
            <w:r>
              <w:rPr>
                <w:sz w:val="20"/>
              </w:rPr>
              <w:t xml:space="preserve"> </w:t>
            </w:r>
            <w:r w:rsidRPr="00976E8B">
              <w:rPr>
                <w:sz w:val="20"/>
              </w:rPr>
              <w:t>«Человек и природа» (ЧИП) - новый конкурс проекта ИПО РАО «Продуктивное обучение для всех»</w:t>
            </w:r>
            <w:r w:rsidRPr="008614B6">
              <w:rPr>
                <w:sz w:val="20"/>
              </w:rPr>
              <w:t xml:space="preserve"> </w:t>
            </w:r>
          </w:p>
        </w:tc>
        <w:tc>
          <w:tcPr>
            <w:tcW w:w="1985" w:type="dxa"/>
            <w:vAlign w:val="center"/>
          </w:tcPr>
          <w:p w:rsidR="00D911D1" w:rsidRPr="00995112" w:rsidRDefault="00D911D1" w:rsidP="002E2F54">
            <w:pPr>
              <w:pStyle w:val="af"/>
              <w:spacing w:before="0" w:beforeAutospacing="0" w:after="0"/>
              <w:jc w:val="center"/>
              <w:textAlignment w:val="baseline"/>
              <w:rPr>
                <w:szCs w:val="28"/>
              </w:rPr>
            </w:pPr>
            <w:r w:rsidRPr="00995112">
              <w:rPr>
                <w:bCs/>
                <w:color w:val="000000"/>
                <w:kern w:val="24"/>
                <w:sz w:val="28"/>
                <w:szCs w:val="28"/>
              </w:rPr>
              <w:t>219</w:t>
            </w:r>
          </w:p>
        </w:tc>
        <w:tc>
          <w:tcPr>
            <w:tcW w:w="2375" w:type="dxa"/>
          </w:tcPr>
          <w:p w:rsidR="00D911D1" w:rsidRPr="00995112" w:rsidRDefault="00D911D1" w:rsidP="002E2F54">
            <w:pPr>
              <w:pStyle w:val="af"/>
              <w:spacing w:before="0" w:beforeAutospacing="0" w:after="0"/>
              <w:textAlignment w:val="baseline"/>
              <w:rPr>
                <w:szCs w:val="28"/>
              </w:rPr>
            </w:pPr>
            <w:r w:rsidRPr="00995112">
              <w:rPr>
                <w:bCs/>
                <w:color w:val="000000"/>
                <w:kern w:val="24"/>
                <w:sz w:val="28"/>
                <w:szCs w:val="28"/>
              </w:rPr>
              <w:t>район - 1</w:t>
            </w:r>
          </w:p>
        </w:tc>
      </w:tr>
    </w:tbl>
    <w:p w:rsidR="00D911D1" w:rsidRPr="00FB35EE" w:rsidRDefault="00D911D1" w:rsidP="00D911D1">
      <w:pPr>
        <w:ind w:firstLine="540"/>
        <w:jc w:val="both"/>
        <w:rPr>
          <w:szCs w:val="28"/>
        </w:rPr>
      </w:pPr>
    </w:p>
    <w:p w:rsidR="00692A3F" w:rsidRDefault="00D911D1" w:rsidP="00D911D1">
      <w:pPr>
        <w:ind w:firstLine="540"/>
        <w:jc w:val="both"/>
        <w:rPr>
          <w:szCs w:val="28"/>
        </w:rPr>
      </w:pPr>
      <w:r>
        <w:rPr>
          <w:szCs w:val="28"/>
        </w:rPr>
        <w:t xml:space="preserve">Всего в 2009-2010 уч. году в дистанционных </w:t>
      </w:r>
      <w:r w:rsidRPr="00A404D7">
        <w:rPr>
          <w:szCs w:val="28"/>
        </w:rPr>
        <w:t>конкурс</w:t>
      </w:r>
      <w:r>
        <w:rPr>
          <w:szCs w:val="28"/>
        </w:rPr>
        <w:t>ах</w:t>
      </w:r>
      <w:r w:rsidRPr="00A404D7">
        <w:rPr>
          <w:szCs w:val="28"/>
        </w:rPr>
        <w:t>, викторин</w:t>
      </w:r>
      <w:r>
        <w:rPr>
          <w:szCs w:val="28"/>
        </w:rPr>
        <w:t>ах</w:t>
      </w:r>
      <w:r w:rsidRPr="00A404D7">
        <w:rPr>
          <w:szCs w:val="28"/>
        </w:rPr>
        <w:t xml:space="preserve"> и олимпиад</w:t>
      </w:r>
      <w:r>
        <w:rPr>
          <w:szCs w:val="28"/>
        </w:rPr>
        <w:t>ах приняли участие почти 700 лицеи</w:t>
      </w:r>
      <w:r w:rsidR="00692A3F">
        <w:rPr>
          <w:szCs w:val="28"/>
        </w:rPr>
        <w:t>стов, в т. ч. и учащиеся начальной школы.</w:t>
      </w:r>
    </w:p>
    <w:p w:rsidR="00806674" w:rsidRDefault="00806674" w:rsidP="00D911D1">
      <w:pPr>
        <w:ind w:firstLine="540"/>
        <w:jc w:val="both"/>
        <w:rPr>
          <w:szCs w:val="28"/>
        </w:rPr>
      </w:pPr>
    </w:p>
    <w:p w:rsidR="002604E7" w:rsidRDefault="002604E7" w:rsidP="00D911D1">
      <w:pPr>
        <w:ind w:firstLine="540"/>
        <w:jc w:val="both"/>
        <w:rPr>
          <w:szCs w:val="28"/>
        </w:rPr>
      </w:pPr>
    </w:p>
    <w:p w:rsidR="002604E7" w:rsidRDefault="002604E7" w:rsidP="00D911D1">
      <w:pPr>
        <w:ind w:firstLine="540"/>
        <w:jc w:val="both"/>
        <w:rPr>
          <w:szCs w:val="28"/>
        </w:rPr>
      </w:pPr>
    </w:p>
    <w:p w:rsidR="002604E7" w:rsidRDefault="002604E7" w:rsidP="00D911D1">
      <w:pPr>
        <w:ind w:firstLine="540"/>
        <w:jc w:val="both"/>
        <w:rPr>
          <w:szCs w:val="28"/>
        </w:rPr>
      </w:pPr>
    </w:p>
    <w:p w:rsidR="002604E7" w:rsidRDefault="002604E7" w:rsidP="00D911D1">
      <w:pPr>
        <w:ind w:firstLine="540"/>
        <w:jc w:val="both"/>
        <w:rPr>
          <w:szCs w:val="28"/>
        </w:rPr>
      </w:pPr>
    </w:p>
    <w:p w:rsidR="002604E7" w:rsidRDefault="002604E7" w:rsidP="00D911D1">
      <w:pPr>
        <w:ind w:firstLine="540"/>
        <w:jc w:val="both"/>
        <w:rPr>
          <w:szCs w:val="28"/>
        </w:rPr>
      </w:pPr>
    </w:p>
    <w:p w:rsidR="00806674" w:rsidRPr="00806674" w:rsidRDefault="00806674" w:rsidP="00806674">
      <w:pPr>
        <w:pStyle w:val="af3"/>
        <w:numPr>
          <w:ilvl w:val="0"/>
          <w:numId w:val="3"/>
        </w:numPr>
        <w:jc w:val="center"/>
        <w:rPr>
          <w:rFonts w:ascii="Times New Roman" w:hAnsi="Times New Roman" w:cs="Times New Roman"/>
          <w:b/>
          <w:sz w:val="28"/>
          <w:szCs w:val="28"/>
        </w:rPr>
      </w:pPr>
      <w:r w:rsidRPr="00806674">
        <w:rPr>
          <w:rFonts w:ascii="Times New Roman" w:hAnsi="Times New Roman" w:cs="Times New Roman"/>
          <w:b/>
          <w:sz w:val="28"/>
          <w:szCs w:val="28"/>
          <w:lang w:val="ru-RU"/>
        </w:rPr>
        <w:lastRenderedPageBreak/>
        <w:t>Начальная школа.</w:t>
      </w:r>
    </w:p>
    <w:p w:rsidR="00692A3F" w:rsidRPr="00F73EDD" w:rsidRDefault="00806674" w:rsidP="00692A3F">
      <w:pPr>
        <w:rPr>
          <w:szCs w:val="28"/>
        </w:rPr>
      </w:pPr>
      <w:r>
        <w:rPr>
          <w:szCs w:val="28"/>
        </w:rPr>
        <w:t xml:space="preserve">       В 4-</w:t>
      </w:r>
      <w:r w:rsidR="00692A3F" w:rsidRPr="00F73EDD">
        <w:rPr>
          <w:szCs w:val="28"/>
        </w:rPr>
        <w:t>х классах в апреле проводились  мониторинговые исследования за курс начальной школы</w:t>
      </w:r>
      <w:r w:rsidR="005826E8">
        <w:rPr>
          <w:szCs w:val="28"/>
        </w:rPr>
        <w:t>. Доля обучающихся</w:t>
      </w:r>
      <w:r w:rsidR="00692A3F" w:rsidRPr="00F73EDD">
        <w:rPr>
          <w:szCs w:val="28"/>
        </w:rPr>
        <w:t xml:space="preserve">, подтвердивших свои результаты </w:t>
      </w:r>
      <w:r w:rsidR="00F87E0D">
        <w:rPr>
          <w:szCs w:val="28"/>
        </w:rPr>
        <w:t xml:space="preserve"> в ходе исследований составляет</w:t>
      </w:r>
      <w:r w:rsidR="00692A3F" w:rsidRPr="00F73EDD">
        <w:rPr>
          <w:szCs w:val="28"/>
        </w:rPr>
        <w:t>:</w:t>
      </w:r>
    </w:p>
    <w:p w:rsidR="00692A3F" w:rsidRPr="00F73EDD" w:rsidRDefault="00692A3F" w:rsidP="00692A3F">
      <w:pPr>
        <w:rPr>
          <w:szCs w:val="28"/>
        </w:rPr>
      </w:pPr>
      <w:r w:rsidRPr="00F73EDD">
        <w:rPr>
          <w:szCs w:val="28"/>
        </w:rPr>
        <w:t>- в 4 «А» классе – 60%</w:t>
      </w:r>
      <w:r w:rsidR="005826E8">
        <w:rPr>
          <w:szCs w:val="28"/>
        </w:rPr>
        <w:t>, учитель Игнатова Е.В.</w:t>
      </w:r>
    </w:p>
    <w:p w:rsidR="00692A3F" w:rsidRPr="00F73EDD" w:rsidRDefault="00692A3F" w:rsidP="00692A3F">
      <w:pPr>
        <w:rPr>
          <w:szCs w:val="28"/>
        </w:rPr>
      </w:pPr>
      <w:r w:rsidRPr="00F73EDD">
        <w:rPr>
          <w:szCs w:val="28"/>
        </w:rPr>
        <w:t>- в 4 «Б» классе – 63%</w:t>
      </w:r>
      <w:r w:rsidR="005826E8">
        <w:rPr>
          <w:szCs w:val="28"/>
        </w:rPr>
        <w:t>, учитель Ломакина Т.Н.</w:t>
      </w:r>
    </w:p>
    <w:p w:rsidR="00692A3F" w:rsidRPr="00F73EDD" w:rsidRDefault="00692A3F" w:rsidP="00692A3F">
      <w:pPr>
        <w:rPr>
          <w:szCs w:val="28"/>
        </w:rPr>
      </w:pPr>
      <w:r w:rsidRPr="00F73EDD">
        <w:rPr>
          <w:szCs w:val="28"/>
        </w:rPr>
        <w:t xml:space="preserve">- в 4 «В» классе – </w:t>
      </w:r>
      <w:r>
        <w:rPr>
          <w:szCs w:val="28"/>
        </w:rPr>
        <w:t>80</w:t>
      </w:r>
      <w:r w:rsidRPr="00F73EDD">
        <w:rPr>
          <w:szCs w:val="28"/>
        </w:rPr>
        <w:t>%</w:t>
      </w:r>
      <w:r w:rsidR="005826E8">
        <w:rPr>
          <w:szCs w:val="28"/>
        </w:rPr>
        <w:t>, учитель Соловьева С.Г.</w:t>
      </w:r>
    </w:p>
    <w:p w:rsidR="00692A3F" w:rsidRPr="00F73EDD" w:rsidRDefault="00692A3F" w:rsidP="00692A3F">
      <w:pPr>
        <w:rPr>
          <w:szCs w:val="28"/>
        </w:rPr>
      </w:pPr>
      <w:r w:rsidRPr="00F73EDD">
        <w:rPr>
          <w:szCs w:val="28"/>
        </w:rPr>
        <w:t>- в 4 «Г» классе – 73%</w:t>
      </w:r>
      <w:r w:rsidR="005826E8">
        <w:rPr>
          <w:szCs w:val="28"/>
        </w:rPr>
        <w:t>, учитель Попова Н.Д.</w:t>
      </w:r>
    </w:p>
    <w:p w:rsidR="00692A3F" w:rsidRPr="00F73EDD" w:rsidRDefault="00692A3F" w:rsidP="00692A3F">
      <w:pPr>
        <w:rPr>
          <w:szCs w:val="28"/>
        </w:rPr>
      </w:pPr>
      <w:r w:rsidRPr="00F73EDD">
        <w:rPr>
          <w:szCs w:val="28"/>
        </w:rPr>
        <w:t>- в 4 «Д» классе – 68%</w:t>
      </w:r>
      <w:r w:rsidR="005826E8">
        <w:rPr>
          <w:szCs w:val="28"/>
        </w:rPr>
        <w:t>, Садчикова Л.В.</w:t>
      </w:r>
    </w:p>
    <w:p w:rsidR="00692A3F" w:rsidRPr="00F73EDD" w:rsidRDefault="00806674" w:rsidP="00806674">
      <w:pPr>
        <w:jc w:val="both"/>
        <w:rPr>
          <w:szCs w:val="28"/>
        </w:rPr>
      </w:pPr>
      <w:r>
        <w:rPr>
          <w:szCs w:val="28"/>
        </w:rPr>
        <w:t xml:space="preserve">       </w:t>
      </w:r>
      <w:r w:rsidR="00692A3F" w:rsidRPr="00F73EDD">
        <w:rPr>
          <w:szCs w:val="28"/>
        </w:rPr>
        <w:t xml:space="preserve"> В ноябре  </w:t>
      </w:r>
      <w:r>
        <w:rPr>
          <w:szCs w:val="28"/>
        </w:rPr>
        <w:t xml:space="preserve">2009 года </w:t>
      </w:r>
      <w:r w:rsidR="00692A3F" w:rsidRPr="00F73EDD">
        <w:rPr>
          <w:szCs w:val="28"/>
        </w:rPr>
        <w:t xml:space="preserve">учащиеся 2- 4 классов приняли участие во Всероссийской игре- конкурсе «Русский медвежонок». </w:t>
      </w:r>
    </w:p>
    <w:p w:rsidR="00692A3F" w:rsidRPr="00692A3F" w:rsidRDefault="00692A3F" w:rsidP="00806674">
      <w:pPr>
        <w:pStyle w:val="af3"/>
        <w:ind w:left="0" w:firstLine="709"/>
        <w:jc w:val="both"/>
        <w:rPr>
          <w:sz w:val="28"/>
          <w:szCs w:val="28"/>
          <w:lang w:val="ru-RU"/>
        </w:rPr>
      </w:pPr>
      <w:r w:rsidRPr="00692A3F">
        <w:rPr>
          <w:sz w:val="28"/>
          <w:szCs w:val="28"/>
          <w:lang w:val="ru-RU"/>
        </w:rPr>
        <w:t>Ученица 3 «Б» класса  Такишина Ирина (уч. Наздрачева В.А.)  заняла в регионе 1 место в конкурсе «Русский медвежонок»</w:t>
      </w:r>
    </w:p>
    <w:p w:rsidR="00692A3F" w:rsidRPr="00692A3F" w:rsidRDefault="00692A3F" w:rsidP="00A702FE">
      <w:pPr>
        <w:pStyle w:val="af3"/>
        <w:ind w:left="786"/>
        <w:jc w:val="both"/>
        <w:rPr>
          <w:sz w:val="28"/>
          <w:szCs w:val="28"/>
          <w:lang w:val="ru-RU"/>
        </w:rPr>
      </w:pPr>
      <w:r w:rsidRPr="00692A3F">
        <w:rPr>
          <w:sz w:val="28"/>
          <w:szCs w:val="28"/>
          <w:lang w:val="ru-RU"/>
        </w:rPr>
        <w:t>В семейном игровом конкурсе «Золотое Руно» победителями стали</w:t>
      </w:r>
    </w:p>
    <w:p w:rsidR="00692A3F" w:rsidRPr="00F73EDD" w:rsidRDefault="00806674" w:rsidP="00A702FE">
      <w:pPr>
        <w:jc w:val="both"/>
        <w:rPr>
          <w:szCs w:val="28"/>
        </w:rPr>
      </w:pPr>
      <w:r>
        <w:rPr>
          <w:szCs w:val="28"/>
        </w:rPr>
        <w:t>с</w:t>
      </w:r>
      <w:r w:rsidR="00692A3F" w:rsidRPr="00F73EDD">
        <w:rPr>
          <w:szCs w:val="28"/>
        </w:rPr>
        <w:t>реди 2 классов</w:t>
      </w:r>
    </w:p>
    <w:p w:rsidR="00692A3F" w:rsidRPr="00F73EDD" w:rsidRDefault="00692A3F" w:rsidP="00A702FE">
      <w:pPr>
        <w:jc w:val="both"/>
        <w:rPr>
          <w:szCs w:val="28"/>
        </w:rPr>
      </w:pPr>
      <w:r w:rsidRPr="00F73EDD">
        <w:rPr>
          <w:szCs w:val="28"/>
        </w:rPr>
        <w:t xml:space="preserve">      Староверова Диана 2 «Г» (уч. Григорьева –</w:t>
      </w:r>
      <w:r w:rsidR="00806674">
        <w:rPr>
          <w:szCs w:val="28"/>
        </w:rPr>
        <w:t xml:space="preserve"> Савельева Н.В.) заняла 1 </w:t>
      </w:r>
      <w:r w:rsidRPr="00F73EDD">
        <w:rPr>
          <w:szCs w:val="28"/>
        </w:rPr>
        <w:t xml:space="preserve">место в России </w:t>
      </w:r>
    </w:p>
    <w:p w:rsidR="00692A3F" w:rsidRPr="00F73EDD" w:rsidRDefault="00692A3F" w:rsidP="00A702FE">
      <w:pPr>
        <w:jc w:val="both"/>
        <w:rPr>
          <w:szCs w:val="28"/>
        </w:rPr>
      </w:pPr>
      <w:r w:rsidRPr="00F73EDD">
        <w:rPr>
          <w:szCs w:val="28"/>
        </w:rPr>
        <w:t xml:space="preserve">      Зайцев Кирилл, Пшеничнова Виктория, Миненков Кирилл учащиеся 2 «Г» (уч. Григорьева – Савельева Н.В.)  заняли 3 место в районе.</w:t>
      </w:r>
    </w:p>
    <w:p w:rsidR="00806674" w:rsidRDefault="00692A3F" w:rsidP="00A702FE">
      <w:pPr>
        <w:jc w:val="both"/>
        <w:rPr>
          <w:szCs w:val="28"/>
        </w:rPr>
      </w:pPr>
      <w:r w:rsidRPr="00F73EDD">
        <w:rPr>
          <w:szCs w:val="28"/>
        </w:rPr>
        <w:t xml:space="preserve">  </w:t>
      </w:r>
    </w:p>
    <w:p w:rsidR="00692A3F" w:rsidRDefault="00806674" w:rsidP="00A702FE">
      <w:pPr>
        <w:ind w:firstLine="426"/>
        <w:jc w:val="both"/>
        <w:rPr>
          <w:szCs w:val="28"/>
        </w:rPr>
      </w:pPr>
      <w:r>
        <w:rPr>
          <w:szCs w:val="28"/>
        </w:rPr>
        <w:t xml:space="preserve">  </w:t>
      </w:r>
      <w:r w:rsidR="00692A3F" w:rsidRPr="00F73EDD">
        <w:rPr>
          <w:szCs w:val="28"/>
        </w:rPr>
        <w:t xml:space="preserve">15 апреля  </w:t>
      </w:r>
      <w:r>
        <w:rPr>
          <w:szCs w:val="28"/>
        </w:rPr>
        <w:t xml:space="preserve">2010 года </w:t>
      </w:r>
      <w:r w:rsidR="00692A3F" w:rsidRPr="00F73EDD">
        <w:rPr>
          <w:szCs w:val="28"/>
        </w:rPr>
        <w:t>начальная школа приняла  участие во Всероссийском конкурсе «ЧиП».</w:t>
      </w:r>
      <w:r>
        <w:rPr>
          <w:szCs w:val="28"/>
        </w:rPr>
        <w:t xml:space="preserve"> В</w:t>
      </w:r>
      <w:r w:rsidR="00692A3F">
        <w:rPr>
          <w:szCs w:val="28"/>
        </w:rPr>
        <w:t xml:space="preserve"> конкурсе приняли участие 219 человек. </w:t>
      </w:r>
    </w:p>
    <w:p w:rsidR="00692A3F" w:rsidRDefault="00806674" w:rsidP="00A702FE">
      <w:pPr>
        <w:jc w:val="both"/>
        <w:rPr>
          <w:szCs w:val="28"/>
        </w:rPr>
      </w:pPr>
      <w:r>
        <w:rPr>
          <w:szCs w:val="28"/>
        </w:rPr>
        <w:t xml:space="preserve">        </w:t>
      </w:r>
      <w:r w:rsidR="00692A3F">
        <w:rPr>
          <w:szCs w:val="28"/>
        </w:rPr>
        <w:t xml:space="preserve">Учащийся 3 «Г» класса Данилин Виталий (уч. Сергушова Г.И.) занял в регионе 1 место. </w:t>
      </w:r>
    </w:p>
    <w:p w:rsidR="00692A3F" w:rsidRPr="002630C3" w:rsidRDefault="00692A3F" w:rsidP="00A702FE">
      <w:pPr>
        <w:jc w:val="both"/>
        <w:rPr>
          <w:szCs w:val="28"/>
        </w:rPr>
      </w:pPr>
      <w:r>
        <w:rPr>
          <w:szCs w:val="28"/>
        </w:rPr>
        <w:t xml:space="preserve">          В декабре </w:t>
      </w:r>
      <w:r w:rsidR="00806674">
        <w:rPr>
          <w:szCs w:val="28"/>
        </w:rPr>
        <w:t xml:space="preserve">2009 года </w:t>
      </w:r>
      <w:r>
        <w:rPr>
          <w:szCs w:val="28"/>
        </w:rPr>
        <w:t xml:space="preserve">в лицее  проходил отборочный школьный  тур Всероссийского интеллектуального марафона учеников – занковцев.  Победителями стали учащиеся 4 «Д» класса: Мехраби София, Брыксин Кирилл, Целуйкина Светлана. Эти ребята приняли участие в региональном туре </w:t>
      </w:r>
      <w:r>
        <w:rPr>
          <w:szCs w:val="28"/>
          <w:lang w:val="en-US"/>
        </w:rPr>
        <w:t>VIII</w:t>
      </w:r>
      <w:r>
        <w:rPr>
          <w:szCs w:val="28"/>
        </w:rPr>
        <w:t xml:space="preserve"> Всероссийского интелл</w:t>
      </w:r>
      <w:r w:rsidR="00806674">
        <w:rPr>
          <w:szCs w:val="28"/>
        </w:rPr>
        <w:t>ектуального марафона учеников-</w:t>
      </w:r>
      <w:r>
        <w:rPr>
          <w:szCs w:val="28"/>
        </w:rPr>
        <w:t>занковцев. Мехраби София стала победителем в номин</w:t>
      </w:r>
      <w:r w:rsidR="00806674">
        <w:rPr>
          <w:szCs w:val="28"/>
        </w:rPr>
        <w:t xml:space="preserve">ации  «Русский язык». </w:t>
      </w:r>
      <w:r>
        <w:rPr>
          <w:szCs w:val="28"/>
        </w:rPr>
        <w:t xml:space="preserve">10 февраля на традиционных Занковских чтениях, проходивших в г.Энгельсе </w:t>
      </w:r>
      <w:r w:rsidR="00806674">
        <w:rPr>
          <w:szCs w:val="28"/>
        </w:rPr>
        <w:t xml:space="preserve">учитель начальных классов </w:t>
      </w:r>
      <w:r>
        <w:rPr>
          <w:szCs w:val="28"/>
        </w:rPr>
        <w:t>Садчикова Л.В.  была награждена грамотой ГОУ ДП</w:t>
      </w:r>
      <w:r w:rsidR="009A64FB">
        <w:rPr>
          <w:szCs w:val="28"/>
        </w:rPr>
        <w:t>О  «СарИПК и ПРО », как учитель</w:t>
      </w:r>
      <w:r w:rsidR="00107E89">
        <w:rPr>
          <w:szCs w:val="28"/>
        </w:rPr>
        <w:t>, подготовивший</w:t>
      </w:r>
      <w:r>
        <w:rPr>
          <w:szCs w:val="28"/>
        </w:rPr>
        <w:t xml:space="preserve"> победителя регионального  интел</w:t>
      </w:r>
      <w:r w:rsidR="00806674">
        <w:rPr>
          <w:szCs w:val="28"/>
        </w:rPr>
        <w:t>лектуального марафона учеников-</w:t>
      </w:r>
      <w:r>
        <w:rPr>
          <w:szCs w:val="28"/>
        </w:rPr>
        <w:t>занковцев.</w:t>
      </w:r>
    </w:p>
    <w:p w:rsidR="00692A3F" w:rsidRPr="00F73EDD" w:rsidRDefault="00692A3F" w:rsidP="00A702FE">
      <w:pPr>
        <w:jc w:val="both"/>
        <w:rPr>
          <w:szCs w:val="28"/>
        </w:rPr>
      </w:pPr>
      <w:r w:rsidRPr="00F73EDD">
        <w:rPr>
          <w:szCs w:val="28"/>
        </w:rPr>
        <w:t xml:space="preserve">    В сентябре </w:t>
      </w:r>
      <w:r w:rsidR="00806674">
        <w:rPr>
          <w:szCs w:val="28"/>
        </w:rPr>
        <w:t xml:space="preserve">2009 года </w:t>
      </w:r>
      <w:r w:rsidRPr="00F73EDD">
        <w:rPr>
          <w:szCs w:val="28"/>
        </w:rPr>
        <w:t>учащиеся начальных классо</w:t>
      </w:r>
      <w:r w:rsidR="00806674">
        <w:rPr>
          <w:szCs w:val="28"/>
        </w:rPr>
        <w:t xml:space="preserve">в принимали участие в школьном, а </w:t>
      </w:r>
      <w:r w:rsidRPr="00F73EDD">
        <w:rPr>
          <w:szCs w:val="28"/>
        </w:rPr>
        <w:t>затем в районном  конкурсе рисунков «Школа будущего глазами детей». Победителями в районе стали</w:t>
      </w:r>
      <w:r w:rsidR="009D5C3E">
        <w:rPr>
          <w:szCs w:val="28"/>
        </w:rPr>
        <w:t xml:space="preserve"> учащиеся  1 класса</w:t>
      </w:r>
      <w:r w:rsidRPr="00F73EDD">
        <w:rPr>
          <w:szCs w:val="28"/>
        </w:rPr>
        <w:t>:</w:t>
      </w:r>
    </w:p>
    <w:p w:rsidR="00692A3F" w:rsidRPr="00F73EDD" w:rsidRDefault="00692A3F" w:rsidP="00A702FE">
      <w:pPr>
        <w:pStyle w:val="af3"/>
        <w:numPr>
          <w:ilvl w:val="0"/>
          <w:numId w:val="22"/>
        </w:numPr>
        <w:suppressAutoHyphens w:val="0"/>
        <w:spacing w:after="0" w:line="240" w:lineRule="auto"/>
        <w:contextualSpacing/>
        <w:jc w:val="both"/>
        <w:rPr>
          <w:sz w:val="28"/>
          <w:szCs w:val="28"/>
        </w:rPr>
      </w:pPr>
      <w:r w:rsidRPr="00692A3F">
        <w:rPr>
          <w:sz w:val="28"/>
          <w:szCs w:val="28"/>
          <w:lang w:val="ru-RU"/>
        </w:rPr>
        <w:t xml:space="preserve">Спирина Алина  1 «А» кл (уч. </w:t>
      </w:r>
      <w:r w:rsidRPr="00F73EDD">
        <w:rPr>
          <w:sz w:val="28"/>
          <w:szCs w:val="28"/>
        </w:rPr>
        <w:t>Новикова Л.В.)</w:t>
      </w:r>
    </w:p>
    <w:p w:rsidR="00692A3F" w:rsidRPr="00F73EDD" w:rsidRDefault="00692A3F" w:rsidP="00A702FE">
      <w:pPr>
        <w:pStyle w:val="af3"/>
        <w:numPr>
          <w:ilvl w:val="0"/>
          <w:numId w:val="22"/>
        </w:numPr>
        <w:suppressAutoHyphens w:val="0"/>
        <w:spacing w:after="0" w:line="240" w:lineRule="auto"/>
        <w:contextualSpacing/>
        <w:jc w:val="both"/>
        <w:rPr>
          <w:sz w:val="28"/>
          <w:szCs w:val="28"/>
        </w:rPr>
      </w:pPr>
      <w:r w:rsidRPr="00692A3F">
        <w:rPr>
          <w:sz w:val="28"/>
          <w:szCs w:val="28"/>
          <w:lang w:val="ru-RU"/>
        </w:rPr>
        <w:t xml:space="preserve">Дегтянникова Надежда 1 «Д» кл (уч. </w:t>
      </w:r>
      <w:r w:rsidRPr="00F73EDD">
        <w:rPr>
          <w:sz w:val="28"/>
          <w:szCs w:val="28"/>
        </w:rPr>
        <w:t>Садова Н. А.)</w:t>
      </w:r>
    </w:p>
    <w:p w:rsidR="00692A3F" w:rsidRPr="00F73EDD" w:rsidRDefault="00692A3F" w:rsidP="00A702FE">
      <w:pPr>
        <w:pStyle w:val="af3"/>
        <w:numPr>
          <w:ilvl w:val="0"/>
          <w:numId w:val="22"/>
        </w:numPr>
        <w:suppressAutoHyphens w:val="0"/>
        <w:spacing w:after="0" w:line="240" w:lineRule="auto"/>
        <w:contextualSpacing/>
        <w:jc w:val="both"/>
        <w:rPr>
          <w:sz w:val="28"/>
          <w:szCs w:val="28"/>
        </w:rPr>
      </w:pPr>
      <w:r w:rsidRPr="00692A3F">
        <w:rPr>
          <w:sz w:val="28"/>
          <w:szCs w:val="28"/>
          <w:lang w:val="ru-RU"/>
        </w:rPr>
        <w:t xml:space="preserve">Гладилина Лиза 1 «Г» кл (уч. </w:t>
      </w:r>
      <w:r w:rsidRPr="00F73EDD">
        <w:rPr>
          <w:sz w:val="28"/>
          <w:szCs w:val="28"/>
        </w:rPr>
        <w:t>Свиридова Е.В.)</w:t>
      </w:r>
    </w:p>
    <w:p w:rsidR="00692A3F" w:rsidRPr="00F73EDD" w:rsidRDefault="00692A3F" w:rsidP="00A702FE">
      <w:pPr>
        <w:jc w:val="both"/>
        <w:rPr>
          <w:szCs w:val="28"/>
        </w:rPr>
      </w:pPr>
      <w:r w:rsidRPr="00F73EDD">
        <w:rPr>
          <w:szCs w:val="28"/>
        </w:rPr>
        <w:t>В сентябре прошел к</w:t>
      </w:r>
      <w:r w:rsidR="008A6A04">
        <w:rPr>
          <w:szCs w:val="28"/>
        </w:rPr>
        <w:t xml:space="preserve">онкурс рисунков «Дорожные знаки – </w:t>
      </w:r>
      <w:r w:rsidRPr="00F73EDD">
        <w:rPr>
          <w:szCs w:val="28"/>
        </w:rPr>
        <w:t>наши друзья»</w:t>
      </w:r>
    </w:p>
    <w:p w:rsidR="00692A3F" w:rsidRPr="00F73EDD" w:rsidRDefault="00692A3F" w:rsidP="00A702FE">
      <w:pPr>
        <w:ind w:firstLine="709"/>
        <w:jc w:val="both"/>
        <w:rPr>
          <w:szCs w:val="28"/>
        </w:rPr>
      </w:pPr>
      <w:r w:rsidRPr="00F73EDD">
        <w:rPr>
          <w:szCs w:val="28"/>
        </w:rPr>
        <w:lastRenderedPageBreak/>
        <w:t xml:space="preserve">А  лучшие работы были отправлены на районный конкурс. </w:t>
      </w:r>
      <w:r w:rsidR="006172FD">
        <w:rPr>
          <w:szCs w:val="28"/>
        </w:rPr>
        <w:t xml:space="preserve"> 10 победителей</w:t>
      </w:r>
      <w:r w:rsidRPr="00F73EDD">
        <w:rPr>
          <w:szCs w:val="28"/>
        </w:rPr>
        <w:t xml:space="preserve"> награждены </w:t>
      </w:r>
      <w:r w:rsidR="006172FD">
        <w:rPr>
          <w:szCs w:val="28"/>
        </w:rPr>
        <w:t>грамотами и призами</w:t>
      </w:r>
      <w:r w:rsidR="008A6A04">
        <w:rPr>
          <w:szCs w:val="28"/>
        </w:rPr>
        <w:t>.</w:t>
      </w:r>
    </w:p>
    <w:p w:rsidR="00692A3F" w:rsidRPr="00F73EDD" w:rsidRDefault="006172FD" w:rsidP="00A702FE">
      <w:pPr>
        <w:ind w:firstLine="426"/>
        <w:jc w:val="both"/>
        <w:rPr>
          <w:szCs w:val="28"/>
        </w:rPr>
      </w:pPr>
      <w:r>
        <w:rPr>
          <w:szCs w:val="28"/>
        </w:rPr>
        <w:t xml:space="preserve"> </w:t>
      </w:r>
      <w:r w:rsidR="00692A3F" w:rsidRPr="00F73EDD">
        <w:rPr>
          <w:szCs w:val="28"/>
        </w:rPr>
        <w:t>В ноябре учащиеся начальной ш</w:t>
      </w:r>
      <w:r w:rsidR="008A6A04">
        <w:rPr>
          <w:szCs w:val="28"/>
        </w:rPr>
        <w:t xml:space="preserve">колы приняли участие в конкурсе художественного творчества, </w:t>
      </w:r>
      <w:r w:rsidR="00692A3F" w:rsidRPr="00F73EDD">
        <w:rPr>
          <w:szCs w:val="28"/>
        </w:rPr>
        <w:t xml:space="preserve">посвященного празднованию 135- летия Святослава Рериха на тему « Красочная палитра Индии». </w:t>
      </w:r>
    </w:p>
    <w:p w:rsidR="00692A3F" w:rsidRPr="00F73EDD" w:rsidRDefault="00692A3F" w:rsidP="00A702FE">
      <w:pPr>
        <w:jc w:val="both"/>
        <w:rPr>
          <w:szCs w:val="28"/>
        </w:rPr>
      </w:pPr>
      <w:r w:rsidRPr="00F73EDD">
        <w:rPr>
          <w:szCs w:val="28"/>
        </w:rPr>
        <w:t>Победителями в районе стали:</w:t>
      </w:r>
    </w:p>
    <w:p w:rsidR="00692A3F" w:rsidRPr="00692A3F" w:rsidRDefault="00692A3F" w:rsidP="00A702FE">
      <w:pPr>
        <w:pStyle w:val="af3"/>
        <w:numPr>
          <w:ilvl w:val="0"/>
          <w:numId w:val="24"/>
        </w:numPr>
        <w:suppressAutoHyphens w:val="0"/>
        <w:spacing w:after="0" w:line="240" w:lineRule="auto"/>
        <w:contextualSpacing/>
        <w:jc w:val="both"/>
        <w:rPr>
          <w:sz w:val="28"/>
          <w:szCs w:val="28"/>
          <w:lang w:val="ru-RU"/>
        </w:rPr>
      </w:pPr>
      <w:r w:rsidRPr="00692A3F">
        <w:rPr>
          <w:sz w:val="28"/>
          <w:szCs w:val="28"/>
          <w:lang w:val="ru-RU"/>
        </w:rPr>
        <w:t>Кадушкина Даша 2 «А» кл (уч Коновалова О.А,)</w:t>
      </w:r>
    </w:p>
    <w:p w:rsidR="00692A3F" w:rsidRPr="00692A3F" w:rsidRDefault="00692A3F" w:rsidP="00A702FE">
      <w:pPr>
        <w:pStyle w:val="af3"/>
        <w:numPr>
          <w:ilvl w:val="0"/>
          <w:numId w:val="24"/>
        </w:numPr>
        <w:suppressAutoHyphens w:val="0"/>
        <w:spacing w:after="0" w:line="240" w:lineRule="auto"/>
        <w:contextualSpacing/>
        <w:jc w:val="both"/>
        <w:rPr>
          <w:sz w:val="28"/>
          <w:szCs w:val="28"/>
          <w:lang w:val="ru-RU"/>
        </w:rPr>
      </w:pPr>
      <w:r w:rsidRPr="00692A3F">
        <w:rPr>
          <w:sz w:val="28"/>
          <w:szCs w:val="28"/>
          <w:lang w:val="ru-RU"/>
        </w:rPr>
        <w:t>Григорьева Валерия 2 «А» кл (уч Коновалова О.А.)</w:t>
      </w:r>
    </w:p>
    <w:p w:rsidR="00692A3F" w:rsidRPr="00692A3F" w:rsidRDefault="00692A3F" w:rsidP="00A702FE">
      <w:pPr>
        <w:pStyle w:val="af3"/>
        <w:numPr>
          <w:ilvl w:val="0"/>
          <w:numId w:val="24"/>
        </w:numPr>
        <w:suppressAutoHyphens w:val="0"/>
        <w:spacing w:after="0" w:line="240" w:lineRule="auto"/>
        <w:contextualSpacing/>
        <w:jc w:val="both"/>
        <w:rPr>
          <w:sz w:val="28"/>
          <w:szCs w:val="28"/>
          <w:lang w:val="ru-RU"/>
        </w:rPr>
      </w:pPr>
      <w:r w:rsidRPr="00692A3F">
        <w:rPr>
          <w:sz w:val="28"/>
          <w:szCs w:val="28"/>
          <w:lang w:val="ru-RU"/>
        </w:rPr>
        <w:t>Савочкина Даша 4 «Д» кл  (уч Садчикова Л.В.)</w:t>
      </w:r>
    </w:p>
    <w:p w:rsidR="00692A3F" w:rsidRPr="00692A3F" w:rsidRDefault="00692A3F" w:rsidP="00A702FE">
      <w:pPr>
        <w:pStyle w:val="af3"/>
        <w:numPr>
          <w:ilvl w:val="0"/>
          <w:numId w:val="24"/>
        </w:numPr>
        <w:suppressAutoHyphens w:val="0"/>
        <w:spacing w:after="0" w:line="240" w:lineRule="auto"/>
        <w:contextualSpacing/>
        <w:jc w:val="both"/>
        <w:rPr>
          <w:sz w:val="28"/>
          <w:szCs w:val="28"/>
          <w:lang w:val="ru-RU"/>
        </w:rPr>
      </w:pPr>
      <w:r w:rsidRPr="00692A3F">
        <w:rPr>
          <w:sz w:val="28"/>
          <w:szCs w:val="28"/>
          <w:lang w:val="ru-RU"/>
        </w:rPr>
        <w:t>Доценко Валерия 2 «А» кл (уч Коновалова О.А.)</w:t>
      </w:r>
    </w:p>
    <w:p w:rsidR="00692A3F" w:rsidRPr="00F73EDD" w:rsidRDefault="00692A3F" w:rsidP="00A702FE">
      <w:pPr>
        <w:ind w:firstLine="426"/>
        <w:jc w:val="both"/>
        <w:rPr>
          <w:szCs w:val="28"/>
        </w:rPr>
      </w:pPr>
      <w:r w:rsidRPr="00F73EDD">
        <w:rPr>
          <w:szCs w:val="28"/>
        </w:rPr>
        <w:t xml:space="preserve">В ноябре ребята приняли </w:t>
      </w:r>
      <w:r w:rsidR="00A702FE">
        <w:rPr>
          <w:szCs w:val="28"/>
        </w:rPr>
        <w:t xml:space="preserve">участие в выставке декоративно-прикладного </w:t>
      </w:r>
      <w:r w:rsidRPr="00F73EDD">
        <w:rPr>
          <w:szCs w:val="28"/>
        </w:rPr>
        <w:t>творчества «Природа и фантазия»</w:t>
      </w:r>
      <w:r w:rsidR="00A702FE">
        <w:rPr>
          <w:szCs w:val="28"/>
        </w:rPr>
        <w:t xml:space="preserve"> </w:t>
      </w:r>
      <w:r w:rsidRPr="00F73EDD">
        <w:rPr>
          <w:szCs w:val="28"/>
        </w:rPr>
        <w:t>Дементьева Екатерина  ученица 3 «А» кл (уч. Груслева Н.В.) заняла 1 место в районном туре.</w:t>
      </w:r>
    </w:p>
    <w:p w:rsidR="00692A3F" w:rsidRPr="00F73EDD" w:rsidRDefault="00692A3F" w:rsidP="00A702FE">
      <w:pPr>
        <w:ind w:firstLine="426"/>
        <w:jc w:val="both"/>
        <w:rPr>
          <w:szCs w:val="28"/>
        </w:rPr>
      </w:pPr>
      <w:r w:rsidRPr="00F73EDD">
        <w:rPr>
          <w:szCs w:val="28"/>
        </w:rPr>
        <w:t>В декабре проводился ежегодный конкурс детского творчества  «В мастерской деда Мороза». Лучшие работы  были отправлены на районную выставку. Работа Дегтянникова  Евгения  «Тигренок» заняла 2 место.  В феврале в лицее проходила акция «Помоги птицам», в рамках</w:t>
      </w:r>
      <w:r w:rsidR="00A702FE">
        <w:rPr>
          <w:szCs w:val="28"/>
        </w:rPr>
        <w:t xml:space="preserve"> </w:t>
      </w:r>
      <w:r w:rsidRPr="00F73EDD">
        <w:rPr>
          <w:szCs w:val="28"/>
        </w:rPr>
        <w:t xml:space="preserve"> которой  был организован  фотоконкурс «Птицы в объективе»</w:t>
      </w:r>
      <w:r w:rsidR="00A702FE">
        <w:rPr>
          <w:szCs w:val="28"/>
        </w:rPr>
        <w:t xml:space="preserve">. </w:t>
      </w:r>
      <w:r w:rsidRPr="00F73EDD">
        <w:rPr>
          <w:szCs w:val="28"/>
        </w:rPr>
        <w:t xml:space="preserve">В этом конкурсе  приняли учащиеся 1-4 классов. </w:t>
      </w:r>
    </w:p>
    <w:p w:rsidR="00692A3F" w:rsidRPr="00F73EDD" w:rsidRDefault="00692A3F" w:rsidP="00A702FE">
      <w:pPr>
        <w:jc w:val="both"/>
        <w:rPr>
          <w:szCs w:val="28"/>
        </w:rPr>
      </w:pPr>
      <w:r w:rsidRPr="00F73EDD">
        <w:rPr>
          <w:szCs w:val="28"/>
        </w:rPr>
        <w:t xml:space="preserve">           В</w:t>
      </w:r>
      <w:r>
        <w:rPr>
          <w:szCs w:val="28"/>
        </w:rPr>
        <w:t xml:space="preserve"> течение  учебного года в </w:t>
      </w:r>
      <w:r w:rsidRPr="00F73EDD">
        <w:rPr>
          <w:szCs w:val="28"/>
        </w:rPr>
        <w:t xml:space="preserve"> начальных классах работали кружки:  русского языка (руководитель </w:t>
      </w:r>
      <w:r w:rsidR="00A702FE">
        <w:rPr>
          <w:szCs w:val="28"/>
        </w:rPr>
        <w:t>Садчикова Л. В.) и математики (</w:t>
      </w:r>
      <w:r w:rsidRPr="00F73EDD">
        <w:rPr>
          <w:szCs w:val="28"/>
        </w:rPr>
        <w:t>руководитель Соловьева С.Г.)</w:t>
      </w:r>
      <w:r w:rsidR="00A702FE">
        <w:rPr>
          <w:szCs w:val="28"/>
        </w:rPr>
        <w:t>.</w:t>
      </w:r>
      <w:r w:rsidRPr="00F73EDD">
        <w:rPr>
          <w:szCs w:val="28"/>
        </w:rPr>
        <w:t xml:space="preserve"> На занятиях кружков дети готовились к предметным олимпиадам. В феврале были подготовлены и проведены  школьные олимпиады. В них принимали участие учащиеся 4-х классов. </w:t>
      </w:r>
    </w:p>
    <w:p w:rsidR="00692A3F" w:rsidRPr="00F73EDD" w:rsidRDefault="00692A3F" w:rsidP="00A702FE">
      <w:pPr>
        <w:jc w:val="both"/>
        <w:rPr>
          <w:szCs w:val="28"/>
        </w:rPr>
      </w:pPr>
      <w:r w:rsidRPr="00F73EDD">
        <w:rPr>
          <w:szCs w:val="28"/>
        </w:rPr>
        <w:t xml:space="preserve">Победителями </w:t>
      </w:r>
      <w:r w:rsidR="006172FD">
        <w:rPr>
          <w:szCs w:val="28"/>
        </w:rPr>
        <w:t xml:space="preserve"> </w:t>
      </w:r>
      <w:r w:rsidRPr="00F73EDD">
        <w:rPr>
          <w:szCs w:val="28"/>
        </w:rPr>
        <w:t xml:space="preserve"> районных олимпиад стали</w:t>
      </w:r>
      <w:r w:rsidR="006172FD">
        <w:rPr>
          <w:szCs w:val="28"/>
        </w:rPr>
        <w:t>:</w:t>
      </w:r>
    </w:p>
    <w:p w:rsidR="00692A3F" w:rsidRPr="00F73EDD" w:rsidRDefault="00692A3F" w:rsidP="00692A3F">
      <w:pPr>
        <w:rPr>
          <w:szCs w:val="28"/>
        </w:rPr>
      </w:pPr>
    </w:p>
    <w:p w:rsidR="00692A3F" w:rsidRPr="00A702FE" w:rsidRDefault="00692A3F" w:rsidP="00692A3F">
      <w:pPr>
        <w:jc w:val="center"/>
        <w:rPr>
          <w:b/>
          <w:szCs w:val="28"/>
        </w:rPr>
      </w:pPr>
      <w:r w:rsidRPr="00A702FE">
        <w:rPr>
          <w:b/>
          <w:szCs w:val="28"/>
        </w:rPr>
        <w:t>по русскому языку</w:t>
      </w:r>
    </w:p>
    <w:tbl>
      <w:tblPr>
        <w:tblW w:w="0" w:type="auto"/>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09"/>
        <w:gridCol w:w="2755"/>
        <w:gridCol w:w="1087"/>
        <w:gridCol w:w="2417"/>
        <w:gridCol w:w="1164"/>
      </w:tblGrid>
      <w:tr w:rsidR="006172FD" w:rsidRPr="00F73EDD" w:rsidTr="008557A7">
        <w:tc>
          <w:tcPr>
            <w:tcW w:w="809" w:type="dxa"/>
          </w:tcPr>
          <w:p w:rsidR="006172FD" w:rsidRPr="00F73EDD" w:rsidRDefault="006172FD" w:rsidP="008557A7">
            <w:pPr>
              <w:jc w:val="center"/>
              <w:rPr>
                <w:szCs w:val="28"/>
              </w:rPr>
            </w:pPr>
            <w:r w:rsidRPr="00F73EDD">
              <w:rPr>
                <w:szCs w:val="28"/>
                <w:lang w:val="en-US"/>
              </w:rPr>
              <w:t>N</w:t>
            </w:r>
            <w:r w:rsidRPr="00F73EDD">
              <w:rPr>
                <w:szCs w:val="28"/>
              </w:rPr>
              <w:t xml:space="preserve"> п/п</w:t>
            </w:r>
          </w:p>
        </w:tc>
        <w:tc>
          <w:tcPr>
            <w:tcW w:w="2755" w:type="dxa"/>
          </w:tcPr>
          <w:p w:rsidR="006172FD" w:rsidRPr="00F73EDD" w:rsidRDefault="006172FD" w:rsidP="008557A7">
            <w:pPr>
              <w:jc w:val="center"/>
              <w:rPr>
                <w:szCs w:val="28"/>
              </w:rPr>
            </w:pPr>
            <w:r w:rsidRPr="00F73EDD">
              <w:rPr>
                <w:szCs w:val="28"/>
              </w:rPr>
              <w:t>ФИ ученика</w:t>
            </w:r>
          </w:p>
        </w:tc>
        <w:tc>
          <w:tcPr>
            <w:tcW w:w="1087" w:type="dxa"/>
          </w:tcPr>
          <w:p w:rsidR="006172FD" w:rsidRPr="00F73EDD" w:rsidRDefault="006172FD" w:rsidP="008557A7">
            <w:pPr>
              <w:jc w:val="center"/>
              <w:rPr>
                <w:szCs w:val="28"/>
              </w:rPr>
            </w:pPr>
            <w:r w:rsidRPr="00F73EDD">
              <w:rPr>
                <w:szCs w:val="28"/>
              </w:rPr>
              <w:t>класс</w:t>
            </w:r>
          </w:p>
        </w:tc>
        <w:tc>
          <w:tcPr>
            <w:tcW w:w="2417" w:type="dxa"/>
          </w:tcPr>
          <w:p w:rsidR="006172FD" w:rsidRPr="00F73EDD" w:rsidRDefault="006172FD" w:rsidP="008557A7">
            <w:pPr>
              <w:jc w:val="center"/>
              <w:rPr>
                <w:szCs w:val="28"/>
              </w:rPr>
            </w:pPr>
            <w:r w:rsidRPr="00F73EDD">
              <w:rPr>
                <w:szCs w:val="28"/>
              </w:rPr>
              <w:t>ФИО учителя</w:t>
            </w:r>
          </w:p>
        </w:tc>
        <w:tc>
          <w:tcPr>
            <w:tcW w:w="1164" w:type="dxa"/>
          </w:tcPr>
          <w:p w:rsidR="006172FD" w:rsidRPr="00F73EDD" w:rsidRDefault="006172FD" w:rsidP="008557A7">
            <w:pPr>
              <w:jc w:val="center"/>
              <w:rPr>
                <w:szCs w:val="28"/>
              </w:rPr>
            </w:pPr>
            <w:r w:rsidRPr="00F73EDD">
              <w:rPr>
                <w:szCs w:val="28"/>
              </w:rPr>
              <w:t>Место в районе</w:t>
            </w:r>
          </w:p>
        </w:tc>
      </w:tr>
      <w:tr w:rsidR="006172FD" w:rsidRPr="00F73EDD" w:rsidTr="008557A7">
        <w:tc>
          <w:tcPr>
            <w:tcW w:w="809" w:type="dxa"/>
          </w:tcPr>
          <w:p w:rsidR="006172FD" w:rsidRPr="00F73EDD" w:rsidRDefault="006172FD" w:rsidP="008557A7">
            <w:pPr>
              <w:jc w:val="center"/>
              <w:rPr>
                <w:szCs w:val="28"/>
              </w:rPr>
            </w:pPr>
            <w:r w:rsidRPr="00F73EDD">
              <w:rPr>
                <w:szCs w:val="28"/>
              </w:rPr>
              <w:t>1</w:t>
            </w:r>
          </w:p>
        </w:tc>
        <w:tc>
          <w:tcPr>
            <w:tcW w:w="2755" w:type="dxa"/>
          </w:tcPr>
          <w:p w:rsidR="006172FD" w:rsidRPr="00F73EDD" w:rsidRDefault="006172FD" w:rsidP="008557A7">
            <w:pPr>
              <w:rPr>
                <w:szCs w:val="28"/>
              </w:rPr>
            </w:pPr>
            <w:r w:rsidRPr="00F73EDD">
              <w:rPr>
                <w:szCs w:val="28"/>
              </w:rPr>
              <w:t>Исаев Даниил</w:t>
            </w:r>
          </w:p>
        </w:tc>
        <w:tc>
          <w:tcPr>
            <w:tcW w:w="1087" w:type="dxa"/>
          </w:tcPr>
          <w:p w:rsidR="006172FD" w:rsidRPr="00F73EDD" w:rsidRDefault="006172FD" w:rsidP="008557A7">
            <w:pPr>
              <w:jc w:val="center"/>
              <w:rPr>
                <w:szCs w:val="28"/>
              </w:rPr>
            </w:pPr>
            <w:r w:rsidRPr="00F73EDD">
              <w:rPr>
                <w:szCs w:val="28"/>
              </w:rPr>
              <w:t>4 «Б»</w:t>
            </w:r>
          </w:p>
        </w:tc>
        <w:tc>
          <w:tcPr>
            <w:tcW w:w="2417" w:type="dxa"/>
          </w:tcPr>
          <w:p w:rsidR="006172FD" w:rsidRPr="00F73EDD" w:rsidRDefault="006172FD" w:rsidP="008557A7">
            <w:pPr>
              <w:jc w:val="center"/>
              <w:rPr>
                <w:szCs w:val="28"/>
              </w:rPr>
            </w:pPr>
            <w:r w:rsidRPr="00F73EDD">
              <w:rPr>
                <w:szCs w:val="28"/>
              </w:rPr>
              <w:t>Ломакина Т.Н.</w:t>
            </w:r>
          </w:p>
        </w:tc>
        <w:tc>
          <w:tcPr>
            <w:tcW w:w="1164" w:type="dxa"/>
          </w:tcPr>
          <w:p w:rsidR="006172FD" w:rsidRPr="00F73EDD" w:rsidRDefault="006172FD" w:rsidP="008557A7">
            <w:pPr>
              <w:jc w:val="center"/>
              <w:rPr>
                <w:szCs w:val="28"/>
              </w:rPr>
            </w:pPr>
            <w:r w:rsidRPr="00F73EDD">
              <w:rPr>
                <w:szCs w:val="28"/>
              </w:rPr>
              <w:t>2</w:t>
            </w:r>
          </w:p>
        </w:tc>
      </w:tr>
      <w:tr w:rsidR="006172FD" w:rsidRPr="00F73EDD" w:rsidTr="008557A7">
        <w:tc>
          <w:tcPr>
            <w:tcW w:w="809" w:type="dxa"/>
          </w:tcPr>
          <w:p w:rsidR="006172FD" w:rsidRPr="00F73EDD" w:rsidRDefault="006172FD" w:rsidP="008557A7">
            <w:pPr>
              <w:jc w:val="center"/>
              <w:rPr>
                <w:szCs w:val="28"/>
              </w:rPr>
            </w:pPr>
            <w:r w:rsidRPr="00F73EDD">
              <w:rPr>
                <w:szCs w:val="28"/>
              </w:rPr>
              <w:t>2</w:t>
            </w:r>
          </w:p>
        </w:tc>
        <w:tc>
          <w:tcPr>
            <w:tcW w:w="2755" w:type="dxa"/>
          </w:tcPr>
          <w:p w:rsidR="006172FD" w:rsidRPr="00F73EDD" w:rsidRDefault="006172FD" w:rsidP="008557A7">
            <w:pPr>
              <w:rPr>
                <w:szCs w:val="28"/>
              </w:rPr>
            </w:pPr>
            <w:r w:rsidRPr="00F73EDD">
              <w:rPr>
                <w:szCs w:val="28"/>
              </w:rPr>
              <w:t>Липидина Анастасия</w:t>
            </w:r>
          </w:p>
        </w:tc>
        <w:tc>
          <w:tcPr>
            <w:tcW w:w="1087" w:type="dxa"/>
          </w:tcPr>
          <w:p w:rsidR="006172FD" w:rsidRPr="00F73EDD" w:rsidRDefault="006172FD" w:rsidP="008557A7">
            <w:pPr>
              <w:jc w:val="center"/>
              <w:rPr>
                <w:szCs w:val="28"/>
              </w:rPr>
            </w:pPr>
            <w:r w:rsidRPr="00F73EDD">
              <w:rPr>
                <w:szCs w:val="28"/>
              </w:rPr>
              <w:t>4 «В»</w:t>
            </w:r>
          </w:p>
        </w:tc>
        <w:tc>
          <w:tcPr>
            <w:tcW w:w="2417" w:type="dxa"/>
          </w:tcPr>
          <w:p w:rsidR="006172FD" w:rsidRPr="00F73EDD" w:rsidRDefault="006172FD" w:rsidP="008557A7">
            <w:pPr>
              <w:jc w:val="center"/>
              <w:rPr>
                <w:szCs w:val="28"/>
              </w:rPr>
            </w:pPr>
            <w:r w:rsidRPr="00F73EDD">
              <w:rPr>
                <w:szCs w:val="28"/>
              </w:rPr>
              <w:t>Соловьева С.Г.</w:t>
            </w:r>
          </w:p>
        </w:tc>
        <w:tc>
          <w:tcPr>
            <w:tcW w:w="1164" w:type="dxa"/>
          </w:tcPr>
          <w:p w:rsidR="006172FD" w:rsidRPr="00F73EDD" w:rsidRDefault="006172FD" w:rsidP="008557A7">
            <w:pPr>
              <w:jc w:val="center"/>
              <w:rPr>
                <w:szCs w:val="28"/>
              </w:rPr>
            </w:pPr>
            <w:r w:rsidRPr="00F73EDD">
              <w:rPr>
                <w:szCs w:val="28"/>
              </w:rPr>
              <w:t>3</w:t>
            </w:r>
          </w:p>
        </w:tc>
      </w:tr>
      <w:tr w:rsidR="006172FD" w:rsidRPr="00F73EDD" w:rsidTr="008557A7">
        <w:tc>
          <w:tcPr>
            <w:tcW w:w="809" w:type="dxa"/>
          </w:tcPr>
          <w:p w:rsidR="006172FD" w:rsidRPr="00F73EDD" w:rsidRDefault="006172FD" w:rsidP="008557A7">
            <w:pPr>
              <w:jc w:val="center"/>
              <w:rPr>
                <w:szCs w:val="28"/>
              </w:rPr>
            </w:pPr>
            <w:r w:rsidRPr="00F73EDD">
              <w:rPr>
                <w:szCs w:val="28"/>
              </w:rPr>
              <w:t>3</w:t>
            </w:r>
          </w:p>
        </w:tc>
        <w:tc>
          <w:tcPr>
            <w:tcW w:w="2755" w:type="dxa"/>
          </w:tcPr>
          <w:p w:rsidR="006172FD" w:rsidRPr="00F73EDD" w:rsidRDefault="006172FD" w:rsidP="008557A7">
            <w:pPr>
              <w:rPr>
                <w:szCs w:val="28"/>
              </w:rPr>
            </w:pPr>
            <w:r w:rsidRPr="00F73EDD">
              <w:rPr>
                <w:szCs w:val="28"/>
              </w:rPr>
              <w:t>Целуйкина Светлана</w:t>
            </w:r>
          </w:p>
        </w:tc>
        <w:tc>
          <w:tcPr>
            <w:tcW w:w="1087" w:type="dxa"/>
          </w:tcPr>
          <w:p w:rsidR="006172FD" w:rsidRPr="00F73EDD" w:rsidRDefault="006172FD" w:rsidP="008557A7">
            <w:pPr>
              <w:jc w:val="center"/>
              <w:rPr>
                <w:szCs w:val="28"/>
              </w:rPr>
            </w:pPr>
            <w:r w:rsidRPr="00F73EDD">
              <w:rPr>
                <w:szCs w:val="28"/>
              </w:rPr>
              <w:t>4 «Д»</w:t>
            </w:r>
          </w:p>
        </w:tc>
        <w:tc>
          <w:tcPr>
            <w:tcW w:w="2417" w:type="dxa"/>
          </w:tcPr>
          <w:p w:rsidR="006172FD" w:rsidRPr="00F73EDD" w:rsidRDefault="006172FD" w:rsidP="008557A7">
            <w:pPr>
              <w:jc w:val="center"/>
              <w:rPr>
                <w:szCs w:val="28"/>
              </w:rPr>
            </w:pPr>
            <w:r w:rsidRPr="00F73EDD">
              <w:rPr>
                <w:szCs w:val="28"/>
              </w:rPr>
              <w:t>Садчикова Л.В.</w:t>
            </w:r>
          </w:p>
        </w:tc>
        <w:tc>
          <w:tcPr>
            <w:tcW w:w="1164" w:type="dxa"/>
          </w:tcPr>
          <w:p w:rsidR="006172FD" w:rsidRPr="00F73EDD" w:rsidRDefault="006172FD" w:rsidP="008557A7">
            <w:pPr>
              <w:jc w:val="center"/>
              <w:rPr>
                <w:szCs w:val="28"/>
              </w:rPr>
            </w:pPr>
            <w:r w:rsidRPr="00F73EDD">
              <w:rPr>
                <w:szCs w:val="28"/>
              </w:rPr>
              <w:t>3</w:t>
            </w:r>
          </w:p>
        </w:tc>
      </w:tr>
    </w:tbl>
    <w:p w:rsidR="00692A3F" w:rsidRPr="00F73EDD" w:rsidRDefault="00692A3F" w:rsidP="00692A3F">
      <w:pPr>
        <w:rPr>
          <w:szCs w:val="28"/>
        </w:rPr>
      </w:pPr>
    </w:p>
    <w:p w:rsidR="00692A3F" w:rsidRPr="00A702FE" w:rsidRDefault="00692A3F" w:rsidP="00692A3F">
      <w:pPr>
        <w:rPr>
          <w:b/>
          <w:szCs w:val="28"/>
        </w:rPr>
      </w:pPr>
      <w:r w:rsidRPr="00F73EDD">
        <w:rPr>
          <w:szCs w:val="28"/>
        </w:rPr>
        <w:t xml:space="preserve">                                                  </w:t>
      </w:r>
      <w:r w:rsidRPr="00A702FE">
        <w:rPr>
          <w:b/>
          <w:szCs w:val="28"/>
        </w:rPr>
        <w:t>по математике</w:t>
      </w:r>
    </w:p>
    <w:tbl>
      <w:tblPr>
        <w:tblW w:w="0" w:type="auto"/>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09"/>
        <w:gridCol w:w="2768"/>
        <w:gridCol w:w="1085"/>
        <w:gridCol w:w="2410"/>
        <w:gridCol w:w="1163"/>
      </w:tblGrid>
      <w:tr w:rsidR="006172FD" w:rsidRPr="00F73EDD" w:rsidTr="006172FD">
        <w:trPr>
          <w:trHeight w:val="827"/>
        </w:trPr>
        <w:tc>
          <w:tcPr>
            <w:tcW w:w="809" w:type="dxa"/>
          </w:tcPr>
          <w:p w:rsidR="006172FD" w:rsidRPr="00F73EDD" w:rsidRDefault="006172FD" w:rsidP="008557A7">
            <w:pPr>
              <w:jc w:val="center"/>
              <w:rPr>
                <w:szCs w:val="28"/>
              </w:rPr>
            </w:pPr>
            <w:r w:rsidRPr="00F73EDD">
              <w:rPr>
                <w:szCs w:val="28"/>
                <w:lang w:val="en-US"/>
              </w:rPr>
              <w:t>N</w:t>
            </w:r>
            <w:r w:rsidRPr="00F73EDD">
              <w:rPr>
                <w:szCs w:val="28"/>
              </w:rPr>
              <w:t xml:space="preserve"> п/п</w:t>
            </w:r>
          </w:p>
        </w:tc>
        <w:tc>
          <w:tcPr>
            <w:tcW w:w="2768" w:type="dxa"/>
          </w:tcPr>
          <w:p w:rsidR="006172FD" w:rsidRPr="00F73EDD" w:rsidRDefault="006172FD" w:rsidP="008557A7">
            <w:pPr>
              <w:jc w:val="center"/>
              <w:rPr>
                <w:szCs w:val="28"/>
              </w:rPr>
            </w:pPr>
            <w:r w:rsidRPr="00F73EDD">
              <w:rPr>
                <w:szCs w:val="28"/>
              </w:rPr>
              <w:t>ФИ ученика</w:t>
            </w:r>
          </w:p>
        </w:tc>
        <w:tc>
          <w:tcPr>
            <w:tcW w:w="1085" w:type="dxa"/>
          </w:tcPr>
          <w:p w:rsidR="006172FD" w:rsidRPr="00F73EDD" w:rsidRDefault="006172FD" w:rsidP="008557A7">
            <w:pPr>
              <w:jc w:val="center"/>
              <w:rPr>
                <w:szCs w:val="28"/>
              </w:rPr>
            </w:pPr>
            <w:r w:rsidRPr="00F73EDD">
              <w:rPr>
                <w:szCs w:val="28"/>
              </w:rPr>
              <w:t>класс</w:t>
            </w:r>
          </w:p>
        </w:tc>
        <w:tc>
          <w:tcPr>
            <w:tcW w:w="2410" w:type="dxa"/>
          </w:tcPr>
          <w:p w:rsidR="006172FD" w:rsidRPr="00F73EDD" w:rsidRDefault="006172FD" w:rsidP="008557A7">
            <w:pPr>
              <w:jc w:val="center"/>
              <w:rPr>
                <w:szCs w:val="28"/>
              </w:rPr>
            </w:pPr>
            <w:r w:rsidRPr="00F73EDD">
              <w:rPr>
                <w:szCs w:val="28"/>
              </w:rPr>
              <w:t>ФИО учителя</w:t>
            </w:r>
          </w:p>
        </w:tc>
        <w:tc>
          <w:tcPr>
            <w:tcW w:w="1163" w:type="dxa"/>
          </w:tcPr>
          <w:p w:rsidR="006172FD" w:rsidRPr="00F73EDD" w:rsidRDefault="006172FD" w:rsidP="008557A7">
            <w:pPr>
              <w:jc w:val="center"/>
              <w:rPr>
                <w:szCs w:val="28"/>
              </w:rPr>
            </w:pPr>
            <w:r w:rsidRPr="00F73EDD">
              <w:rPr>
                <w:szCs w:val="28"/>
              </w:rPr>
              <w:t>Место</w:t>
            </w:r>
          </w:p>
          <w:p w:rsidR="006172FD" w:rsidRPr="00F73EDD" w:rsidRDefault="006172FD" w:rsidP="008557A7">
            <w:pPr>
              <w:jc w:val="center"/>
              <w:rPr>
                <w:szCs w:val="28"/>
              </w:rPr>
            </w:pPr>
            <w:r w:rsidRPr="00F73EDD">
              <w:rPr>
                <w:szCs w:val="28"/>
              </w:rPr>
              <w:t>В районе</w:t>
            </w:r>
          </w:p>
        </w:tc>
      </w:tr>
      <w:tr w:rsidR="006172FD" w:rsidRPr="00F73EDD" w:rsidTr="006172FD">
        <w:tc>
          <w:tcPr>
            <w:tcW w:w="809" w:type="dxa"/>
          </w:tcPr>
          <w:p w:rsidR="006172FD" w:rsidRPr="00F73EDD" w:rsidRDefault="006172FD" w:rsidP="008557A7">
            <w:pPr>
              <w:jc w:val="center"/>
              <w:rPr>
                <w:szCs w:val="28"/>
              </w:rPr>
            </w:pPr>
            <w:r w:rsidRPr="00F73EDD">
              <w:rPr>
                <w:szCs w:val="28"/>
              </w:rPr>
              <w:t>3</w:t>
            </w:r>
          </w:p>
        </w:tc>
        <w:tc>
          <w:tcPr>
            <w:tcW w:w="2768" w:type="dxa"/>
          </w:tcPr>
          <w:p w:rsidR="006172FD" w:rsidRPr="00F73EDD" w:rsidRDefault="006172FD" w:rsidP="008557A7">
            <w:pPr>
              <w:rPr>
                <w:szCs w:val="28"/>
              </w:rPr>
            </w:pPr>
            <w:r w:rsidRPr="00F73EDD">
              <w:rPr>
                <w:szCs w:val="28"/>
              </w:rPr>
              <w:t>Чиженьков Борис</w:t>
            </w:r>
          </w:p>
        </w:tc>
        <w:tc>
          <w:tcPr>
            <w:tcW w:w="1085" w:type="dxa"/>
          </w:tcPr>
          <w:p w:rsidR="006172FD" w:rsidRPr="00F73EDD" w:rsidRDefault="006172FD" w:rsidP="008557A7">
            <w:pPr>
              <w:jc w:val="center"/>
              <w:rPr>
                <w:szCs w:val="28"/>
              </w:rPr>
            </w:pPr>
            <w:r w:rsidRPr="00F73EDD">
              <w:rPr>
                <w:szCs w:val="28"/>
              </w:rPr>
              <w:t>4 «Г»</w:t>
            </w:r>
          </w:p>
        </w:tc>
        <w:tc>
          <w:tcPr>
            <w:tcW w:w="2410" w:type="dxa"/>
          </w:tcPr>
          <w:p w:rsidR="006172FD" w:rsidRPr="00F73EDD" w:rsidRDefault="006172FD" w:rsidP="008557A7">
            <w:pPr>
              <w:jc w:val="center"/>
              <w:rPr>
                <w:szCs w:val="28"/>
              </w:rPr>
            </w:pPr>
            <w:r w:rsidRPr="00F73EDD">
              <w:rPr>
                <w:szCs w:val="28"/>
              </w:rPr>
              <w:t>Попова Н.Д.</w:t>
            </w:r>
          </w:p>
        </w:tc>
        <w:tc>
          <w:tcPr>
            <w:tcW w:w="1163" w:type="dxa"/>
          </w:tcPr>
          <w:p w:rsidR="006172FD" w:rsidRPr="00F73EDD" w:rsidRDefault="006172FD" w:rsidP="008557A7">
            <w:pPr>
              <w:jc w:val="center"/>
              <w:rPr>
                <w:szCs w:val="28"/>
              </w:rPr>
            </w:pPr>
            <w:r w:rsidRPr="00F73EDD">
              <w:rPr>
                <w:szCs w:val="28"/>
              </w:rPr>
              <w:t>1</w:t>
            </w:r>
          </w:p>
        </w:tc>
      </w:tr>
      <w:tr w:rsidR="006172FD" w:rsidRPr="00F73EDD" w:rsidTr="006172FD">
        <w:tc>
          <w:tcPr>
            <w:tcW w:w="809" w:type="dxa"/>
          </w:tcPr>
          <w:p w:rsidR="006172FD" w:rsidRPr="00F73EDD" w:rsidRDefault="006172FD" w:rsidP="008557A7">
            <w:pPr>
              <w:jc w:val="center"/>
              <w:rPr>
                <w:szCs w:val="28"/>
              </w:rPr>
            </w:pPr>
            <w:r w:rsidRPr="00F73EDD">
              <w:rPr>
                <w:szCs w:val="28"/>
              </w:rPr>
              <w:t>5</w:t>
            </w:r>
          </w:p>
        </w:tc>
        <w:tc>
          <w:tcPr>
            <w:tcW w:w="2768" w:type="dxa"/>
          </w:tcPr>
          <w:p w:rsidR="006172FD" w:rsidRPr="00F73EDD" w:rsidRDefault="006172FD" w:rsidP="008557A7">
            <w:pPr>
              <w:rPr>
                <w:szCs w:val="28"/>
              </w:rPr>
            </w:pPr>
            <w:r w:rsidRPr="00F73EDD">
              <w:rPr>
                <w:szCs w:val="28"/>
              </w:rPr>
              <w:t>Брыксин Кирилл</w:t>
            </w:r>
          </w:p>
        </w:tc>
        <w:tc>
          <w:tcPr>
            <w:tcW w:w="1085" w:type="dxa"/>
          </w:tcPr>
          <w:p w:rsidR="006172FD" w:rsidRPr="00F73EDD" w:rsidRDefault="006172FD" w:rsidP="008557A7">
            <w:pPr>
              <w:jc w:val="center"/>
              <w:rPr>
                <w:szCs w:val="28"/>
              </w:rPr>
            </w:pPr>
            <w:r w:rsidRPr="00F73EDD">
              <w:rPr>
                <w:szCs w:val="28"/>
              </w:rPr>
              <w:t>4 «Д»</w:t>
            </w:r>
          </w:p>
        </w:tc>
        <w:tc>
          <w:tcPr>
            <w:tcW w:w="2410" w:type="dxa"/>
          </w:tcPr>
          <w:p w:rsidR="006172FD" w:rsidRPr="00F73EDD" w:rsidRDefault="006172FD" w:rsidP="008557A7">
            <w:pPr>
              <w:jc w:val="center"/>
              <w:rPr>
                <w:szCs w:val="28"/>
              </w:rPr>
            </w:pPr>
            <w:r w:rsidRPr="00F73EDD">
              <w:rPr>
                <w:szCs w:val="28"/>
              </w:rPr>
              <w:t>Садчикова Л.В.</w:t>
            </w:r>
          </w:p>
        </w:tc>
        <w:tc>
          <w:tcPr>
            <w:tcW w:w="1163" w:type="dxa"/>
          </w:tcPr>
          <w:p w:rsidR="006172FD" w:rsidRPr="00F73EDD" w:rsidRDefault="006172FD" w:rsidP="008557A7">
            <w:pPr>
              <w:jc w:val="center"/>
              <w:rPr>
                <w:szCs w:val="28"/>
              </w:rPr>
            </w:pPr>
            <w:r w:rsidRPr="00F73EDD">
              <w:rPr>
                <w:szCs w:val="28"/>
              </w:rPr>
              <w:t>2</w:t>
            </w:r>
          </w:p>
        </w:tc>
      </w:tr>
    </w:tbl>
    <w:p w:rsidR="00A702FE" w:rsidRDefault="00692A3F" w:rsidP="00692A3F">
      <w:pPr>
        <w:rPr>
          <w:szCs w:val="28"/>
        </w:rPr>
      </w:pPr>
      <w:r w:rsidRPr="00F73EDD">
        <w:rPr>
          <w:szCs w:val="28"/>
        </w:rPr>
        <w:t xml:space="preserve">                </w:t>
      </w:r>
    </w:p>
    <w:p w:rsidR="00692A3F" w:rsidRPr="00F73EDD" w:rsidRDefault="00692A3F" w:rsidP="00692A3F">
      <w:pPr>
        <w:rPr>
          <w:szCs w:val="28"/>
        </w:rPr>
      </w:pPr>
      <w:r w:rsidRPr="00F73EDD">
        <w:rPr>
          <w:szCs w:val="28"/>
        </w:rPr>
        <w:t>Чиженьков Борис и Брыксин Кирилл принимали участие в городской олимпиаде по математике.</w:t>
      </w:r>
      <w:r w:rsidR="00A702FE">
        <w:rPr>
          <w:szCs w:val="28"/>
        </w:rPr>
        <w:t xml:space="preserve"> </w:t>
      </w:r>
      <w:r w:rsidRPr="00F73EDD">
        <w:rPr>
          <w:szCs w:val="28"/>
        </w:rPr>
        <w:t>Брыксин Кирилл занял  2 место в городе.</w:t>
      </w:r>
    </w:p>
    <w:p w:rsidR="00692A3F" w:rsidRPr="00A702FE" w:rsidRDefault="00692A3F" w:rsidP="00A702FE">
      <w:pPr>
        <w:jc w:val="both"/>
        <w:rPr>
          <w:szCs w:val="28"/>
        </w:rPr>
      </w:pPr>
      <w:r w:rsidRPr="00A702FE">
        <w:rPr>
          <w:szCs w:val="28"/>
        </w:rPr>
        <w:t xml:space="preserve">              По итогам олимпиад учителям было предложено обратить внимание на развитие логического мышления, включать в уроки задания повышенной </w:t>
      </w:r>
      <w:r w:rsidRPr="00A702FE">
        <w:rPr>
          <w:szCs w:val="28"/>
        </w:rPr>
        <w:lastRenderedPageBreak/>
        <w:t>сложности, задания,  направленные на развитие творческих и интеллектуальных способностей учащихся.</w:t>
      </w:r>
    </w:p>
    <w:p w:rsidR="00692A3F" w:rsidRPr="00A702FE" w:rsidRDefault="00692A3F" w:rsidP="00A702FE">
      <w:pPr>
        <w:jc w:val="both"/>
        <w:rPr>
          <w:szCs w:val="28"/>
        </w:rPr>
      </w:pPr>
      <w:r w:rsidRPr="00A702FE">
        <w:rPr>
          <w:szCs w:val="28"/>
        </w:rPr>
        <w:t xml:space="preserve">       В марте в школе проводился конкурс чтецов  среди 1-4 классов. Победители среди 3-4 классов приняли участие в районном конкурсе </w:t>
      </w:r>
    </w:p>
    <w:p w:rsidR="00692A3F" w:rsidRPr="00A702FE" w:rsidRDefault="00692A3F" w:rsidP="00A702FE">
      <w:pPr>
        <w:jc w:val="both"/>
        <w:rPr>
          <w:szCs w:val="28"/>
        </w:rPr>
      </w:pPr>
      <w:r w:rsidRPr="00A702FE">
        <w:rPr>
          <w:szCs w:val="28"/>
        </w:rPr>
        <w:t>«Школьные годы чудесные».</w:t>
      </w:r>
    </w:p>
    <w:p w:rsidR="00692A3F" w:rsidRPr="00A702FE" w:rsidRDefault="00692A3F" w:rsidP="00A702FE">
      <w:pPr>
        <w:jc w:val="both"/>
        <w:rPr>
          <w:szCs w:val="28"/>
        </w:rPr>
      </w:pPr>
      <w:r w:rsidRPr="00A702FE">
        <w:rPr>
          <w:szCs w:val="28"/>
        </w:rPr>
        <w:tab/>
        <w:t xml:space="preserve">    Стало традицией организовывать и проводить в начальной шк</w:t>
      </w:r>
      <w:r w:rsidR="00A702FE">
        <w:rPr>
          <w:szCs w:val="28"/>
        </w:rPr>
        <w:t>оле  среди 2 -4 классов  научно-</w:t>
      </w:r>
      <w:r w:rsidRPr="00A702FE">
        <w:rPr>
          <w:szCs w:val="28"/>
        </w:rPr>
        <w:t>практические  конференции «Твой первый шаг в науку». Ребята представили свои  проекты, доклады, рефераты в  различных секциях.</w:t>
      </w:r>
    </w:p>
    <w:p w:rsidR="00692A3F" w:rsidRPr="00A702FE" w:rsidRDefault="00692A3F" w:rsidP="00A702FE">
      <w:pPr>
        <w:ind w:firstLine="851"/>
        <w:jc w:val="both"/>
        <w:rPr>
          <w:szCs w:val="28"/>
        </w:rPr>
      </w:pPr>
      <w:r w:rsidRPr="00A702FE">
        <w:rPr>
          <w:szCs w:val="28"/>
        </w:rPr>
        <w:t>Лучшие работы были представлены на районной конференции, где победителями стали</w:t>
      </w:r>
      <w:r w:rsidR="00A702FE">
        <w:rPr>
          <w:szCs w:val="28"/>
        </w:rPr>
        <w:t>:</w:t>
      </w:r>
    </w:p>
    <w:p w:rsidR="00692A3F" w:rsidRPr="00A702FE" w:rsidRDefault="00A702FE" w:rsidP="00A702FE">
      <w:pPr>
        <w:pStyle w:val="af3"/>
        <w:numPr>
          <w:ilvl w:val="0"/>
          <w:numId w:val="29"/>
        </w:numPr>
        <w:spacing w:line="240" w:lineRule="auto"/>
        <w:ind w:left="714" w:hanging="357"/>
        <w:jc w:val="both"/>
        <w:rPr>
          <w:rFonts w:ascii="Times New Roman" w:hAnsi="Times New Roman" w:cs="Times New Roman"/>
          <w:sz w:val="28"/>
          <w:szCs w:val="28"/>
        </w:rPr>
      </w:pPr>
      <w:r w:rsidRPr="00A702FE">
        <w:rPr>
          <w:rFonts w:ascii="Times New Roman" w:hAnsi="Times New Roman" w:cs="Times New Roman"/>
          <w:sz w:val="28"/>
          <w:szCs w:val="28"/>
          <w:lang w:val="ru-RU"/>
        </w:rPr>
        <w:t>Абаку</w:t>
      </w:r>
      <w:r>
        <w:rPr>
          <w:rFonts w:ascii="Times New Roman" w:hAnsi="Times New Roman" w:cs="Times New Roman"/>
          <w:sz w:val="28"/>
          <w:szCs w:val="28"/>
          <w:lang w:val="ru-RU"/>
        </w:rPr>
        <w:t>м</w:t>
      </w:r>
      <w:r w:rsidR="00692A3F" w:rsidRPr="00A702FE">
        <w:rPr>
          <w:rFonts w:ascii="Times New Roman" w:hAnsi="Times New Roman" w:cs="Times New Roman"/>
          <w:sz w:val="28"/>
          <w:szCs w:val="28"/>
          <w:lang w:val="ru-RU"/>
        </w:rPr>
        <w:t xml:space="preserve">ова Анастасия, 4 «д» класс, (учитель Садчикова Л.В.)  </w:t>
      </w:r>
      <w:r w:rsidR="00692A3F" w:rsidRPr="00A702FE">
        <w:rPr>
          <w:rFonts w:ascii="Times New Roman" w:hAnsi="Times New Roman" w:cs="Times New Roman"/>
          <w:sz w:val="28"/>
          <w:szCs w:val="28"/>
        </w:rPr>
        <w:t>- 1  место</w:t>
      </w:r>
    </w:p>
    <w:p w:rsidR="00692A3F" w:rsidRPr="00D526FB" w:rsidRDefault="00692A3F" w:rsidP="00A702FE">
      <w:pPr>
        <w:pStyle w:val="af3"/>
        <w:numPr>
          <w:ilvl w:val="0"/>
          <w:numId w:val="29"/>
        </w:numPr>
        <w:spacing w:line="240" w:lineRule="auto"/>
        <w:ind w:left="714" w:hanging="357"/>
        <w:jc w:val="both"/>
        <w:rPr>
          <w:rFonts w:ascii="Times New Roman" w:hAnsi="Times New Roman" w:cs="Times New Roman"/>
          <w:sz w:val="28"/>
          <w:szCs w:val="28"/>
          <w:lang w:val="ru-RU"/>
        </w:rPr>
      </w:pPr>
      <w:r w:rsidRPr="00D526FB">
        <w:rPr>
          <w:rFonts w:ascii="Times New Roman" w:hAnsi="Times New Roman" w:cs="Times New Roman"/>
          <w:sz w:val="28"/>
          <w:szCs w:val="28"/>
          <w:lang w:val="ru-RU"/>
        </w:rPr>
        <w:t>Проданов Михаил, 4 «г» класс, (учитель Попова Н.Д.) – 2 место</w:t>
      </w:r>
    </w:p>
    <w:p w:rsidR="00692A3F" w:rsidRPr="00D526FB" w:rsidRDefault="00692A3F" w:rsidP="00A702FE">
      <w:pPr>
        <w:pStyle w:val="af3"/>
        <w:numPr>
          <w:ilvl w:val="0"/>
          <w:numId w:val="29"/>
        </w:numPr>
        <w:spacing w:line="240" w:lineRule="auto"/>
        <w:ind w:left="714" w:hanging="357"/>
        <w:jc w:val="both"/>
        <w:rPr>
          <w:rFonts w:ascii="Times New Roman" w:hAnsi="Times New Roman" w:cs="Times New Roman"/>
          <w:sz w:val="28"/>
          <w:szCs w:val="28"/>
          <w:lang w:val="ru-RU"/>
        </w:rPr>
      </w:pPr>
      <w:r w:rsidRPr="00D526FB">
        <w:rPr>
          <w:rFonts w:ascii="Times New Roman" w:hAnsi="Times New Roman" w:cs="Times New Roman"/>
          <w:sz w:val="28"/>
          <w:szCs w:val="28"/>
          <w:lang w:val="ru-RU"/>
        </w:rPr>
        <w:t>Исаев Даниил, 4 «б» класс,( учитель Ломакина Т.Н). – 2 место</w:t>
      </w:r>
    </w:p>
    <w:p w:rsidR="00692A3F" w:rsidRPr="00A702FE" w:rsidRDefault="00692A3F" w:rsidP="00A702FE">
      <w:pPr>
        <w:pStyle w:val="af3"/>
        <w:numPr>
          <w:ilvl w:val="0"/>
          <w:numId w:val="29"/>
        </w:numPr>
        <w:spacing w:line="240" w:lineRule="auto"/>
        <w:ind w:left="714" w:hanging="357"/>
        <w:jc w:val="both"/>
        <w:rPr>
          <w:sz w:val="28"/>
          <w:szCs w:val="28"/>
          <w:lang w:val="ru-RU"/>
        </w:rPr>
      </w:pPr>
      <w:r w:rsidRPr="00A702FE">
        <w:rPr>
          <w:rFonts w:ascii="Times New Roman" w:hAnsi="Times New Roman" w:cs="Times New Roman"/>
          <w:sz w:val="28"/>
          <w:szCs w:val="28"/>
          <w:lang w:val="ru-RU"/>
        </w:rPr>
        <w:t xml:space="preserve">Смирнова </w:t>
      </w:r>
      <w:r w:rsidRPr="00A702FE">
        <w:rPr>
          <w:sz w:val="28"/>
          <w:szCs w:val="28"/>
          <w:lang w:val="ru-RU"/>
        </w:rPr>
        <w:t>Виктория 3 «А» класс (учитель Груслева Н.В.) - 2место</w:t>
      </w:r>
    </w:p>
    <w:p w:rsidR="00A702FE" w:rsidRDefault="00692A3F" w:rsidP="00A702FE">
      <w:pPr>
        <w:rPr>
          <w:szCs w:val="28"/>
        </w:rPr>
      </w:pPr>
      <w:r w:rsidRPr="00A702FE">
        <w:rPr>
          <w:szCs w:val="28"/>
        </w:rPr>
        <w:t>Работа Абакумовой Насти 4 «Д» класс, (учитель Садчикова Л.В) «Ласточкино гнездо» на городской конференции заняла 3 место.</w:t>
      </w:r>
      <w:r w:rsidR="00A702FE" w:rsidRPr="00A702FE">
        <w:rPr>
          <w:szCs w:val="28"/>
        </w:rPr>
        <w:t xml:space="preserve"> </w:t>
      </w:r>
    </w:p>
    <w:p w:rsidR="00D526FB" w:rsidRDefault="00A702FE" w:rsidP="00A702FE">
      <w:pPr>
        <w:rPr>
          <w:szCs w:val="28"/>
        </w:rPr>
      </w:pPr>
      <w:r>
        <w:rPr>
          <w:szCs w:val="28"/>
        </w:rPr>
        <w:t xml:space="preserve">Мы считаем это хорошим достижением. </w:t>
      </w:r>
    </w:p>
    <w:p w:rsidR="00A702FE" w:rsidRPr="00A702FE" w:rsidRDefault="00D526FB" w:rsidP="00A702FE">
      <w:pPr>
        <w:rPr>
          <w:szCs w:val="28"/>
        </w:rPr>
      </w:pPr>
      <w:r>
        <w:rPr>
          <w:szCs w:val="28"/>
        </w:rPr>
        <w:t xml:space="preserve">В новом учебном году учителям начальной школы предстоит </w:t>
      </w:r>
      <w:r w:rsidR="00F56D99">
        <w:rPr>
          <w:szCs w:val="28"/>
        </w:rPr>
        <w:t xml:space="preserve">организовать </w:t>
      </w:r>
      <w:r>
        <w:rPr>
          <w:szCs w:val="28"/>
        </w:rPr>
        <w:t>работ</w:t>
      </w:r>
      <w:r w:rsidR="00F56D99">
        <w:rPr>
          <w:szCs w:val="28"/>
        </w:rPr>
        <w:t>у в 1-х классах</w:t>
      </w:r>
      <w:r>
        <w:rPr>
          <w:szCs w:val="28"/>
        </w:rPr>
        <w:t xml:space="preserve"> по новым государственным стандартам</w:t>
      </w:r>
      <w:r w:rsidR="00F56D99">
        <w:rPr>
          <w:szCs w:val="28"/>
        </w:rPr>
        <w:t>.</w:t>
      </w:r>
      <w:r w:rsidR="00A702FE">
        <w:rPr>
          <w:szCs w:val="28"/>
        </w:rPr>
        <w:t xml:space="preserve"> </w:t>
      </w:r>
    </w:p>
    <w:p w:rsidR="00692A3F" w:rsidRPr="00A702FE" w:rsidRDefault="00692A3F" w:rsidP="00A702FE">
      <w:pPr>
        <w:jc w:val="both"/>
        <w:rPr>
          <w:szCs w:val="28"/>
        </w:rPr>
      </w:pPr>
    </w:p>
    <w:p w:rsidR="00692A3F" w:rsidRDefault="00692A3F" w:rsidP="00D911D1">
      <w:pPr>
        <w:ind w:firstLine="540"/>
        <w:jc w:val="both"/>
        <w:rPr>
          <w:szCs w:val="28"/>
        </w:rPr>
      </w:pPr>
    </w:p>
    <w:p w:rsidR="00E45C12" w:rsidRDefault="00D911D1" w:rsidP="00D911D1">
      <w:pPr>
        <w:ind w:firstLine="540"/>
        <w:jc w:val="both"/>
        <w:rPr>
          <w:szCs w:val="28"/>
        </w:rPr>
      </w:pPr>
      <w:r>
        <w:rPr>
          <w:szCs w:val="28"/>
        </w:rPr>
        <w:t>В рамках линии «Дистанционное образование» хочется обратить внимание на работу учителей по созданию образовательных сайтов, разработанных самостоятельно или совместно  с учащимися. В качестве примера  вы видите сайт,</w:t>
      </w:r>
      <w:r w:rsidRPr="000E3DBD">
        <w:rPr>
          <w:i/>
          <w:szCs w:val="28"/>
        </w:rPr>
        <w:t xml:space="preserve"> </w:t>
      </w:r>
      <w:r>
        <w:rPr>
          <w:szCs w:val="28"/>
        </w:rPr>
        <w:t>разработанный учителем информатики нашего лицея Безлюдной Ириной Сергеевной</w:t>
      </w:r>
      <w:r w:rsidR="00E45C12">
        <w:rPr>
          <w:szCs w:val="28"/>
        </w:rPr>
        <w:t>.</w:t>
      </w:r>
    </w:p>
    <w:p w:rsidR="00D911D1" w:rsidRDefault="002604E7" w:rsidP="00D911D1">
      <w:pPr>
        <w:ind w:firstLine="540"/>
        <w:jc w:val="both"/>
        <w:rPr>
          <w:szCs w:val="28"/>
        </w:rPr>
      </w:pPr>
      <w:r>
        <w:rPr>
          <w:szCs w:val="28"/>
        </w:rPr>
        <w:t xml:space="preserve">                  </w:t>
      </w:r>
      <w:r w:rsidR="00D911D1">
        <w:rPr>
          <w:szCs w:val="28"/>
        </w:rPr>
        <w:t xml:space="preserve"> </w:t>
      </w:r>
      <w:r w:rsidR="00E45C12" w:rsidRPr="00E45C12">
        <w:rPr>
          <w:noProof/>
          <w:szCs w:val="28"/>
        </w:rPr>
        <w:drawing>
          <wp:inline distT="0" distB="0" distL="0" distR="0">
            <wp:extent cx="4382638" cy="3276600"/>
            <wp:effectExtent l="19050" t="0" r="0" b="0"/>
            <wp:docPr id="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6" name="Содержимое 7"/>
                    <pic:cNvPicPr>
                      <a:picLocks noGrp="1" noChangeAspect="1"/>
                    </pic:cNvPicPr>
                  </pic:nvPicPr>
                  <pic:blipFill>
                    <a:blip r:embed="rId12"/>
                    <a:srcRect/>
                    <a:stretch>
                      <a:fillRect/>
                    </a:stretch>
                  </pic:blipFill>
                  <pic:spPr>
                    <a:xfrm>
                      <a:off x="0" y="0"/>
                      <a:ext cx="4387079" cy="3279921"/>
                    </a:xfrm>
                    <a:prstGeom prst="rect">
                      <a:avLst/>
                    </a:prstGeom>
                    <a:solidFill>
                      <a:srgbClr val="FFFFFF"/>
                    </a:solidFill>
                  </pic:spPr>
                </pic:pic>
              </a:graphicData>
            </a:graphic>
          </wp:inline>
        </w:drawing>
      </w:r>
    </w:p>
    <w:p w:rsidR="00E45C12" w:rsidRDefault="00E45C12" w:rsidP="00D911D1">
      <w:pPr>
        <w:ind w:firstLine="540"/>
        <w:jc w:val="both"/>
        <w:rPr>
          <w:szCs w:val="28"/>
        </w:rPr>
      </w:pPr>
    </w:p>
    <w:p w:rsidR="00E45C12" w:rsidRPr="00E45C12" w:rsidRDefault="00D911D1" w:rsidP="00E45C12">
      <w:pPr>
        <w:ind w:firstLine="540"/>
        <w:jc w:val="both"/>
        <w:rPr>
          <w:i/>
          <w:szCs w:val="28"/>
        </w:rPr>
      </w:pPr>
      <w:r w:rsidRPr="00712AEA">
        <w:rPr>
          <w:b/>
          <w:szCs w:val="28"/>
          <w:lang w:val="en-US"/>
        </w:rPr>
        <w:t>Infoland</w:t>
      </w:r>
      <w:r w:rsidRPr="00712AEA">
        <w:rPr>
          <w:b/>
          <w:szCs w:val="28"/>
        </w:rPr>
        <w:t>.</w:t>
      </w:r>
      <w:r w:rsidRPr="00712AEA">
        <w:rPr>
          <w:b/>
          <w:szCs w:val="28"/>
          <w:lang w:val="en-US"/>
        </w:rPr>
        <w:t>ucoz</w:t>
      </w:r>
      <w:r w:rsidRPr="00712AEA">
        <w:rPr>
          <w:b/>
          <w:szCs w:val="28"/>
        </w:rPr>
        <w:t>.</w:t>
      </w:r>
      <w:r w:rsidRPr="00712AEA">
        <w:rPr>
          <w:b/>
          <w:szCs w:val="28"/>
          <w:lang w:val="en-US"/>
        </w:rPr>
        <w:t>ru</w:t>
      </w:r>
      <w:r>
        <w:rPr>
          <w:szCs w:val="28"/>
        </w:rPr>
        <w:t xml:space="preserve"> – это сайт для тех, кто изучает и преподает информатику. Учителя, попав на этот сайт, смогут получить методическую поддержку по ряду тем, познакомиться с поурочными разработками, обменяться творческими заданиями, тестами, которые помогут эффективнее преподавать эту современную дисциплину.</w:t>
      </w:r>
      <w:r w:rsidRPr="000E3DBD">
        <w:rPr>
          <w:i/>
          <w:szCs w:val="28"/>
        </w:rPr>
        <w:t xml:space="preserve"> </w:t>
      </w:r>
    </w:p>
    <w:p w:rsidR="00D911D1" w:rsidRPr="00712AEA" w:rsidRDefault="00D911D1" w:rsidP="00D911D1">
      <w:pPr>
        <w:ind w:firstLine="540"/>
        <w:jc w:val="both"/>
        <w:rPr>
          <w:szCs w:val="28"/>
        </w:rPr>
      </w:pPr>
      <w:r>
        <w:rPr>
          <w:szCs w:val="28"/>
        </w:rPr>
        <w:t xml:space="preserve">Но основное назначение сайта – обмен информацией с учениками лицея о пройденном материале и домашнем задании. Это позволяет ребятам, пропустившим занятия, «не отстать» от своих одноклассников. </w:t>
      </w:r>
    </w:p>
    <w:p w:rsidR="00D911D1" w:rsidRDefault="00D911D1" w:rsidP="00D911D1">
      <w:pPr>
        <w:ind w:firstLine="540"/>
        <w:jc w:val="both"/>
        <w:rPr>
          <w:szCs w:val="28"/>
        </w:rPr>
      </w:pPr>
      <w:r>
        <w:rPr>
          <w:szCs w:val="28"/>
        </w:rPr>
        <w:t>Работа эта интересная, отвечающая современным требованиям и, самое главное, полезная – а значит, заслуживает пристального внимания. В настоящее время ряд наших учителей ведут подготовительную работу по созданию аналогичных сайтов.</w:t>
      </w:r>
    </w:p>
    <w:p w:rsidR="00D911D1" w:rsidRDefault="00D911D1" w:rsidP="00D911D1">
      <w:pPr>
        <w:ind w:firstLine="540"/>
        <w:jc w:val="both"/>
        <w:rPr>
          <w:szCs w:val="28"/>
        </w:rPr>
      </w:pPr>
      <w:r>
        <w:rPr>
          <w:szCs w:val="28"/>
        </w:rPr>
        <w:t xml:space="preserve">  Все перечисленные инновационные технологии и методики   соответствуют основным направлениям </w:t>
      </w:r>
      <w:r w:rsidRPr="00225005">
        <w:rPr>
          <w:szCs w:val="28"/>
        </w:rPr>
        <w:t>национальной инициативы «Наша новая школа».</w:t>
      </w:r>
      <w:r>
        <w:rPr>
          <w:szCs w:val="28"/>
        </w:rPr>
        <w:t xml:space="preserve">  </w:t>
      </w:r>
    </w:p>
    <w:p w:rsidR="00D911D1" w:rsidRDefault="00A702FE" w:rsidP="00D911D1">
      <w:pPr>
        <w:ind w:firstLine="540"/>
        <w:jc w:val="both"/>
        <w:rPr>
          <w:szCs w:val="28"/>
        </w:rPr>
      </w:pPr>
      <w:r>
        <w:rPr>
          <w:szCs w:val="28"/>
        </w:rPr>
        <w:t>О</w:t>
      </w:r>
      <w:r w:rsidR="00D911D1">
        <w:rPr>
          <w:szCs w:val="28"/>
        </w:rPr>
        <w:t xml:space="preserve">дно </w:t>
      </w:r>
      <w:r>
        <w:rPr>
          <w:szCs w:val="28"/>
        </w:rPr>
        <w:t>из направлений</w:t>
      </w:r>
      <w:r w:rsidR="00D911D1">
        <w:rPr>
          <w:szCs w:val="28"/>
        </w:rPr>
        <w:t xml:space="preserve"> </w:t>
      </w:r>
      <w:r w:rsidR="00D911D1" w:rsidRPr="00DE6FFD">
        <w:rPr>
          <w:szCs w:val="28"/>
        </w:rPr>
        <w:t>инновационн</w:t>
      </w:r>
      <w:r w:rsidR="00D911D1">
        <w:rPr>
          <w:szCs w:val="28"/>
        </w:rPr>
        <w:t>ой</w:t>
      </w:r>
      <w:r w:rsidR="00D911D1" w:rsidRPr="00DE6FFD">
        <w:rPr>
          <w:szCs w:val="28"/>
        </w:rPr>
        <w:t xml:space="preserve"> и экспериментальн</w:t>
      </w:r>
      <w:r w:rsidR="00D911D1">
        <w:rPr>
          <w:szCs w:val="28"/>
        </w:rPr>
        <w:t xml:space="preserve">ой </w:t>
      </w:r>
      <w:r w:rsidR="00D911D1" w:rsidRPr="00DE6FFD">
        <w:rPr>
          <w:szCs w:val="28"/>
        </w:rPr>
        <w:t>деятельност</w:t>
      </w:r>
      <w:r w:rsidR="00D911D1">
        <w:rPr>
          <w:szCs w:val="28"/>
        </w:rPr>
        <w:t>и</w:t>
      </w:r>
      <w:r w:rsidR="00D911D1" w:rsidRPr="00DE6FFD">
        <w:rPr>
          <w:szCs w:val="28"/>
        </w:rPr>
        <w:t xml:space="preserve"> лице</w:t>
      </w:r>
      <w:r w:rsidR="00D911D1">
        <w:rPr>
          <w:szCs w:val="28"/>
        </w:rPr>
        <w:t xml:space="preserve">я </w:t>
      </w:r>
      <w:r w:rsidR="00D911D1" w:rsidRPr="00A57AAF">
        <w:rPr>
          <w:szCs w:val="28"/>
          <w:u w:val="single"/>
        </w:rPr>
        <w:t>«Расширение сфер применения информационных технологий в образовательном процессе»</w:t>
      </w:r>
      <w:r w:rsidR="00D911D1">
        <w:rPr>
          <w:szCs w:val="28"/>
        </w:rPr>
        <w:t xml:space="preserve"> направлено  </w:t>
      </w:r>
      <w:r w:rsidR="00D911D1" w:rsidRPr="00A57AAF">
        <w:rPr>
          <w:b/>
          <w:szCs w:val="28"/>
        </w:rPr>
        <w:t>на формирование в лицее единого  информационного пространства</w:t>
      </w:r>
      <w:r w:rsidR="00D911D1" w:rsidRPr="00E91756">
        <w:rPr>
          <w:szCs w:val="28"/>
        </w:rPr>
        <w:t xml:space="preserve">. </w:t>
      </w:r>
      <w:r w:rsidR="00D911D1">
        <w:rPr>
          <w:szCs w:val="28"/>
        </w:rPr>
        <w:t>Того самого пространства, о котором неустанно говорит президент РФ Д.А.Медведев.</w:t>
      </w:r>
    </w:p>
    <w:p w:rsidR="00E45C12" w:rsidRPr="00E45C12" w:rsidRDefault="00D911D1" w:rsidP="00E45C12">
      <w:pPr>
        <w:ind w:firstLine="540"/>
        <w:jc w:val="both"/>
        <w:rPr>
          <w:b/>
          <w:szCs w:val="28"/>
        </w:rPr>
      </w:pPr>
      <w:r w:rsidRPr="00E91756">
        <w:rPr>
          <w:szCs w:val="28"/>
        </w:rPr>
        <w:t>Под информационн</w:t>
      </w:r>
      <w:r>
        <w:rPr>
          <w:szCs w:val="28"/>
        </w:rPr>
        <w:t>ым</w:t>
      </w:r>
      <w:r w:rsidRPr="00E91756">
        <w:rPr>
          <w:szCs w:val="28"/>
        </w:rPr>
        <w:t xml:space="preserve"> пространств</w:t>
      </w:r>
      <w:r>
        <w:rPr>
          <w:szCs w:val="28"/>
        </w:rPr>
        <w:t>ом</w:t>
      </w:r>
      <w:r w:rsidRPr="00E91756">
        <w:rPr>
          <w:szCs w:val="28"/>
        </w:rPr>
        <w:t xml:space="preserve"> мы подразумеваем коммуникативную информационно-образовательную среду на уровне всех участников образовательного процесса. Главное качество  информационного пространства </w:t>
      </w:r>
      <w:r>
        <w:rPr>
          <w:szCs w:val="28"/>
        </w:rPr>
        <w:t xml:space="preserve">нашего </w:t>
      </w:r>
      <w:r w:rsidRPr="00E91756">
        <w:rPr>
          <w:szCs w:val="28"/>
        </w:rPr>
        <w:t xml:space="preserve">лицея – это открытость и доступность. Сегодня  это информационное пространство лицея открыто в Интернет через школьный сайт </w:t>
      </w:r>
      <w:hyperlink r:id="rId13" w:history="1">
        <w:r w:rsidRPr="00BD599B">
          <w:rPr>
            <w:rStyle w:val="aa"/>
            <w:b/>
            <w:szCs w:val="28"/>
          </w:rPr>
          <w:t>http://www.licei2.ru/</w:t>
        </w:r>
      </w:hyperlink>
      <w:r>
        <w:rPr>
          <w:b/>
          <w:szCs w:val="28"/>
        </w:rPr>
        <w:t xml:space="preserve"> </w:t>
      </w:r>
    </w:p>
    <w:p w:rsidR="00D911D1" w:rsidRDefault="00D911D1" w:rsidP="00D911D1">
      <w:pPr>
        <w:tabs>
          <w:tab w:val="left" w:pos="939"/>
        </w:tabs>
        <w:jc w:val="both"/>
        <w:rPr>
          <w:szCs w:val="28"/>
        </w:rPr>
      </w:pPr>
      <w:r w:rsidRPr="00E91756">
        <w:rPr>
          <w:szCs w:val="28"/>
        </w:rPr>
        <w:t xml:space="preserve">       </w:t>
      </w:r>
      <w:r>
        <w:rPr>
          <w:szCs w:val="28"/>
        </w:rPr>
        <w:t xml:space="preserve">В идеале мы стремимся к тому, что </w:t>
      </w:r>
      <w:r w:rsidRPr="00E91756">
        <w:rPr>
          <w:szCs w:val="28"/>
        </w:rPr>
        <w:t xml:space="preserve">вся образовательная информация </w:t>
      </w:r>
      <w:r>
        <w:rPr>
          <w:szCs w:val="28"/>
        </w:rPr>
        <w:t xml:space="preserve">будет </w:t>
      </w:r>
      <w:r w:rsidRPr="00E91756">
        <w:rPr>
          <w:szCs w:val="28"/>
        </w:rPr>
        <w:t>доступна участникам процесса: общественности, родителя</w:t>
      </w:r>
      <w:r>
        <w:rPr>
          <w:szCs w:val="28"/>
        </w:rPr>
        <w:t>м, учителям, ученикам. К новому учебному году запланировано создание на сайте рубрики «Обратная связь», которая, безусловно, найдет положительный отклик у родителей.</w:t>
      </w:r>
    </w:p>
    <w:p w:rsidR="00D911D1" w:rsidRDefault="00D911D1" w:rsidP="00D911D1">
      <w:pPr>
        <w:tabs>
          <w:tab w:val="left" w:pos="939"/>
        </w:tabs>
        <w:ind w:firstLine="540"/>
        <w:jc w:val="both"/>
        <w:rPr>
          <w:szCs w:val="28"/>
        </w:rPr>
      </w:pPr>
      <w:r w:rsidRPr="00A57AAF">
        <w:rPr>
          <w:szCs w:val="28"/>
          <w:u w:val="single"/>
        </w:rPr>
        <w:t>Направления открытого информационного пространства  лицея</w:t>
      </w:r>
      <w:r w:rsidRPr="00E91756">
        <w:rPr>
          <w:szCs w:val="28"/>
        </w:rPr>
        <w:t xml:space="preserve">, </w:t>
      </w:r>
      <w:r w:rsidRPr="00A702FE">
        <w:rPr>
          <w:szCs w:val="28"/>
        </w:rPr>
        <w:t>реализуемые в рамках инновационной программы развития,</w:t>
      </w:r>
      <w:r>
        <w:rPr>
          <w:szCs w:val="28"/>
        </w:rPr>
        <w:t xml:space="preserve"> </w:t>
      </w:r>
      <w:r w:rsidRPr="00E91756">
        <w:rPr>
          <w:szCs w:val="28"/>
        </w:rPr>
        <w:t xml:space="preserve">- это </w:t>
      </w:r>
      <w:r w:rsidRPr="0011502E">
        <w:rPr>
          <w:szCs w:val="28"/>
          <w:u w:val="single"/>
        </w:rPr>
        <w:t>создание и внедрение в педагогическую практику</w:t>
      </w:r>
      <w:r w:rsidRPr="00E91756">
        <w:rPr>
          <w:szCs w:val="28"/>
        </w:rPr>
        <w:t>:</w:t>
      </w:r>
    </w:p>
    <w:p w:rsidR="00D911D1" w:rsidRDefault="00D911D1" w:rsidP="001F42AD">
      <w:pPr>
        <w:numPr>
          <w:ilvl w:val="0"/>
          <w:numId w:val="12"/>
        </w:numPr>
        <w:tabs>
          <w:tab w:val="left" w:pos="939"/>
        </w:tabs>
        <w:spacing w:after="120"/>
        <w:jc w:val="both"/>
        <w:rPr>
          <w:szCs w:val="28"/>
        </w:rPr>
      </w:pPr>
      <w:r w:rsidRPr="000E3DBD">
        <w:rPr>
          <w:szCs w:val="28"/>
        </w:rPr>
        <w:t>автоматизированных</w:t>
      </w:r>
      <w:r w:rsidRPr="00E91756">
        <w:rPr>
          <w:szCs w:val="28"/>
        </w:rPr>
        <w:t xml:space="preserve"> рабочих м</w:t>
      </w:r>
      <w:r>
        <w:rPr>
          <w:szCs w:val="28"/>
        </w:rPr>
        <w:t>ест педагогов в учебных классах</w:t>
      </w:r>
    </w:p>
    <w:p w:rsidR="00BD6906" w:rsidRDefault="00BD6906" w:rsidP="001F42AD">
      <w:pPr>
        <w:tabs>
          <w:tab w:val="left" w:pos="939"/>
        </w:tabs>
        <w:spacing w:after="120"/>
        <w:ind w:left="357"/>
        <w:jc w:val="both"/>
        <w:rPr>
          <w:szCs w:val="28"/>
        </w:rPr>
      </w:pPr>
      <w:r w:rsidRPr="00BD6906">
        <w:rPr>
          <w:noProof/>
          <w:szCs w:val="28"/>
        </w:rPr>
        <w:drawing>
          <wp:inline distT="0" distB="0" distL="0" distR="0">
            <wp:extent cx="2718494" cy="2038350"/>
            <wp:effectExtent l="19050" t="0" r="5656" b="0"/>
            <wp:docPr id="1" name="Рисунок 1" descr="C:\Documents and Settings\OEM\Мои документы\Мои рисунки,фото\кабинеты 2\МОУ -Лицей № 2 Компьютерное оборудование и интерактивные дос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2" name="Picture 11" descr="C:\Documents and Settings\OEM\Мои документы\Мои рисунки,фото\кабинеты 2\МОУ -Лицей № 2 Компьютерное оборудование и интерактивные доски.jpg"/>
                    <pic:cNvPicPr>
                      <a:picLocks noChangeAspect="1" noChangeArrowheads="1"/>
                    </pic:cNvPicPr>
                  </pic:nvPicPr>
                  <pic:blipFill>
                    <a:blip r:embed="rId14" cstate="print"/>
                    <a:srcRect/>
                    <a:stretch>
                      <a:fillRect/>
                    </a:stretch>
                  </pic:blipFill>
                  <pic:spPr bwMode="auto">
                    <a:xfrm>
                      <a:off x="0" y="0"/>
                      <a:ext cx="2719884" cy="2039392"/>
                    </a:xfrm>
                    <a:prstGeom prst="rect">
                      <a:avLst/>
                    </a:prstGeom>
                    <a:noFill/>
                    <a:ln w="9525">
                      <a:noFill/>
                      <a:miter lim="800000"/>
                      <a:headEnd/>
                      <a:tailEnd/>
                    </a:ln>
                  </pic:spPr>
                </pic:pic>
              </a:graphicData>
            </a:graphic>
          </wp:inline>
        </w:drawing>
      </w:r>
      <w:r w:rsidR="001F42AD">
        <w:rPr>
          <w:szCs w:val="28"/>
        </w:rPr>
        <w:t xml:space="preserve">          </w:t>
      </w:r>
      <w:r>
        <w:rPr>
          <w:szCs w:val="28"/>
        </w:rPr>
        <w:t xml:space="preserve"> </w:t>
      </w:r>
      <w:r w:rsidRPr="00BD6906">
        <w:rPr>
          <w:noProof/>
          <w:szCs w:val="28"/>
        </w:rPr>
        <w:drawing>
          <wp:inline distT="0" distB="0" distL="0" distR="0">
            <wp:extent cx="2719070" cy="2038782"/>
            <wp:effectExtent l="19050" t="0" r="5080" b="0"/>
            <wp:docPr id="12" name="Рисунок 2" descr="C:\Documents and Settings\OEM\Мои документы\Мои рисунки,фото\кабинеты 2\МОУ-Лицей № 2 Оборудование для лингафонного кабине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1" name="Picture 10" descr="C:\Documents and Settings\OEM\Мои документы\Мои рисунки,фото\кабинеты 2\МОУ-Лицей № 2 Оборудование для лингафонного кабинета.jpg"/>
                    <pic:cNvPicPr>
                      <a:picLocks noChangeAspect="1" noChangeArrowheads="1"/>
                    </pic:cNvPicPr>
                  </pic:nvPicPr>
                  <pic:blipFill>
                    <a:blip r:embed="rId15" cstate="print"/>
                    <a:srcRect/>
                    <a:stretch>
                      <a:fillRect/>
                    </a:stretch>
                  </pic:blipFill>
                  <pic:spPr bwMode="auto">
                    <a:xfrm>
                      <a:off x="0" y="0"/>
                      <a:ext cx="2720461" cy="2039825"/>
                    </a:xfrm>
                    <a:prstGeom prst="rect">
                      <a:avLst/>
                    </a:prstGeom>
                    <a:noFill/>
                    <a:ln w="9525">
                      <a:noFill/>
                      <a:miter lim="800000"/>
                      <a:headEnd/>
                      <a:tailEnd/>
                    </a:ln>
                  </pic:spPr>
                </pic:pic>
              </a:graphicData>
            </a:graphic>
          </wp:inline>
        </w:drawing>
      </w:r>
    </w:p>
    <w:p w:rsidR="00D911D1" w:rsidRDefault="00D911D1" w:rsidP="00D911D1">
      <w:pPr>
        <w:numPr>
          <w:ilvl w:val="0"/>
          <w:numId w:val="12"/>
        </w:numPr>
        <w:tabs>
          <w:tab w:val="left" w:pos="939"/>
        </w:tabs>
        <w:jc w:val="both"/>
        <w:rPr>
          <w:szCs w:val="28"/>
        </w:rPr>
      </w:pPr>
      <w:r w:rsidRPr="00E91756">
        <w:rPr>
          <w:szCs w:val="28"/>
        </w:rPr>
        <w:t xml:space="preserve">единой </w:t>
      </w:r>
      <w:r>
        <w:rPr>
          <w:szCs w:val="28"/>
        </w:rPr>
        <w:t>внутренней локальной сети</w:t>
      </w:r>
    </w:p>
    <w:p w:rsidR="00D911D1" w:rsidRPr="00A702FE" w:rsidRDefault="00D911D1" w:rsidP="00D911D1">
      <w:pPr>
        <w:numPr>
          <w:ilvl w:val="0"/>
          <w:numId w:val="12"/>
        </w:numPr>
        <w:tabs>
          <w:tab w:val="left" w:pos="939"/>
        </w:tabs>
        <w:jc w:val="both"/>
        <w:rPr>
          <w:szCs w:val="28"/>
        </w:rPr>
      </w:pPr>
      <w:r>
        <w:rPr>
          <w:szCs w:val="28"/>
        </w:rPr>
        <w:lastRenderedPageBreak/>
        <w:t xml:space="preserve">электронной библиотеки </w:t>
      </w:r>
      <w:r w:rsidRPr="00E91756">
        <w:rPr>
          <w:szCs w:val="28"/>
        </w:rPr>
        <w:t xml:space="preserve">с </w:t>
      </w:r>
      <w:r w:rsidRPr="00A702FE">
        <w:rPr>
          <w:szCs w:val="28"/>
        </w:rPr>
        <w:t>образовательными программами по предметам</w:t>
      </w:r>
    </w:p>
    <w:p w:rsidR="00D911D1" w:rsidRDefault="00D911D1" w:rsidP="00D911D1">
      <w:pPr>
        <w:numPr>
          <w:ilvl w:val="0"/>
          <w:numId w:val="12"/>
        </w:numPr>
        <w:tabs>
          <w:tab w:val="left" w:pos="939"/>
        </w:tabs>
        <w:jc w:val="both"/>
        <w:rPr>
          <w:szCs w:val="28"/>
        </w:rPr>
      </w:pPr>
      <w:r w:rsidRPr="00A702FE">
        <w:rPr>
          <w:szCs w:val="28"/>
        </w:rPr>
        <w:t>формирование медиатеки образовательных программ</w:t>
      </w:r>
      <w:r w:rsidRPr="00E91756">
        <w:rPr>
          <w:szCs w:val="28"/>
        </w:rPr>
        <w:t xml:space="preserve"> для интерактивных досок</w:t>
      </w:r>
      <w:r>
        <w:rPr>
          <w:szCs w:val="28"/>
        </w:rPr>
        <w:t xml:space="preserve"> </w:t>
      </w:r>
    </w:p>
    <w:p w:rsidR="00D911D1" w:rsidRDefault="00D911D1" w:rsidP="00D911D1">
      <w:pPr>
        <w:numPr>
          <w:ilvl w:val="0"/>
          <w:numId w:val="12"/>
        </w:numPr>
        <w:tabs>
          <w:tab w:val="left" w:pos="939"/>
        </w:tabs>
        <w:jc w:val="both"/>
        <w:rPr>
          <w:szCs w:val="28"/>
        </w:rPr>
      </w:pPr>
      <w:r w:rsidRPr="00E91756">
        <w:rPr>
          <w:szCs w:val="28"/>
        </w:rPr>
        <w:t xml:space="preserve">обмен потоками информации между всеми участниками образовательного процесса внутри самой школы, а также обмен информацией с внешними структурами - образовательными ведомствами, </w:t>
      </w:r>
      <w:r>
        <w:rPr>
          <w:szCs w:val="28"/>
        </w:rPr>
        <w:t>культурно-развивающими центрами и под.</w:t>
      </w:r>
    </w:p>
    <w:p w:rsidR="00D911D1" w:rsidRDefault="00D911D1" w:rsidP="00D911D1">
      <w:pPr>
        <w:jc w:val="both"/>
        <w:rPr>
          <w:szCs w:val="28"/>
        </w:rPr>
      </w:pPr>
    </w:p>
    <w:p w:rsidR="00D911D1" w:rsidRPr="00150350" w:rsidRDefault="00D911D1" w:rsidP="00D911D1">
      <w:pPr>
        <w:ind w:firstLine="540"/>
        <w:jc w:val="both"/>
        <w:rPr>
          <w:szCs w:val="28"/>
        </w:rPr>
      </w:pPr>
      <w:r>
        <w:rPr>
          <w:szCs w:val="28"/>
        </w:rPr>
        <w:t>Сегодня уже упоминались инновационные инициативы президента. Давайте же скажем еще об одной: электронные журналы и дневники. Мы страемся идти в ногу со временем, поэтому в 2010 году</w:t>
      </w:r>
      <w:r w:rsidRPr="00150350">
        <w:rPr>
          <w:szCs w:val="28"/>
        </w:rPr>
        <w:t xml:space="preserve"> в лицее начал </w:t>
      </w:r>
      <w:r>
        <w:rPr>
          <w:szCs w:val="28"/>
        </w:rPr>
        <w:t>функционировать электронный жур</w:t>
      </w:r>
      <w:r w:rsidRPr="00150350">
        <w:rPr>
          <w:szCs w:val="28"/>
        </w:rPr>
        <w:t>нал</w:t>
      </w:r>
      <w:r w:rsidR="00A7376C">
        <w:rPr>
          <w:szCs w:val="28"/>
        </w:rPr>
        <w:t xml:space="preserve"> </w:t>
      </w:r>
      <w:r w:rsidRPr="00150350">
        <w:rPr>
          <w:szCs w:val="28"/>
        </w:rPr>
        <w:t xml:space="preserve">для обучающихся 6 и 8 классов. Всего было охвачено 283 человека. </w:t>
      </w:r>
      <w:r w:rsidRPr="00A7376C">
        <w:rPr>
          <w:szCs w:val="28"/>
        </w:rPr>
        <w:t xml:space="preserve">Журнал находится на сайте </w:t>
      </w:r>
      <w:hyperlink r:id="rId16" w:history="1">
        <w:r w:rsidRPr="00AF2B3B">
          <w:rPr>
            <w:rStyle w:val="aa"/>
            <w:b/>
            <w:szCs w:val="28"/>
          </w:rPr>
          <w:t>http://l2.sarobraz.ru</w:t>
        </w:r>
      </w:hyperlink>
      <w:r w:rsidRPr="00AF2B3B">
        <w:rPr>
          <w:b/>
          <w:szCs w:val="28"/>
          <w:highlight w:val="yellow"/>
        </w:rPr>
        <w:t xml:space="preserve"> </w:t>
      </w:r>
    </w:p>
    <w:p w:rsidR="00D911D1" w:rsidRDefault="00D911D1" w:rsidP="00D911D1">
      <w:pPr>
        <w:ind w:firstLine="540"/>
        <w:jc w:val="both"/>
        <w:rPr>
          <w:szCs w:val="28"/>
        </w:rPr>
      </w:pPr>
    </w:p>
    <w:p w:rsidR="00D911D1" w:rsidRDefault="00D911D1" w:rsidP="00D911D1">
      <w:pPr>
        <w:ind w:firstLine="540"/>
        <w:jc w:val="both"/>
        <w:rPr>
          <w:szCs w:val="28"/>
        </w:rPr>
      </w:pPr>
      <w:r w:rsidRPr="00150350">
        <w:rPr>
          <w:szCs w:val="28"/>
        </w:rPr>
        <w:t>Родители обучающихся получили индивидуальные логины и пароли для входа на са</w:t>
      </w:r>
      <w:r>
        <w:rPr>
          <w:szCs w:val="28"/>
        </w:rPr>
        <w:t>йт. Для ро</w:t>
      </w:r>
      <w:r w:rsidRPr="00150350">
        <w:rPr>
          <w:szCs w:val="28"/>
        </w:rPr>
        <w:t>дителей на сайте предусмотрена бесплатная еженедельная рассылка оценок</w:t>
      </w:r>
      <w:r>
        <w:rPr>
          <w:szCs w:val="28"/>
        </w:rPr>
        <w:t>,</w:t>
      </w:r>
      <w:r w:rsidRPr="00150350">
        <w:rPr>
          <w:szCs w:val="28"/>
        </w:rPr>
        <w:t xml:space="preserve"> классный руководитель </w:t>
      </w:r>
      <w:r>
        <w:rPr>
          <w:szCs w:val="28"/>
        </w:rPr>
        <w:t>может</w:t>
      </w:r>
      <w:r w:rsidRPr="00150350">
        <w:rPr>
          <w:szCs w:val="28"/>
        </w:rPr>
        <w:t xml:space="preserve"> отправлять родителям </w:t>
      </w:r>
      <w:r>
        <w:rPr>
          <w:szCs w:val="28"/>
        </w:rPr>
        <w:t>сообщения об успеваемости и по</w:t>
      </w:r>
      <w:r w:rsidRPr="00150350">
        <w:rPr>
          <w:szCs w:val="28"/>
        </w:rPr>
        <w:t xml:space="preserve">ведении ребёнка, а также доводить до их сведения любую </w:t>
      </w:r>
      <w:r>
        <w:rPr>
          <w:szCs w:val="28"/>
        </w:rPr>
        <w:t xml:space="preserve">другую </w:t>
      </w:r>
      <w:r w:rsidRPr="00150350">
        <w:rPr>
          <w:szCs w:val="28"/>
        </w:rPr>
        <w:t xml:space="preserve">информацию. </w:t>
      </w:r>
      <w:r>
        <w:rPr>
          <w:szCs w:val="28"/>
        </w:rPr>
        <w:t xml:space="preserve"> </w:t>
      </w:r>
    </w:p>
    <w:p w:rsidR="00C87FE0" w:rsidRDefault="00C87FE0" w:rsidP="00C87FE0">
      <w:pPr>
        <w:ind w:firstLine="709"/>
        <w:jc w:val="both"/>
        <w:rPr>
          <w:szCs w:val="28"/>
        </w:rPr>
      </w:pPr>
      <w:r>
        <w:rPr>
          <w:szCs w:val="28"/>
        </w:rPr>
        <w:t xml:space="preserve">  А также родители могли подписаться на «Сообщения по </w:t>
      </w:r>
      <w:r>
        <w:rPr>
          <w:szCs w:val="28"/>
          <w:lang w:val="en-US"/>
        </w:rPr>
        <w:t>E</w:t>
      </w:r>
      <w:r w:rsidRPr="00D54B4A">
        <w:rPr>
          <w:szCs w:val="28"/>
        </w:rPr>
        <w:t>-</w:t>
      </w:r>
      <w:r>
        <w:rPr>
          <w:szCs w:val="28"/>
          <w:lang w:val="en-US"/>
        </w:rPr>
        <w:t>mail</w:t>
      </w:r>
      <w:r>
        <w:rPr>
          <w:szCs w:val="28"/>
        </w:rPr>
        <w:t xml:space="preserve">». При наличии такой подписки классный руководитель и учителя-предметники, работающие в данном классе, могут  отправлять родителям сообщения, об успеваемости и поведении ребёнка, а также доводить до их сведения любую информацию. 137 родителей (48%) активно посещали сайт, 26 из них были подписаны на рассылку оценок и сообщения по </w:t>
      </w:r>
      <w:r>
        <w:rPr>
          <w:szCs w:val="28"/>
          <w:lang w:val="en-US"/>
        </w:rPr>
        <w:t>E</w:t>
      </w:r>
      <w:r w:rsidRPr="00D54B4A">
        <w:rPr>
          <w:szCs w:val="28"/>
        </w:rPr>
        <w:t>-</w:t>
      </w:r>
      <w:r>
        <w:rPr>
          <w:szCs w:val="28"/>
          <w:lang w:val="en-US"/>
        </w:rPr>
        <w:t>mail</w:t>
      </w:r>
      <w:r>
        <w:rPr>
          <w:szCs w:val="28"/>
        </w:rPr>
        <w:t>. По классам это цифры распределяются следующим образом.</w:t>
      </w:r>
    </w:p>
    <w:p w:rsidR="00E45C12" w:rsidRDefault="00E45C12" w:rsidP="00C87FE0">
      <w:pPr>
        <w:ind w:firstLine="709"/>
        <w:jc w:val="both"/>
        <w:rPr>
          <w:szCs w:val="28"/>
        </w:rPr>
      </w:pPr>
    </w:p>
    <w:p w:rsidR="00E45C12" w:rsidRDefault="00E45C12" w:rsidP="00C87FE0">
      <w:pPr>
        <w:ind w:firstLine="709"/>
        <w:jc w:val="both"/>
        <w:rPr>
          <w:szCs w:val="28"/>
        </w:rPr>
      </w:pPr>
    </w:p>
    <w:p w:rsidR="00E45C12" w:rsidRDefault="00E45C12" w:rsidP="00C87FE0">
      <w:pPr>
        <w:ind w:firstLine="709"/>
        <w:jc w:val="both"/>
        <w:rPr>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01"/>
        <w:gridCol w:w="1872"/>
        <w:gridCol w:w="1813"/>
        <w:gridCol w:w="2126"/>
      </w:tblGrid>
      <w:tr w:rsidR="00C87FE0" w:rsidRPr="00EC00BA" w:rsidTr="002E2F54">
        <w:trPr>
          <w:jc w:val="center"/>
        </w:trPr>
        <w:tc>
          <w:tcPr>
            <w:tcW w:w="1101" w:type="dxa"/>
            <w:vAlign w:val="center"/>
          </w:tcPr>
          <w:p w:rsidR="00C87FE0" w:rsidRPr="00EC00BA" w:rsidRDefault="00C87FE0" w:rsidP="00C87FE0">
            <w:pPr>
              <w:jc w:val="center"/>
              <w:rPr>
                <w:sz w:val="20"/>
              </w:rPr>
            </w:pPr>
            <w:r w:rsidRPr="00EC00BA">
              <w:rPr>
                <w:sz w:val="20"/>
              </w:rPr>
              <w:t>Класс</w:t>
            </w:r>
          </w:p>
        </w:tc>
        <w:tc>
          <w:tcPr>
            <w:tcW w:w="1872" w:type="dxa"/>
            <w:vAlign w:val="center"/>
          </w:tcPr>
          <w:p w:rsidR="00C87FE0" w:rsidRPr="00EC00BA" w:rsidRDefault="00C87FE0" w:rsidP="00C87FE0">
            <w:pPr>
              <w:jc w:val="center"/>
              <w:rPr>
                <w:sz w:val="20"/>
              </w:rPr>
            </w:pPr>
            <w:r w:rsidRPr="00EC00BA">
              <w:rPr>
                <w:sz w:val="20"/>
              </w:rPr>
              <w:t>Кол-во</w:t>
            </w:r>
          </w:p>
          <w:p w:rsidR="00C87FE0" w:rsidRPr="00EC00BA" w:rsidRDefault="00C87FE0" w:rsidP="00C87FE0">
            <w:pPr>
              <w:jc w:val="center"/>
              <w:rPr>
                <w:sz w:val="20"/>
              </w:rPr>
            </w:pPr>
            <w:r w:rsidRPr="00EC00BA">
              <w:rPr>
                <w:sz w:val="20"/>
              </w:rPr>
              <w:t>обучающихся</w:t>
            </w:r>
          </w:p>
        </w:tc>
        <w:tc>
          <w:tcPr>
            <w:tcW w:w="1813" w:type="dxa"/>
            <w:vAlign w:val="center"/>
          </w:tcPr>
          <w:p w:rsidR="00C87FE0" w:rsidRPr="00EC00BA" w:rsidRDefault="00C87FE0" w:rsidP="00C87FE0">
            <w:pPr>
              <w:jc w:val="center"/>
              <w:rPr>
                <w:sz w:val="20"/>
              </w:rPr>
            </w:pPr>
            <w:r w:rsidRPr="00EC00BA">
              <w:rPr>
                <w:sz w:val="20"/>
              </w:rPr>
              <w:t>Кол-во родителей, посещающих сайт</w:t>
            </w:r>
          </w:p>
        </w:tc>
        <w:tc>
          <w:tcPr>
            <w:tcW w:w="2126" w:type="dxa"/>
            <w:vAlign w:val="center"/>
          </w:tcPr>
          <w:p w:rsidR="00C87FE0" w:rsidRPr="00EC00BA" w:rsidRDefault="00C87FE0" w:rsidP="00C87FE0">
            <w:pPr>
              <w:jc w:val="center"/>
              <w:rPr>
                <w:sz w:val="20"/>
              </w:rPr>
            </w:pPr>
            <w:r w:rsidRPr="00EC00BA">
              <w:rPr>
                <w:sz w:val="20"/>
              </w:rPr>
              <w:t>Кол-во родителей, подписавшихся на рассылки</w:t>
            </w:r>
          </w:p>
        </w:tc>
      </w:tr>
      <w:tr w:rsidR="00C87FE0" w:rsidRPr="00EC00BA" w:rsidTr="002E2F54">
        <w:trPr>
          <w:jc w:val="center"/>
        </w:trPr>
        <w:tc>
          <w:tcPr>
            <w:tcW w:w="1101" w:type="dxa"/>
          </w:tcPr>
          <w:p w:rsidR="00C87FE0" w:rsidRPr="00EC00BA" w:rsidRDefault="00C87FE0" w:rsidP="00C87FE0">
            <w:pPr>
              <w:jc w:val="center"/>
              <w:rPr>
                <w:szCs w:val="28"/>
              </w:rPr>
            </w:pPr>
            <w:r w:rsidRPr="00EC00BA">
              <w:rPr>
                <w:szCs w:val="28"/>
              </w:rPr>
              <w:t>6 А</w:t>
            </w:r>
          </w:p>
        </w:tc>
        <w:tc>
          <w:tcPr>
            <w:tcW w:w="1872" w:type="dxa"/>
          </w:tcPr>
          <w:p w:rsidR="00C87FE0" w:rsidRPr="00EC00BA" w:rsidRDefault="00C87FE0" w:rsidP="00C87FE0">
            <w:pPr>
              <w:jc w:val="center"/>
              <w:rPr>
                <w:szCs w:val="28"/>
              </w:rPr>
            </w:pPr>
            <w:r w:rsidRPr="00EC00BA">
              <w:rPr>
                <w:szCs w:val="28"/>
              </w:rPr>
              <w:t>29</w:t>
            </w:r>
          </w:p>
        </w:tc>
        <w:tc>
          <w:tcPr>
            <w:tcW w:w="1813" w:type="dxa"/>
          </w:tcPr>
          <w:p w:rsidR="00C87FE0" w:rsidRPr="00EC00BA" w:rsidRDefault="00C87FE0" w:rsidP="00C87FE0">
            <w:pPr>
              <w:jc w:val="center"/>
              <w:rPr>
                <w:szCs w:val="28"/>
              </w:rPr>
            </w:pPr>
            <w:r w:rsidRPr="00EC00BA">
              <w:rPr>
                <w:szCs w:val="28"/>
              </w:rPr>
              <w:t>10</w:t>
            </w:r>
          </w:p>
        </w:tc>
        <w:tc>
          <w:tcPr>
            <w:tcW w:w="2126" w:type="dxa"/>
          </w:tcPr>
          <w:p w:rsidR="00C87FE0" w:rsidRPr="00EC00BA" w:rsidRDefault="00C87FE0" w:rsidP="00C87FE0">
            <w:pPr>
              <w:jc w:val="center"/>
              <w:rPr>
                <w:szCs w:val="28"/>
              </w:rPr>
            </w:pPr>
            <w:r w:rsidRPr="00EC00BA">
              <w:rPr>
                <w:szCs w:val="28"/>
              </w:rPr>
              <w:t>1</w:t>
            </w:r>
          </w:p>
        </w:tc>
      </w:tr>
      <w:tr w:rsidR="00C87FE0" w:rsidRPr="00EC00BA" w:rsidTr="002E2F54">
        <w:trPr>
          <w:jc w:val="center"/>
        </w:trPr>
        <w:tc>
          <w:tcPr>
            <w:tcW w:w="1101" w:type="dxa"/>
          </w:tcPr>
          <w:p w:rsidR="00C87FE0" w:rsidRPr="00EC00BA" w:rsidRDefault="00C87FE0" w:rsidP="00C87FE0">
            <w:pPr>
              <w:jc w:val="center"/>
              <w:rPr>
                <w:szCs w:val="28"/>
              </w:rPr>
            </w:pPr>
            <w:r w:rsidRPr="00EC00BA">
              <w:rPr>
                <w:szCs w:val="28"/>
              </w:rPr>
              <w:t>6 Б</w:t>
            </w:r>
          </w:p>
        </w:tc>
        <w:tc>
          <w:tcPr>
            <w:tcW w:w="1872" w:type="dxa"/>
          </w:tcPr>
          <w:p w:rsidR="00C87FE0" w:rsidRPr="00EC00BA" w:rsidRDefault="00C87FE0" w:rsidP="00C87FE0">
            <w:pPr>
              <w:jc w:val="center"/>
              <w:rPr>
                <w:szCs w:val="28"/>
              </w:rPr>
            </w:pPr>
            <w:r w:rsidRPr="00EC00BA">
              <w:rPr>
                <w:szCs w:val="28"/>
              </w:rPr>
              <w:t>28</w:t>
            </w:r>
          </w:p>
        </w:tc>
        <w:tc>
          <w:tcPr>
            <w:tcW w:w="1813" w:type="dxa"/>
          </w:tcPr>
          <w:p w:rsidR="00C87FE0" w:rsidRPr="00EC00BA" w:rsidRDefault="00C87FE0" w:rsidP="00C87FE0">
            <w:pPr>
              <w:jc w:val="center"/>
              <w:rPr>
                <w:szCs w:val="28"/>
              </w:rPr>
            </w:pPr>
            <w:r w:rsidRPr="00EC00BA">
              <w:rPr>
                <w:szCs w:val="28"/>
              </w:rPr>
              <w:t>15</w:t>
            </w:r>
          </w:p>
        </w:tc>
        <w:tc>
          <w:tcPr>
            <w:tcW w:w="2126" w:type="dxa"/>
          </w:tcPr>
          <w:p w:rsidR="00C87FE0" w:rsidRPr="00EC00BA" w:rsidRDefault="00C87FE0" w:rsidP="00C87FE0">
            <w:pPr>
              <w:jc w:val="center"/>
              <w:rPr>
                <w:szCs w:val="28"/>
              </w:rPr>
            </w:pPr>
            <w:r w:rsidRPr="00EC00BA">
              <w:rPr>
                <w:szCs w:val="28"/>
              </w:rPr>
              <w:t>1</w:t>
            </w:r>
          </w:p>
        </w:tc>
      </w:tr>
      <w:tr w:rsidR="00C87FE0" w:rsidRPr="00EC00BA" w:rsidTr="002E2F54">
        <w:trPr>
          <w:jc w:val="center"/>
        </w:trPr>
        <w:tc>
          <w:tcPr>
            <w:tcW w:w="1101" w:type="dxa"/>
          </w:tcPr>
          <w:p w:rsidR="00C87FE0" w:rsidRPr="00EC00BA" w:rsidRDefault="00C87FE0" w:rsidP="00C87FE0">
            <w:pPr>
              <w:jc w:val="center"/>
              <w:rPr>
                <w:szCs w:val="28"/>
              </w:rPr>
            </w:pPr>
            <w:r w:rsidRPr="00EC00BA">
              <w:rPr>
                <w:szCs w:val="28"/>
              </w:rPr>
              <w:t>6 В</w:t>
            </w:r>
          </w:p>
        </w:tc>
        <w:tc>
          <w:tcPr>
            <w:tcW w:w="1872" w:type="dxa"/>
          </w:tcPr>
          <w:p w:rsidR="00C87FE0" w:rsidRPr="00EC00BA" w:rsidRDefault="00C87FE0" w:rsidP="00C87FE0">
            <w:pPr>
              <w:jc w:val="center"/>
              <w:rPr>
                <w:szCs w:val="28"/>
              </w:rPr>
            </w:pPr>
            <w:r w:rsidRPr="00EC00BA">
              <w:rPr>
                <w:szCs w:val="28"/>
              </w:rPr>
              <w:t>28</w:t>
            </w:r>
          </w:p>
        </w:tc>
        <w:tc>
          <w:tcPr>
            <w:tcW w:w="1813" w:type="dxa"/>
          </w:tcPr>
          <w:p w:rsidR="00C87FE0" w:rsidRPr="00EC00BA" w:rsidRDefault="00C87FE0" w:rsidP="00C87FE0">
            <w:pPr>
              <w:jc w:val="center"/>
              <w:rPr>
                <w:szCs w:val="28"/>
              </w:rPr>
            </w:pPr>
            <w:r w:rsidRPr="00EC00BA">
              <w:rPr>
                <w:szCs w:val="28"/>
              </w:rPr>
              <w:t>11</w:t>
            </w:r>
          </w:p>
        </w:tc>
        <w:tc>
          <w:tcPr>
            <w:tcW w:w="2126" w:type="dxa"/>
          </w:tcPr>
          <w:p w:rsidR="00C87FE0" w:rsidRPr="00EC00BA" w:rsidRDefault="00C87FE0" w:rsidP="00C87FE0">
            <w:pPr>
              <w:jc w:val="center"/>
              <w:rPr>
                <w:szCs w:val="28"/>
              </w:rPr>
            </w:pPr>
            <w:r w:rsidRPr="00EC00BA">
              <w:rPr>
                <w:szCs w:val="28"/>
              </w:rPr>
              <w:t>0</w:t>
            </w:r>
          </w:p>
        </w:tc>
      </w:tr>
      <w:tr w:rsidR="00C87FE0" w:rsidRPr="00EC00BA" w:rsidTr="002E2F54">
        <w:trPr>
          <w:jc w:val="center"/>
        </w:trPr>
        <w:tc>
          <w:tcPr>
            <w:tcW w:w="1101" w:type="dxa"/>
          </w:tcPr>
          <w:p w:rsidR="00C87FE0" w:rsidRPr="00EC00BA" w:rsidRDefault="00C87FE0" w:rsidP="00C87FE0">
            <w:pPr>
              <w:jc w:val="center"/>
              <w:rPr>
                <w:szCs w:val="28"/>
              </w:rPr>
            </w:pPr>
            <w:r w:rsidRPr="00EC00BA">
              <w:rPr>
                <w:szCs w:val="28"/>
              </w:rPr>
              <w:t>6 Г</w:t>
            </w:r>
          </w:p>
        </w:tc>
        <w:tc>
          <w:tcPr>
            <w:tcW w:w="1872" w:type="dxa"/>
          </w:tcPr>
          <w:p w:rsidR="00C87FE0" w:rsidRPr="00EC00BA" w:rsidRDefault="00C87FE0" w:rsidP="00C87FE0">
            <w:pPr>
              <w:jc w:val="center"/>
              <w:rPr>
                <w:szCs w:val="28"/>
              </w:rPr>
            </w:pPr>
            <w:r w:rsidRPr="00EC00BA">
              <w:rPr>
                <w:szCs w:val="28"/>
              </w:rPr>
              <w:t>30</w:t>
            </w:r>
          </w:p>
        </w:tc>
        <w:tc>
          <w:tcPr>
            <w:tcW w:w="1813" w:type="dxa"/>
          </w:tcPr>
          <w:p w:rsidR="00C87FE0" w:rsidRPr="00EC00BA" w:rsidRDefault="00C87FE0" w:rsidP="00C87FE0">
            <w:pPr>
              <w:jc w:val="center"/>
              <w:rPr>
                <w:szCs w:val="28"/>
              </w:rPr>
            </w:pPr>
            <w:r w:rsidRPr="00EC00BA">
              <w:rPr>
                <w:szCs w:val="28"/>
              </w:rPr>
              <w:t>19</w:t>
            </w:r>
          </w:p>
        </w:tc>
        <w:tc>
          <w:tcPr>
            <w:tcW w:w="2126" w:type="dxa"/>
          </w:tcPr>
          <w:p w:rsidR="00C87FE0" w:rsidRPr="00EC00BA" w:rsidRDefault="00C87FE0" w:rsidP="00C87FE0">
            <w:pPr>
              <w:jc w:val="center"/>
              <w:rPr>
                <w:szCs w:val="28"/>
              </w:rPr>
            </w:pPr>
            <w:r w:rsidRPr="00EC00BA">
              <w:rPr>
                <w:szCs w:val="28"/>
              </w:rPr>
              <w:t>6</w:t>
            </w:r>
          </w:p>
        </w:tc>
      </w:tr>
      <w:tr w:rsidR="00C87FE0" w:rsidRPr="00EC00BA" w:rsidTr="002E2F54">
        <w:trPr>
          <w:jc w:val="center"/>
        </w:trPr>
        <w:tc>
          <w:tcPr>
            <w:tcW w:w="1101" w:type="dxa"/>
          </w:tcPr>
          <w:p w:rsidR="00C87FE0" w:rsidRPr="00EC00BA" w:rsidRDefault="00C87FE0" w:rsidP="00C87FE0">
            <w:pPr>
              <w:jc w:val="center"/>
              <w:rPr>
                <w:szCs w:val="28"/>
              </w:rPr>
            </w:pPr>
            <w:r w:rsidRPr="00EC00BA">
              <w:rPr>
                <w:szCs w:val="28"/>
              </w:rPr>
              <w:t>8 А</w:t>
            </w:r>
          </w:p>
        </w:tc>
        <w:tc>
          <w:tcPr>
            <w:tcW w:w="1872" w:type="dxa"/>
          </w:tcPr>
          <w:p w:rsidR="00C87FE0" w:rsidRPr="00EC00BA" w:rsidRDefault="00C87FE0" w:rsidP="00C87FE0">
            <w:pPr>
              <w:jc w:val="center"/>
              <w:rPr>
                <w:szCs w:val="28"/>
              </w:rPr>
            </w:pPr>
            <w:r w:rsidRPr="00EC00BA">
              <w:rPr>
                <w:szCs w:val="28"/>
              </w:rPr>
              <w:t>27</w:t>
            </w:r>
          </w:p>
        </w:tc>
        <w:tc>
          <w:tcPr>
            <w:tcW w:w="1813" w:type="dxa"/>
          </w:tcPr>
          <w:p w:rsidR="00C87FE0" w:rsidRPr="00EC00BA" w:rsidRDefault="00C87FE0" w:rsidP="00C87FE0">
            <w:pPr>
              <w:jc w:val="center"/>
              <w:rPr>
                <w:szCs w:val="28"/>
              </w:rPr>
            </w:pPr>
            <w:r w:rsidRPr="00EC00BA">
              <w:rPr>
                <w:szCs w:val="28"/>
              </w:rPr>
              <w:t>7</w:t>
            </w:r>
          </w:p>
        </w:tc>
        <w:tc>
          <w:tcPr>
            <w:tcW w:w="2126" w:type="dxa"/>
          </w:tcPr>
          <w:p w:rsidR="00C87FE0" w:rsidRPr="00EC00BA" w:rsidRDefault="00C87FE0" w:rsidP="00C87FE0">
            <w:pPr>
              <w:jc w:val="center"/>
              <w:rPr>
                <w:szCs w:val="28"/>
              </w:rPr>
            </w:pPr>
            <w:r w:rsidRPr="00EC00BA">
              <w:rPr>
                <w:szCs w:val="28"/>
              </w:rPr>
              <w:t>2</w:t>
            </w:r>
          </w:p>
        </w:tc>
      </w:tr>
      <w:tr w:rsidR="00C87FE0" w:rsidRPr="00EC00BA" w:rsidTr="002E2F54">
        <w:trPr>
          <w:jc w:val="center"/>
        </w:trPr>
        <w:tc>
          <w:tcPr>
            <w:tcW w:w="1101" w:type="dxa"/>
          </w:tcPr>
          <w:p w:rsidR="00C87FE0" w:rsidRPr="00EC00BA" w:rsidRDefault="00C87FE0" w:rsidP="00C87FE0">
            <w:pPr>
              <w:jc w:val="center"/>
              <w:rPr>
                <w:szCs w:val="28"/>
              </w:rPr>
            </w:pPr>
            <w:r w:rsidRPr="00EC00BA">
              <w:rPr>
                <w:szCs w:val="28"/>
              </w:rPr>
              <w:t>8 Б</w:t>
            </w:r>
          </w:p>
        </w:tc>
        <w:tc>
          <w:tcPr>
            <w:tcW w:w="1872" w:type="dxa"/>
          </w:tcPr>
          <w:p w:rsidR="00C87FE0" w:rsidRPr="00EC00BA" w:rsidRDefault="00C87FE0" w:rsidP="00C87FE0">
            <w:pPr>
              <w:jc w:val="center"/>
              <w:rPr>
                <w:szCs w:val="28"/>
              </w:rPr>
            </w:pPr>
            <w:r w:rsidRPr="00EC00BA">
              <w:rPr>
                <w:szCs w:val="28"/>
              </w:rPr>
              <w:t>24</w:t>
            </w:r>
          </w:p>
        </w:tc>
        <w:tc>
          <w:tcPr>
            <w:tcW w:w="1813" w:type="dxa"/>
          </w:tcPr>
          <w:p w:rsidR="00C87FE0" w:rsidRPr="00EC00BA" w:rsidRDefault="00C87FE0" w:rsidP="00C87FE0">
            <w:pPr>
              <w:jc w:val="center"/>
              <w:rPr>
                <w:szCs w:val="28"/>
              </w:rPr>
            </w:pPr>
            <w:r w:rsidRPr="00EC00BA">
              <w:rPr>
                <w:szCs w:val="28"/>
              </w:rPr>
              <w:t>7</w:t>
            </w:r>
          </w:p>
        </w:tc>
        <w:tc>
          <w:tcPr>
            <w:tcW w:w="2126" w:type="dxa"/>
          </w:tcPr>
          <w:p w:rsidR="00C87FE0" w:rsidRPr="00EC00BA" w:rsidRDefault="00C87FE0" w:rsidP="00C87FE0">
            <w:pPr>
              <w:jc w:val="center"/>
              <w:rPr>
                <w:szCs w:val="28"/>
              </w:rPr>
            </w:pPr>
            <w:r w:rsidRPr="00EC00BA">
              <w:rPr>
                <w:szCs w:val="28"/>
              </w:rPr>
              <w:t>2</w:t>
            </w:r>
          </w:p>
        </w:tc>
      </w:tr>
      <w:tr w:rsidR="00C87FE0" w:rsidRPr="00EC00BA" w:rsidTr="002E2F54">
        <w:trPr>
          <w:jc w:val="center"/>
        </w:trPr>
        <w:tc>
          <w:tcPr>
            <w:tcW w:w="1101" w:type="dxa"/>
          </w:tcPr>
          <w:p w:rsidR="00C87FE0" w:rsidRPr="00EC00BA" w:rsidRDefault="00C87FE0" w:rsidP="00C87FE0">
            <w:pPr>
              <w:jc w:val="center"/>
              <w:rPr>
                <w:szCs w:val="28"/>
              </w:rPr>
            </w:pPr>
            <w:r w:rsidRPr="00EC00BA">
              <w:rPr>
                <w:szCs w:val="28"/>
              </w:rPr>
              <w:t>8 В</w:t>
            </w:r>
          </w:p>
        </w:tc>
        <w:tc>
          <w:tcPr>
            <w:tcW w:w="1872" w:type="dxa"/>
          </w:tcPr>
          <w:p w:rsidR="00C87FE0" w:rsidRPr="00EC00BA" w:rsidRDefault="00C87FE0" w:rsidP="00C87FE0">
            <w:pPr>
              <w:jc w:val="center"/>
              <w:rPr>
                <w:szCs w:val="28"/>
              </w:rPr>
            </w:pPr>
            <w:r w:rsidRPr="00EC00BA">
              <w:rPr>
                <w:szCs w:val="28"/>
              </w:rPr>
              <w:t>30</w:t>
            </w:r>
          </w:p>
        </w:tc>
        <w:tc>
          <w:tcPr>
            <w:tcW w:w="1813" w:type="dxa"/>
          </w:tcPr>
          <w:p w:rsidR="00C87FE0" w:rsidRPr="00EC00BA" w:rsidRDefault="00C87FE0" w:rsidP="00C87FE0">
            <w:pPr>
              <w:jc w:val="center"/>
              <w:rPr>
                <w:szCs w:val="28"/>
              </w:rPr>
            </w:pPr>
            <w:r w:rsidRPr="00EC00BA">
              <w:rPr>
                <w:szCs w:val="28"/>
              </w:rPr>
              <w:t>23</w:t>
            </w:r>
          </w:p>
        </w:tc>
        <w:tc>
          <w:tcPr>
            <w:tcW w:w="2126" w:type="dxa"/>
          </w:tcPr>
          <w:p w:rsidR="00C87FE0" w:rsidRPr="00EC00BA" w:rsidRDefault="00C87FE0" w:rsidP="00C87FE0">
            <w:pPr>
              <w:jc w:val="center"/>
              <w:rPr>
                <w:szCs w:val="28"/>
              </w:rPr>
            </w:pPr>
            <w:r w:rsidRPr="00EC00BA">
              <w:rPr>
                <w:szCs w:val="28"/>
              </w:rPr>
              <w:t>2</w:t>
            </w:r>
          </w:p>
        </w:tc>
      </w:tr>
      <w:tr w:rsidR="00C87FE0" w:rsidRPr="00EC00BA" w:rsidTr="002E2F54">
        <w:trPr>
          <w:jc w:val="center"/>
        </w:trPr>
        <w:tc>
          <w:tcPr>
            <w:tcW w:w="1101" w:type="dxa"/>
          </w:tcPr>
          <w:p w:rsidR="00C87FE0" w:rsidRPr="00EC00BA" w:rsidRDefault="00C87FE0" w:rsidP="00C87FE0">
            <w:pPr>
              <w:jc w:val="center"/>
              <w:rPr>
                <w:szCs w:val="28"/>
              </w:rPr>
            </w:pPr>
            <w:r w:rsidRPr="00EC00BA">
              <w:rPr>
                <w:szCs w:val="28"/>
              </w:rPr>
              <w:t>8 Г</w:t>
            </w:r>
          </w:p>
        </w:tc>
        <w:tc>
          <w:tcPr>
            <w:tcW w:w="1872" w:type="dxa"/>
          </w:tcPr>
          <w:p w:rsidR="00C87FE0" w:rsidRPr="00EC00BA" w:rsidRDefault="00C87FE0" w:rsidP="00C87FE0">
            <w:pPr>
              <w:jc w:val="center"/>
              <w:rPr>
                <w:szCs w:val="28"/>
              </w:rPr>
            </w:pPr>
            <w:r w:rsidRPr="00EC00BA">
              <w:rPr>
                <w:szCs w:val="28"/>
              </w:rPr>
              <w:t>31</w:t>
            </w:r>
          </w:p>
        </w:tc>
        <w:tc>
          <w:tcPr>
            <w:tcW w:w="1813" w:type="dxa"/>
          </w:tcPr>
          <w:p w:rsidR="00C87FE0" w:rsidRPr="00EC00BA" w:rsidRDefault="00C87FE0" w:rsidP="00C87FE0">
            <w:pPr>
              <w:jc w:val="center"/>
              <w:rPr>
                <w:szCs w:val="28"/>
              </w:rPr>
            </w:pPr>
            <w:r w:rsidRPr="00EC00BA">
              <w:rPr>
                <w:szCs w:val="28"/>
              </w:rPr>
              <w:t>21</w:t>
            </w:r>
          </w:p>
        </w:tc>
        <w:tc>
          <w:tcPr>
            <w:tcW w:w="2126" w:type="dxa"/>
          </w:tcPr>
          <w:p w:rsidR="00C87FE0" w:rsidRPr="00EC00BA" w:rsidRDefault="00C87FE0" w:rsidP="00C87FE0">
            <w:pPr>
              <w:jc w:val="center"/>
              <w:rPr>
                <w:szCs w:val="28"/>
              </w:rPr>
            </w:pPr>
            <w:r w:rsidRPr="00EC00BA">
              <w:rPr>
                <w:szCs w:val="28"/>
              </w:rPr>
              <w:t>5</w:t>
            </w:r>
          </w:p>
        </w:tc>
      </w:tr>
      <w:tr w:rsidR="00C87FE0" w:rsidRPr="00EC00BA" w:rsidTr="002E2F54">
        <w:trPr>
          <w:jc w:val="center"/>
        </w:trPr>
        <w:tc>
          <w:tcPr>
            <w:tcW w:w="1101" w:type="dxa"/>
          </w:tcPr>
          <w:p w:rsidR="00C87FE0" w:rsidRPr="00EC00BA" w:rsidRDefault="00C87FE0" w:rsidP="00C87FE0">
            <w:pPr>
              <w:jc w:val="center"/>
              <w:rPr>
                <w:szCs w:val="28"/>
              </w:rPr>
            </w:pPr>
            <w:r w:rsidRPr="00EC00BA">
              <w:rPr>
                <w:szCs w:val="28"/>
              </w:rPr>
              <w:t>8 Д</w:t>
            </w:r>
          </w:p>
        </w:tc>
        <w:tc>
          <w:tcPr>
            <w:tcW w:w="1872" w:type="dxa"/>
          </w:tcPr>
          <w:p w:rsidR="00C87FE0" w:rsidRPr="00EC00BA" w:rsidRDefault="00C87FE0" w:rsidP="00C87FE0">
            <w:pPr>
              <w:jc w:val="center"/>
              <w:rPr>
                <w:szCs w:val="28"/>
              </w:rPr>
            </w:pPr>
            <w:r w:rsidRPr="00EC00BA">
              <w:rPr>
                <w:szCs w:val="28"/>
              </w:rPr>
              <w:t>28</w:t>
            </w:r>
          </w:p>
        </w:tc>
        <w:tc>
          <w:tcPr>
            <w:tcW w:w="1813" w:type="dxa"/>
          </w:tcPr>
          <w:p w:rsidR="00C87FE0" w:rsidRPr="00EC00BA" w:rsidRDefault="00C87FE0" w:rsidP="00C87FE0">
            <w:pPr>
              <w:jc w:val="center"/>
              <w:rPr>
                <w:szCs w:val="28"/>
              </w:rPr>
            </w:pPr>
            <w:r w:rsidRPr="00EC00BA">
              <w:rPr>
                <w:szCs w:val="28"/>
              </w:rPr>
              <w:t>13</w:t>
            </w:r>
          </w:p>
        </w:tc>
        <w:tc>
          <w:tcPr>
            <w:tcW w:w="2126" w:type="dxa"/>
          </w:tcPr>
          <w:p w:rsidR="00C87FE0" w:rsidRPr="00EC00BA" w:rsidRDefault="00C87FE0" w:rsidP="00C87FE0">
            <w:pPr>
              <w:jc w:val="center"/>
              <w:rPr>
                <w:szCs w:val="28"/>
              </w:rPr>
            </w:pPr>
            <w:r w:rsidRPr="00EC00BA">
              <w:rPr>
                <w:szCs w:val="28"/>
              </w:rPr>
              <w:t>5</w:t>
            </w:r>
          </w:p>
        </w:tc>
      </w:tr>
      <w:tr w:rsidR="00C87FE0" w:rsidRPr="00EC00BA" w:rsidTr="002E2F54">
        <w:trPr>
          <w:jc w:val="center"/>
        </w:trPr>
        <w:tc>
          <w:tcPr>
            <w:tcW w:w="1101" w:type="dxa"/>
          </w:tcPr>
          <w:p w:rsidR="00C87FE0" w:rsidRPr="00EC00BA" w:rsidRDefault="00C87FE0" w:rsidP="00C87FE0">
            <w:pPr>
              <w:jc w:val="center"/>
              <w:rPr>
                <w:szCs w:val="28"/>
              </w:rPr>
            </w:pPr>
            <w:r w:rsidRPr="00EC00BA">
              <w:rPr>
                <w:szCs w:val="28"/>
              </w:rPr>
              <w:t>8 Е</w:t>
            </w:r>
          </w:p>
        </w:tc>
        <w:tc>
          <w:tcPr>
            <w:tcW w:w="1872" w:type="dxa"/>
          </w:tcPr>
          <w:p w:rsidR="00C87FE0" w:rsidRPr="00EC00BA" w:rsidRDefault="00C87FE0" w:rsidP="00C87FE0">
            <w:pPr>
              <w:jc w:val="center"/>
              <w:rPr>
                <w:szCs w:val="28"/>
              </w:rPr>
            </w:pPr>
            <w:r w:rsidRPr="00EC00BA">
              <w:rPr>
                <w:szCs w:val="28"/>
              </w:rPr>
              <w:t>28</w:t>
            </w:r>
          </w:p>
        </w:tc>
        <w:tc>
          <w:tcPr>
            <w:tcW w:w="1813" w:type="dxa"/>
          </w:tcPr>
          <w:p w:rsidR="00C87FE0" w:rsidRPr="00EC00BA" w:rsidRDefault="00C87FE0" w:rsidP="00C87FE0">
            <w:pPr>
              <w:jc w:val="center"/>
              <w:rPr>
                <w:szCs w:val="28"/>
              </w:rPr>
            </w:pPr>
            <w:r w:rsidRPr="00EC00BA">
              <w:rPr>
                <w:szCs w:val="28"/>
              </w:rPr>
              <w:t>11</w:t>
            </w:r>
          </w:p>
        </w:tc>
        <w:tc>
          <w:tcPr>
            <w:tcW w:w="2126" w:type="dxa"/>
          </w:tcPr>
          <w:p w:rsidR="00C87FE0" w:rsidRPr="00EC00BA" w:rsidRDefault="00C87FE0" w:rsidP="00C87FE0">
            <w:pPr>
              <w:jc w:val="center"/>
              <w:rPr>
                <w:szCs w:val="28"/>
              </w:rPr>
            </w:pPr>
            <w:r w:rsidRPr="00EC00BA">
              <w:rPr>
                <w:szCs w:val="28"/>
              </w:rPr>
              <w:t>2</w:t>
            </w:r>
          </w:p>
        </w:tc>
      </w:tr>
      <w:tr w:rsidR="00C87FE0" w:rsidRPr="00EC00BA" w:rsidTr="002E2F54">
        <w:trPr>
          <w:jc w:val="center"/>
        </w:trPr>
        <w:tc>
          <w:tcPr>
            <w:tcW w:w="1101" w:type="dxa"/>
          </w:tcPr>
          <w:p w:rsidR="00C87FE0" w:rsidRPr="00EC00BA" w:rsidRDefault="00C87FE0" w:rsidP="00C87FE0">
            <w:pPr>
              <w:jc w:val="center"/>
              <w:rPr>
                <w:b/>
                <w:szCs w:val="28"/>
              </w:rPr>
            </w:pPr>
            <w:r w:rsidRPr="00EC00BA">
              <w:rPr>
                <w:b/>
                <w:szCs w:val="28"/>
              </w:rPr>
              <w:t>итого</w:t>
            </w:r>
          </w:p>
        </w:tc>
        <w:tc>
          <w:tcPr>
            <w:tcW w:w="1872" w:type="dxa"/>
          </w:tcPr>
          <w:p w:rsidR="00C87FE0" w:rsidRPr="00EC00BA" w:rsidRDefault="00C87FE0" w:rsidP="00C87FE0">
            <w:pPr>
              <w:jc w:val="center"/>
              <w:rPr>
                <w:b/>
                <w:szCs w:val="28"/>
              </w:rPr>
            </w:pPr>
            <w:r w:rsidRPr="00EC00BA">
              <w:rPr>
                <w:b/>
                <w:szCs w:val="28"/>
              </w:rPr>
              <w:t>283</w:t>
            </w:r>
          </w:p>
        </w:tc>
        <w:tc>
          <w:tcPr>
            <w:tcW w:w="1813" w:type="dxa"/>
          </w:tcPr>
          <w:p w:rsidR="00C87FE0" w:rsidRPr="00EC00BA" w:rsidRDefault="00C87FE0" w:rsidP="00C87FE0">
            <w:pPr>
              <w:jc w:val="center"/>
              <w:rPr>
                <w:b/>
                <w:szCs w:val="28"/>
              </w:rPr>
            </w:pPr>
            <w:r w:rsidRPr="00EC00BA">
              <w:rPr>
                <w:b/>
                <w:szCs w:val="28"/>
              </w:rPr>
              <w:t>137</w:t>
            </w:r>
          </w:p>
        </w:tc>
        <w:tc>
          <w:tcPr>
            <w:tcW w:w="2126" w:type="dxa"/>
          </w:tcPr>
          <w:p w:rsidR="00C87FE0" w:rsidRPr="00EC00BA" w:rsidRDefault="00C87FE0" w:rsidP="00C87FE0">
            <w:pPr>
              <w:jc w:val="center"/>
              <w:rPr>
                <w:b/>
                <w:szCs w:val="28"/>
              </w:rPr>
            </w:pPr>
            <w:r w:rsidRPr="00EC00BA">
              <w:rPr>
                <w:b/>
                <w:szCs w:val="28"/>
              </w:rPr>
              <w:t>26</w:t>
            </w:r>
          </w:p>
        </w:tc>
      </w:tr>
    </w:tbl>
    <w:p w:rsidR="009754CA" w:rsidRDefault="009754CA" w:rsidP="00C87FE0">
      <w:pPr>
        <w:ind w:firstLine="709"/>
        <w:jc w:val="both"/>
        <w:rPr>
          <w:szCs w:val="28"/>
        </w:rPr>
      </w:pPr>
    </w:p>
    <w:p w:rsidR="00A7376C" w:rsidRDefault="00C87FE0" w:rsidP="00C87FE0">
      <w:pPr>
        <w:ind w:firstLine="709"/>
        <w:jc w:val="both"/>
        <w:rPr>
          <w:szCs w:val="28"/>
        </w:rPr>
      </w:pPr>
      <w:r>
        <w:rPr>
          <w:szCs w:val="28"/>
        </w:rPr>
        <w:lastRenderedPageBreak/>
        <w:t xml:space="preserve">Электронный журнал удобен для родителей тем, что ежедневно на сайте они могут узнавать оценки своего ребёнка. </w:t>
      </w:r>
    </w:p>
    <w:p w:rsidR="00C87FE0" w:rsidRDefault="00A7376C" w:rsidP="00C87FE0">
      <w:pPr>
        <w:ind w:firstLine="709"/>
        <w:jc w:val="both"/>
        <w:rPr>
          <w:szCs w:val="28"/>
        </w:rPr>
      </w:pPr>
      <w:r>
        <w:rPr>
          <w:szCs w:val="28"/>
        </w:rPr>
        <w:t>Э</w:t>
      </w:r>
      <w:r w:rsidR="00C87FE0">
        <w:rPr>
          <w:szCs w:val="28"/>
        </w:rPr>
        <w:t xml:space="preserve">лектронный журнал является хорошим подспорьем в работе классных руководителей. Сформировав </w:t>
      </w:r>
      <w:r w:rsidR="00C87FE0">
        <w:rPr>
          <w:szCs w:val="28"/>
          <w:lang w:val="en-US"/>
        </w:rPr>
        <w:t>PDF</w:t>
      </w:r>
      <w:r w:rsidR="00C87FE0">
        <w:rPr>
          <w:szCs w:val="28"/>
        </w:rPr>
        <w:t xml:space="preserve"> файл (для этого достаточно нажать на одну кнопку), можно сделать распечатку с оценками каждого ученика за текущий период (т.е.</w:t>
      </w:r>
      <w:r>
        <w:rPr>
          <w:szCs w:val="28"/>
        </w:rPr>
        <w:t xml:space="preserve"> </w:t>
      </w:r>
      <w:r w:rsidR="00C87FE0">
        <w:rPr>
          <w:szCs w:val="28"/>
        </w:rPr>
        <w:t>все оценки</w:t>
      </w:r>
      <w:r>
        <w:rPr>
          <w:szCs w:val="28"/>
        </w:rPr>
        <w:t>, начиная с первого дн</w:t>
      </w:r>
      <w:r w:rsidR="00C87FE0">
        <w:rPr>
          <w:szCs w:val="28"/>
        </w:rPr>
        <w:t>я четверти) и вклеить её в дневник. Кроме оценок здесь будет отражена и посещаемость ученика.</w:t>
      </w:r>
    </w:p>
    <w:p w:rsidR="00C87FE0" w:rsidRDefault="00BF49ED" w:rsidP="00C87FE0">
      <w:pPr>
        <w:spacing w:line="360" w:lineRule="auto"/>
        <w:ind w:firstLine="709"/>
        <w:jc w:val="both"/>
        <w:rPr>
          <w:szCs w:val="28"/>
        </w:rPr>
      </w:pPr>
      <w:r>
        <w:rPr>
          <w:noProof/>
          <w:szCs w:val="28"/>
        </w:rPr>
        <w:drawing>
          <wp:anchor distT="0" distB="0" distL="114300" distR="114300" simplePos="0" relativeHeight="251656704" behindDoc="0" locked="0" layoutInCell="1" allowOverlap="1">
            <wp:simplePos x="0" y="0"/>
            <wp:positionH relativeFrom="column">
              <wp:posOffset>97155</wp:posOffset>
            </wp:positionH>
            <wp:positionV relativeFrom="paragraph">
              <wp:posOffset>51435</wp:posOffset>
            </wp:positionV>
            <wp:extent cx="5940425" cy="4457700"/>
            <wp:effectExtent l="19050" t="0" r="3175" b="0"/>
            <wp:wrapThrough wrapText="bothSides">
              <wp:wrapPolygon edited="0">
                <wp:start x="-69" y="0"/>
                <wp:lineTo x="-69" y="21508"/>
                <wp:lineTo x="21612" y="21508"/>
                <wp:lineTo x="21612" y="0"/>
                <wp:lineTo x="-69" y="0"/>
              </wp:wrapPolygon>
            </wp:wrapThrough>
            <wp:docPr id="13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7"/>
                    <a:srcRect/>
                    <a:stretch>
                      <a:fillRect/>
                    </a:stretch>
                  </pic:blipFill>
                  <pic:spPr bwMode="auto">
                    <a:xfrm>
                      <a:off x="0" y="0"/>
                      <a:ext cx="5940425" cy="4457700"/>
                    </a:xfrm>
                    <a:prstGeom prst="rect">
                      <a:avLst/>
                    </a:prstGeom>
                    <a:noFill/>
                    <a:ln w="9525">
                      <a:noFill/>
                      <a:miter lim="800000"/>
                      <a:headEnd/>
                      <a:tailEnd/>
                    </a:ln>
                  </pic:spPr>
                </pic:pic>
              </a:graphicData>
            </a:graphic>
          </wp:anchor>
        </w:drawing>
      </w:r>
    </w:p>
    <w:p w:rsidR="00C87FE0" w:rsidRDefault="00C87FE0" w:rsidP="00C87FE0">
      <w:pPr>
        <w:spacing w:line="360" w:lineRule="auto"/>
        <w:ind w:firstLine="709"/>
        <w:jc w:val="both"/>
        <w:rPr>
          <w:szCs w:val="28"/>
        </w:rPr>
      </w:pPr>
      <w:r>
        <w:rPr>
          <w:szCs w:val="28"/>
        </w:rPr>
        <w:t>Подобным образом классный руководитель имеет возможность распечатать  и табель итоговых оценок каждого ученика.</w:t>
      </w:r>
    </w:p>
    <w:p w:rsidR="00C87FE0" w:rsidRDefault="00BF49ED" w:rsidP="00C87FE0">
      <w:pPr>
        <w:spacing w:line="360" w:lineRule="auto"/>
        <w:ind w:firstLine="709"/>
        <w:jc w:val="both"/>
        <w:rPr>
          <w:szCs w:val="28"/>
        </w:rPr>
      </w:pPr>
      <w:r>
        <w:rPr>
          <w:noProof/>
          <w:szCs w:val="28"/>
        </w:rPr>
        <w:lastRenderedPageBreak/>
        <w:drawing>
          <wp:anchor distT="0" distB="0" distL="114300" distR="114300" simplePos="0" relativeHeight="251657728" behindDoc="0" locked="0" layoutInCell="1" allowOverlap="1">
            <wp:simplePos x="0" y="0"/>
            <wp:positionH relativeFrom="column">
              <wp:posOffset>38100</wp:posOffset>
            </wp:positionH>
            <wp:positionV relativeFrom="paragraph">
              <wp:posOffset>147955</wp:posOffset>
            </wp:positionV>
            <wp:extent cx="5940425" cy="4457700"/>
            <wp:effectExtent l="19050" t="0" r="3175" b="0"/>
            <wp:wrapThrough wrapText="bothSides">
              <wp:wrapPolygon edited="0">
                <wp:start x="-69" y="0"/>
                <wp:lineTo x="-69" y="21508"/>
                <wp:lineTo x="21612" y="21508"/>
                <wp:lineTo x="21612" y="0"/>
                <wp:lineTo x="-69" y="0"/>
              </wp:wrapPolygon>
            </wp:wrapThrough>
            <wp:docPr id="13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8"/>
                    <a:srcRect/>
                    <a:stretch>
                      <a:fillRect/>
                    </a:stretch>
                  </pic:blipFill>
                  <pic:spPr bwMode="auto">
                    <a:xfrm>
                      <a:off x="0" y="0"/>
                      <a:ext cx="5940425" cy="4457700"/>
                    </a:xfrm>
                    <a:prstGeom prst="rect">
                      <a:avLst/>
                    </a:prstGeom>
                    <a:noFill/>
                    <a:ln w="9525">
                      <a:noFill/>
                      <a:miter lim="800000"/>
                      <a:headEnd/>
                      <a:tailEnd/>
                    </a:ln>
                  </pic:spPr>
                </pic:pic>
              </a:graphicData>
            </a:graphic>
          </wp:anchor>
        </w:drawing>
      </w:r>
    </w:p>
    <w:p w:rsidR="00C87FE0" w:rsidRDefault="00C87FE0" w:rsidP="00C87FE0">
      <w:pPr>
        <w:ind w:firstLine="709"/>
        <w:jc w:val="both"/>
        <w:rPr>
          <w:szCs w:val="28"/>
        </w:rPr>
      </w:pPr>
      <w:r>
        <w:rPr>
          <w:szCs w:val="28"/>
        </w:rPr>
        <w:t>Разработчиками данного сайта предусмотрено составления отчётов по успеваемости. При условии, что выставлены оценки ВСЕМ обучающимся по ВСЕМ предметам, классный руководитель, пройдя по ссылке «Параметры успеваемости», сразу получает полную информацию для отчёта:</w:t>
      </w:r>
    </w:p>
    <w:p w:rsidR="00C87FE0" w:rsidRDefault="00C87FE0" w:rsidP="00C87FE0">
      <w:pPr>
        <w:ind w:firstLine="709"/>
        <w:jc w:val="both"/>
        <w:rPr>
          <w:szCs w:val="28"/>
        </w:rPr>
      </w:pPr>
      <w:r>
        <w:rPr>
          <w:szCs w:val="28"/>
        </w:rPr>
        <w:t>- количество и фамилии отличников;</w:t>
      </w:r>
    </w:p>
    <w:p w:rsidR="00C87FE0" w:rsidRDefault="00C87FE0" w:rsidP="00C87FE0">
      <w:pPr>
        <w:ind w:firstLine="709"/>
        <w:jc w:val="both"/>
        <w:rPr>
          <w:szCs w:val="28"/>
        </w:rPr>
      </w:pPr>
      <w:r>
        <w:rPr>
          <w:szCs w:val="28"/>
        </w:rPr>
        <w:t>-количество и фамилии ударников;</w:t>
      </w:r>
    </w:p>
    <w:p w:rsidR="00C87FE0" w:rsidRDefault="00C87FE0" w:rsidP="00C87FE0">
      <w:pPr>
        <w:ind w:firstLine="709"/>
        <w:jc w:val="both"/>
        <w:rPr>
          <w:szCs w:val="28"/>
        </w:rPr>
      </w:pPr>
      <w:r>
        <w:rPr>
          <w:szCs w:val="28"/>
        </w:rPr>
        <w:t>- количество и фамилии обучающихся, имеющих одну четвёрку с указанием предмета;</w:t>
      </w:r>
    </w:p>
    <w:p w:rsidR="00C87FE0" w:rsidRDefault="00C87FE0" w:rsidP="00C87FE0">
      <w:pPr>
        <w:ind w:firstLine="709"/>
        <w:jc w:val="both"/>
        <w:rPr>
          <w:szCs w:val="28"/>
        </w:rPr>
      </w:pPr>
      <w:r>
        <w:rPr>
          <w:szCs w:val="28"/>
        </w:rPr>
        <w:t>- количество и фамилии обучающихся, имеющих две  четвёрки с указанием предметов;</w:t>
      </w:r>
    </w:p>
    <w:p w:rsidR="00C87FE0" w:rsidRDefault="00C87FE0" w:rsidP="00C87FE0">
      <w:pPr>
        <w:ind w:firstLine="709"/>
        <w:jc w:val="both"/>
        <w:rPr>
          <w:szCs w:val="28"/>
        </w:rPr>
      </w:pPr>
      <w:r>
        <w:rPr>
          <w:szCs w:val="28"/>
        </w:rPr>
        <w:t>- количество и фамилии обучающихся, имеющих одну тройку с указанием предмета;</w:t>
      </w:r>
    </w:p>
    <w:p w:rsidR="00C87FE0" w:rsidRDefault="00C87FE0" w:rsidP="00C87FE0">
      <w:pPr>
        <w:ind w:firstLine="709"/>
        <w:jc w:val="both"/>
        <w:rPr>
          <w:szCs w:val="28"/>
        </w:rPr>
      </w:pPr>
      <w:r>
        <w:rPr>
          <w:szCs w:val="28"/>
        </w:rPr>
        <w:t>- количество и фамилии обучающихся, имеющих две  тройки с указанием предметов;</w:t>
      </w:r>
    </w:p>
    <w:p w:rsidR="00C87FE0" w:rsidRDefault="00C87FE0" w:rsidP="00C87FE0">
      <w:pPr>
        <w:ind w:firstLine="709"/>
        <w:jc w:val="both"/>
        <w:rPr>
          <w:szCs w:val="28"/>
        </w:rPr>
      </w:pPr>
      <w:r>
        <w:rPr>
          <w:szCs w:val="28"/>
        </w:rPr>
        <w:t>-количество и фамилии неуспевающих обучающихся;</w:t>
      </w:r>
    </w:p>
    <w:p w:rsidR="00B70FF3" w:rsidRDefault="00C87FE0" w:rsidP="00B70FF3">
      <w:pPr>
        <w:ind w:firstLine="709"/>
        <w:jc w:val="both"/>
        <w:rPr>
          <w:szCs w:val="28"/>
        </w:rPr>
      </w:pPr>
      <w:r>
        <w:rPr>
          <w:szCs w:val="28"/>
        </w:rPr>
        <w:t>- % качества знаний  и % успеваемости по классу в целом;</w:t>
      </w:r>
    </w:p>
    <w:p w:rsidR="00B70FF3" w:rsidRDefault="00B70FF3" w:rsidP="00B70FF3">
      <w:pPr>
        <w:ind w:firstLine="709"/>
        <w:jc w:val="both"/>
        <w:rPr>
          <w:szCs w:val="28"/>
        </w:rPr>
      </w:pPr>
      <w:r>
        <w:rPr>
          <w:szCs w:val="28"/>
        </w:rPr>
        <w:t>- сведения по предметам.</w:t>
      </w:r>
    </w:p>
    <w:p w:rsidR="00B70FF3" w:rsidRDefault="00B70FF3" w:rsidP="00B70FF3">
      <w:pPr>
        <w:ind w:firstLine="709"/>
        <w:jc w:val="both"/>
        <w:rPr>
          <w:szCs w:val="28"/>
        </w:rPr>
      </w:pPr>
      <w:r>
        <w:rPr>
          <w:noProof/>
        </w:rPr>
        <w:lastRenderedPageBreak/>
        <w:drawing>
          <wp:anchor distT="0" distB="0" distL="114300" distR="114300" simplePos="0" relativeHeight="251659776" behindDoc="1" locked="0" layoutInCell="1" allowOverlap="1">
            <wp:simplePos x="0" y="0"/>
            <wp:positionH relativeFrom="column">
              <wp:posOffset>168275</wp:posOffset>
            </wp:positionH>
            <wp:positionV relativeFrom="paragraph">
              <wp:posOffset>295275</wp:posOffset>
            </wp:positionV>
            <wp:extent cx="6115685" cy="4584065"/>
            <wp:effectExtent l="19050" t="0" r="0" b="0"/>
            <wp:wrapThrough wrapText="bothSides">
              <wp:wrapPolygon edited="0">
                <wp:start x="-67" y="0"/>
                <wp:lineTo x="-67" y="21543"/>
                <wp:lineTo x="21598" y="21543"/>
                <wp:lineTo x="21598" y="0"/>
                <wp:lineTo x="-67" y="0"/>
              </wp:wrapPolygon>
            </wp:wrapThrough>
            <wp:docPr id="11"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9"/>
                    <a:srcRect/>
                    <a:stretch>
                      <a:fillRect/>
                    </a:stretch>
                  </pic:blipFill>
                  <pic:spPr bwMode="auto">
                    <a:xfrm>
                      <a:off x="0" y="0"/>
                      <a:ext cx="6115685" cy="4584065"/>
                    </a:xfrm>
                    <a:prstGeom prst="rect">
                      <a:avLst/>
                    </a:prstGeom>
                    <a:noFill/>
                    <a:ln w="9525">
                      <a:noFill/>
                      <a:miter lim="800000"/>
                      <a:headEnd/>
                      <a:tailEnd/>
                    </a:ln>
                  </pic:spPr>
                </pic:pic>
              </a:graphicData>
            </a:graphic>
          </wp:anchor>
        </w:drawing>
      </w:r>
    </w:p>
    <w:p w:rsidR="00B70FF3" w:rsidRDefault="00B70FF3" w:rsidP="00C87FE0">
      <w:pPr>
        <w:ind w:firstLine="709"/>
        <w:jc w:val="both"/>
        <w:rPr>
          <w:szCs w:val="28"/>
        </w:rPr>
      </w:pPr>
    </w:p>
    <w:p w:rsidR="00C87FE0" w:rsidRDefault="00C87FE0" w:rsidP="00C87FE0">
      <w:pPr>
        <w:ind w:firstLine="709"/>
        <w:jc w:val="both"/>
        <w:rPr>
          <w:szCs w:val="28"/>
        </w:rPr>
      </w:pPr>
      <w:r>
        <w:rPr>
          <w:szCs w:val="28"/>
        </w:rPr>
        <w:t>Данные отчёты формируются по итогам четверти и за год. Как мы видим, разработчики сайта предусмотрели всё для комфортной работы классных руководителей и учителей - предметников. Остаётся только вышеуказанным работникам школы пересмотреть свое отношение к работе с бумажными классными журналами. Для привлечения большего числа родителей к посещению данного сайта необходимо, чтобы в бумажных классных журналах РЕГУЛЯРНО появлялись оценки, а оператор (или классные руководители) регулярно переносили их в электронный журнал.</w:t>
      </w:r>
    </w:p>
    <w:p w:rsidR="00D911D1" w:rsidRPr="00A7376C" w:rsidRDefault="00C87FE0" w:rsidP="00A7376C">
      <w:pPr>
        <w:ind w:firstLine="540"/>
        <w:jc w:val="both"/>
        <w:rPr>
          <w:szCs w:val="28"/>
        </w:rPr>
      </w:pPr>
      <w:r>
        <w:rPr>
          <w:szCs w:val="28"/>
        </w:rPr>
        <w:t>По отзывам родителей, электронный журнал при современном интенсивном ритме жизни оказался современной, мобильной и удобной формой работы.</w:t>
      </w:r>
    </w:p>
    <w:p w:rsidR="00D911D1" w:rsidRPr="00F77B71" w:rsidRDefault="00D911D1" w:rsidP="004E59FE">
      <w:pPr>
        <w:jc w:val="both"/>
      </w:pPr>
    </w:p>
    <w:p w:rsidR="00E6736D" w:rsidRPr="00F77B71" w:rsidRDefault="000C7391" w:rsidP="00A7376C">
      <w:pPr>
        <w:pStyle w:val="a7"/>
        <w:numPr>
          <w:ilvl w:val="0"/>
          <w:numId w:val="3"/>
        </w:numPr>
        <w:tabs>
          <w:tab w:val="clear" w:pos="1065"/>
          <w:tab w:val="num" w:pos="1276"/>
        </w:tabs>
        <w:spacing w:after="120"/>
        <w:ind w:right="0" w:hanging="214"/>
        <w:jc w:val="center"/>
        <w:rPr>
          <w:b/>
          <w:sz w:val="28"/>
          <w:szCs w:val="28"/>
        </w:rPr>
      </w:pPr>
      <w:r w:rsidRPr="00F77B71">
        <w:rPr>
          <w:b/>
          <w:sz w:val="28"/>
          <w:szCs w:val="28"/>
        </w:rPr>
        <w:t>Приоритетный национальный проект «Образование».</w:t>
      </w:r>
    </w:p>
    <w:p w:rsidR="001B1BB6" w:rsidRPr="00F77B71" w:rsidRDefault="00E6736D" w:rsidP="00601D9D">
      <w:pPr>
        <w:ind w:firstLine="851"/>
        <w:jc w:val="both"/>
      </w:pPr>
      <w:r w:rsidRPr="00F77B71">
        <w:rPr>
          <w:rFonts w:eastAsia="Lucida Sans Unicode"/>
          <w:kern w:val="1"/>
          <w:lang w:eastAsia="en-US" w:bidi="en-US"/>
        </w:rPr>
        <w:t xml:space="preserve">В рамках </w:t>
      </w:r>
      <w:r w:rsidRPr="00F77B71">
        <w:t>комплексного проекта модернизации образования</w:t>
      </w:r>
      <w:r w:rsidRPr="00F77B71">
        <w:rPr>
          <w:rFonts w:eastAsia="Lucida Sans Unicode"/>
          <w:kern w:val="1"/>
          <w:lang w:eastAsia="en-US" w:bidi="en-US"/>
        </w:rPr>
        <w:t xml:space="preserve"> общеобразовательные учреждения перешли на нормативно-подушевое финансирование, введена новая система оплаты труда работников общеобразовательных учреждений</w:t>
      </w:r>
      <w:r w:rsidR="001B1BDA" w:rsidRPr="00F77B71">
        <w:rPr>
          <w:rFonts w:eastAsia="Lucida Sans Unicode"/>
          <w:kern w:val="1"/>
          <w:lang w:eastAsia="en-US" w:bidi="en-US"/>
        </w:rPr>
        <w:t xml:space="preserve"> (средняя </w:t>
      </w:r>
      <w:r w:rsidR="00BE2088" w:rsidRPr="00F77B71">
        <w:rPr>
          <w:rFonts w:eastAsia="Lucida Sans Unicode"/>
          <w:kern w:val="1"/>
          <w:lang w:eastAsia="en-US" w:bidi="en-US"/>
        </w:rPr>
        <w:t xml:space="preserve"> заработная плата</w:t>
      </w:r>
      <w:r w:rsidR="0025232E">
        <w:rPr>
          <w:rFonts w:eastAsia="Lucida Sans Unicode"/>
          <w:kern w:val="1"/>
          <w:lang w:eastAsia="en-US" w:bidi="en-US"/>
        </w:rPr>
        <w:t xml:space="preserve"> по Лицею № 2</w:t>
      </w:r>
      <w:r w:rsidR="00BE2088" w:rsidRPr="00F77B71">
        <w:rPr>
          <w:rFonts w:eastAsia="Lucida Sans Unicode"/>
          <w:kern w:val="1"/>
          <w:lang w:eastAsia="en-US" w:bidi="en-US"/>
        </w:rPr>
        <w:t xml:space="preserve"> сос</w:t>
      </w:r>
      <w:r w:rsidR="001B1BDA" w:rsidRPr="00F77B71">
        <w:rPr>
          <w:rFonts w:eastAsia="Lucida Sans Unicode"/>
          <w:kern w:val="1"/>
          <w:lang w:eastAsia="en-US" w:bidi="en-US"/>
        </w:rPr>
        <w:t>т</w:t>
      </w:r>
      <w:r w:rsidR="00BE2088" w:rsidRPr="00F77B71">
        <w:rPr>
          <w:rFonts w:eastAsia="Lucida Sans Unicode"/>
          <w:kern w:val="1"/>
          <w:lang w:eastAsia="en-US" w:bidi="en-US"/>
        </w:rPr>
        <w:t>а</w:t>
      </w:r>
      <w:r w:rsidR="001B1BDA" w:rsidRPr="00F77B71">
        <w:rPr>
          <w:rFonts w:eastAsia="Lucida Sans Unicode"/>
          <w:kern w:val="1"/>
          <w:lang w:eastAsia="en-US" w:bidi="en-US"/>
        </w:rPr>
        <w:t xml:space="preserve">вляет </w:t>
      </w:r>
      <w:r w:rsidR="0025232E">
        <w:rPr>
          <w:rFonts w:eastAsia="Lucida Sans Unicode"/>
          <w:kern w:val="1"/>
          <w:lang w:eastAsia="en-US" w:bidi="en-US"/>
        </w:rPr>
        <w:t>130</w:t>
      </w:r>
      <w:r w:rsidR="001B1BDA" w:rsidRPr="00F77B71">
        <w:rPr>
          <w:rFonts w:eastAsia="Lucida Sans Unicode"/>
          <w:kern w:val="1"/>
          <w:lang w:eastAsia="en-US" w:bidi="en-US"/>
        </w:rPr>
        <w:t>00 руб.)</w:t>
      </w:r>
      <w:r w:rsidRPr="00F77B71">
        <w:rPr>
          <w:rFonts w:eastAsia="Lucida Sans Unicode"/>
          <w:kern w:val="1"/>
          <w:lang w:eastAsia="en-US" w:bidi="en-US"/>
        </w:rPr>
        <w:t>, создана единая независимая региональная систем</w:t>
      </w:r>
      <w:r w:rsidR="00CA1C2A" w:rsidRPr="00F77B71">
        <w:rPr>
          <w:rFonts w:eastAsia="Lucida Sans Unicode"/>
          <w:kern w:val="1"/>
          <w:lang w:eastAsia="en-US" w:bidi="en-US"/>
        </w:rPr>
        <w:t>а</w:t>
      </w:r>
      <w:r w:rsidRPr="00F77B71">
        <w:rPr>
          <w:rFonts w:eastAsia="Lucida Sans Unicode"/>
          <w:kern w:val="1"/>
          <w:lang w:eastAsia="en-US" w:bidi="en-US"/>
        </w:rPr>
        <w:t xml:space="preserve"> оценки качества образования; обеспечено общественное участие в управлении </w:t>
      </w:r>
      <w:r w:rsidRPr="00F77B71">
        <w:rPr>
          <w:rFonts w:eastAsia="Lucida Sans Unicode"/>
          <w:kern w:val="1"/>
          <w:lang w:eastAsia="en-US" w:bidi="en-US"/>
        </w:rPr>
        <w:lastRenderedPageBreak/>
        <w:t>образованием; осуществляется организационное обеспечение, мониторинг реализации комплексного проекта</w:t>
      </w:r>
      <w:r w:rsidR="008D3211" w:rsidRPr="00F77B71">
        <w:rPr>
          <w:rFonts w:eastAsia="Lucida Sans Unicode"/>
          <w:kern w:val="1"/>
          <w:lang w:eastAsia="en-US" w:bidi="en-US"/>
        </w:rPr>
        <w:t>.</w:t>
      </w:r>
      <w:r w:rsidR="00304504" w:rsidRPr="00F77B71">
        <w:tab/>
      </w:r>
    </w:p>
    <w:p w:rsidR="00F93556" w:rsidRPr="00F77B71" w:rsidRDefault="001B1BB6" w:rsidP="00601D9D">
      <w:pPr>
        <w:pStyle w:val="Standard"/>
        <w:tabs>
          <w:tab w:val="left" w:pos="1080"/>
        </w:tabs>
        <w:ind w:firstLine="851"/>
        <w:jc w:val="both"/>
        <w:rPr>
          <w:rFonts w:cs="Times New Roman"/>
          <w:color w:val="auto"/>
          <w:sz w:val="28"/>
          <w:szCs w:val="28"/>
          <w:lang w:val="ru-RU"/>
        </w:rPr>
      </w:pPr>
      <w:r w:rsidRPr="00F77B71">
        <w:rPr>
          <w:rFonts w:cs="Times New Roman"/>
          <w:color w:val="auto"/>
          <w:sz w:val="28"/>
          <w:szCs w:val="28"/>
          <w:lang w:val="ru-RU"/>
        </w:rPr>
        <w:t xml:space="preserve">В </w:t>
      </w:r>
      <w:r w:rsidR="00F93556" w:rsidRPr="00F77B71">
        <w:rPr>
          <w:rFonts w:cs="Times New Roman"/>
          <w:color w:val="auto"/>
          <w:sz w:val="28"/>
          <w:szCs w:val="28"/>
          <w:lang w:val="ru-RU"/>
        </w:rPr>
        <w:t>2010 год</w:t>
      </w:r>
      <w:r w:rsidRPr="00F77B71">
        <w:rPr>
          <w:rFonts w:cs="Times New Roman"/>
          <w:color w:val="auto"/>
          <w:sz w:val="28"/>
          <w:szCs w:val="28"/>
          <w:lang w:val="ru-RU"/>
        </w:rPr>
        <w:t>у</w:t>
      </w:r>
      <w:r w:rsidR="00F93556" w:rsidRPr="00F77B71">
        <w:rPr>
          <w:rFonts w:cs="Times New Roman"/>
          <w:color w:val="auto"/>
          <w:sz w:val="28"/>
          <w:szCs w:val="28"/>
          <w:lang w:val="ru-RU"/>
        </w:rPr>
        <w:t xml:space="preserve">  на выплату вознаграждения </w:t>
      </w:r>
      <w:r w:rsidR="00304504" w:rsidRPr="00F77B71">
        <w:rPr>
          <w:rFonts w:cs="Times New Roman"/>
          <w:color w:val="auto"/>
          <w:sz w:val="28"/>
          <w:szCs w:val="28"/>
          <w:lang w:val="ru-RU"/>
        </w:rPr>
        <w:t xml:space="preserve">за классное руководство </w:t>
      </w:r>
      <w:r w:rsidR="00F93556" w:rsidRPr="00F77B71">
        <w:rPr>
          <w:rFonts w:cs="Times New Roman"/>
          <w:color w:val="auto"/>
          <w:sz w:val="28"/>
          <w:szCs w:val="28"/>
          <w:lang w:val="ru-RU"/>
        </w:rPr>
        <w:t xml:space="preserve">предусмотрена субвенция из областного бюджета в сумме </w:t>
      </w:r>
      <w:r w:rsidR="00F93556" w:rsidRPr="0025232E">
        <w:rPr>
          <w:rFonts w:cs="Times New Roman"/>
          <w:color w:val="FF0000"/>
          <w:sz w:val="28"/>
          <w:szCs w:val="28"/>
          <w:lang w:val="ru-RU"/>
        </w:rPr>
        <w:t>39</w:t>
      </w:r>
      <w:r w:rsidR="00F93556" w:rsidRPr="0025232E">
        <w:rPr>
          <w:rFonts w:cs="Times New Roman"/>
          <w:color w:val="FF0000"/>
          <w:sz w:val="28"/>
          <w:szCs w:val="28"/>
        </w:rPr>
        <w:t> </w:t>
      </w:r>
      <w:r w:rsidR="00F93556" w:rsidRPr="0025232E">
        <w:rPr>
          <w:rFonts w:cs="Times New Roman"/>
          <w:color w:val="FF0000"/>
          <w:sz w:val="28"/>
          <w:szCs w:val="28"/>
          <w:lang w:val="ru-RU"/>
        </w:rPr>
        <w:t>130,1 тыс. руб.</w:t>
      </w:r>
      <w:r w:rsidR="00304504" w:rsidRPr="00F77B71">
        <w:rPr>
          <w:rFonts w:cs="Times New Roman"/>
          <w:color w:val="auto"/>
          <w:sz w:val="28"/>
          <w:szCs w:val="28"/>
          <w:lang w:val="ru-RU"/>
        </w:rPr>
        <w:t xml:space="preserve"> О</w:t>
      </w:r>
      <w:r w:rsidR="00F93556" w:rsidRPr="00F77B71">
        <w:rPr>
          <w:rFonts w:cs="Times New Roman"/>
          <w:color w:val="auto"/>
          <w:sz w:val="28"/>
          <w:szCs w:val="28"/>
          <w:lang w:val="ru-RU"/>
        </w:rPr>
        <w:t xml:space="preserve">бъем средств, выплаченных с начала года, составляет </w:t>
      </w:r>
      <w:r w:rsidR="00F93556" w:rsidRPr="0025232E">
        <w:rPr>
          <w:rFonts w:cs="Times New Roman"/>
          <w:color w:val="FF0000"/>
          <w:sz w:val="28"/>
          <w:szCs w:val="28"/>
          <w:lang w:val="ru-RU"/>
        </w:rPr>
        <w:t xml:space="preserve">19 066,6 </w:t>
      </w:r>
      <w:r w:rsidR="00F93556" w:rsidRPr="00F77B71">
        <w:rPr>
          <w:rFonts w:cs="Times New Roman"/>
          <w:color w:val="auto"/>
          <w:sz w:val="28"/>
          <w:szCs w:val="28"/>
          <w:lang w:val="ru-RU"/>
        </w:rPr>
        <w:t>тыс. руб.</w:t>
      </w:r>
    </w:p>
    <w:p w:rsidR="00F93556" w:rsidRPr="00F77B71" w:rsidRDefault="00F93556" w:rsidP="00601D9D">
      <w:pPr>
        <w:pStyle w:val="Standard"/>
        <w:tabs>
          <w:tab w:val="left" w:pos="17"/>
          <w:tab w:val="left" w:pos="33"/>
        </w:tabs>
        <w:ind w:firstLine="851"/>
        <w:jc w:val="both"/>
        <w:rPr>
          <w:rFonts w:cs="Times New Roman"/>
          <w:sz w:val="28"/>
          <w:szCs w:val="28"/>
          <w:lang w:val="ru-RU"/>
        </w:rPr>
      </w:pPr>
      <w:r w:rsidRPr="00F77B71">
        <w:rPr>
          <w:rFonts w:cs="Times New Roman"/>
          <w:sz w:val="28"/>
          <w:szCs w:val="28"/>
          <w:lang w:val="ru-RU"/>
        </w:rPr>
        <w:t>Реализация</w:t>
      </w:r>
      <w:r w:rsidR="004413FA" w:rsidRPr="00F77B71">
        <w:rPr>
          <w:rFonts w:cs="Times New Roman"/>
          <w:sz w:val="28"/>
          <w:szCs w:val="28"/>
          <w:lang w:val="ru-RU"/>
        </w:rPr>
        <w:t xml:space="preserve"> конкурса на п</w:t>
      </w:r>
      <w:r w:rsidR="001C6D4C" w:rsidRPr="00F77B71">
        <w:rPr>
          <w:rFonts w:cs="Times New Roman"/>
          <w:sz w:val="28"/>
          <w:szCs w:val="28"/>
          <w:lang w:val="ru-RU"/>
        </w:rPr>
        <w:t>оощрение лучших учителей</w:t>
      </w:r>
      <w:r w:rsidR="004413FA" w:rsidRPr="00F77B71">
        <w:rPr>
          <w:rFonts w:cs="Times New Roman"/>
          <w:sz w:val="28"/>
          <w:szCs w:val="28"/>
          <w:lang w:val="ru-RU"/>
        </w:rPr>
        <w:t xml:space="preserve"> </w:t>
      </w:r>
      <w:r w:rsidR="006F4247" w:rsidRPr="00F77B71">
        <w:rPr>
          <w:rFonts w:cs="Times New Roman"/>
          <w:sz w:val="28"/>
          <w:szCs w:val="28"/>
          <w:lang w:val="ru-RU"/>
        </w:rPr>
        <w:t>с 2010</w:t>
      </w:r>
      <w:r w:rsidR="004A111D" w:rsidRPr="00F77B71">
        <w:rPr>
          <w:rFonts w:cs="Times New Roman"/>
          <w:sz w:val="28"/>
          <w:szCs w:val="28"/>
          <w:lang w:val="ru-RU"/>
        </w:rPr>
        <w:t xml:space="preserve"> года</w:t>
      </w:r>
      <w:r w:rsidR="002242C2" w:rsidRPr="00F77B71">
        <w:rPr>
          <w:rFonts w:cs="Times New Roman"/>
          <w:sz w:val="28"/>
          <w:szCs w:val="28"/>
          <w:lang w:val="ru-RU"/>
        </w:rPr>
        <w:t xml:space="preserve"> осуществляется по двум уровням</w:t>
      </w:r>
      <w:r w:rsidRPr="00F77B71">
        <w:rPr>
          <w:rFonts w:cs="Times New Roman"/>
          <w:sz w:val="28"/>
          <w:szCs w:val="28"/>
          <w:lang w:val="ru-RU"/>
        </w:rPr>
        <w:t>: федеральный конкурс и региональный конкурс.</w:t>
      </w:r>
    </w:p>
    <w:p w:rsidR="00E45C12" w:rsidRDefault="00F93556" w:rsidP="00E45C12">
      <w:pPr>
        <w:pStyle w:val="Standard"/>
        <w:tabs>
          <w:tab w:val="left" w:pos="17"/>
          <w:tab w:val="left" w:pos="33"/>
        </w:tabs>
        <w:jc w:val="both"/>
        <w:rPr>
          <w:rFonts w:cs="Times New Roman"/>
          <w:sz w:val="28"/>
          <w:szCs w:val="28"/>
          <w:lang w:val="ru-RU"/>
        </w:rPr>
      </w:pPr>
      <w:r w:rsidRPr="00F77B71">
        <w:rPr>
          <w:rFonts w:cs="Times New Roman"/>
          <w:sz w:val="28"/>
          <w:szCs w:val="28"/>
          <w:lang w:val="ru-RU"/>
        </w:rPr>
        <w:t xml:space="preserve">В 2010 году в федеральном конкурсе  лучших учителей </w:t>
      </w:r>
      <w:r w:rsidR="0025232E">
        <w:rPr>
          <w:rFonts w:cs="Times New Roman"/>
          <w:sz w:val="28"/>
          <w:szCs w:val="28"/>
          <w:lang w:val="ru-RU"/>
        </w:rPr>
        <w:t>мы участие не принимали.</w:t>
      </w:r>
      <w:r w:rsidR="00692A3F">
        <w:rPr>
          <w:rFonts w:cs="Times New Roman"/>
          <w:sz w:val="28"/>
          <w:szCs w:val="28"/>
          <w:lang w:val="ru-RU"/>
        </w:rPr>
        <w:t xml:space="preserve"> </w:t>
      </w:r>
      <w:r w:rsidRPr="00F77B71">
        <w:rPr>
          <w:rFonts w:cs="Times New Roman"/>
          <w:sz w:val="28"/>
          <w:szCs w:val="28"/>
          <w:lang w:val="ru-RU"/>
        </w:rPr>
        <w:t xml:space="preserve"> Победителями регионального конкурса стал</w:t>
      </w:r>
      <w:r w:rsidR="0025232E">
        <w:rPr>
          <w:rFonts w:cs="Times New Roman"/>
          <w:sz w:val="28"/>
          <w:szCs w:val="28"/>
          <w:lang w:val="ru-RU"/>
        </w:rPr>
        <w:t>и 67 педагогов города Саратова, из них 2 педагог</w:t>
      </w:r>
      <w:r w:rsidR="00B70FF3">
        <w:rPr>
          <w:rFonts w:cs="Times New Roman"/>
          <w:sz w:val="28"/>
          <w:szCs w:val="28"/>
          <w:lang w:val="ru-RU"/>
        </w:rPr>
        <w:t>ических работника нашего лицея</w:t>
      </w:r>
    </w:p>
    <w:p w:rsidR="00F93556" w:rsidRPr="00F77B71" w:rsidRDefault="00F93556" w:rsidP="00E45C12">
      <w:pPr>
        <w:pStyle w:val="Standard"/>
        <w:tabs>
          <w:tab w:val="left" w:pos="17"/>
          <w:tab w:val="left" w:pos="33"/>
        </w:tabs>
        <w:jc w:val="both"/>
        <w:rPr>
          <w:rFonts w:cs="Times New Roman"/>
          <w:sz w:val="28"/>
          <w:szCs w:val="28"/>
          <w:lang w:val="ru-RU"/>
        </w:rPr>
      </w:pPr>
      <w:r w:rsidRPr="00F77B71">
        <w:rPr>
          <w:rFonts w:cs="Times New Roman"/>
          <w:sz w:val="28"/>
          <w:szCs w:val="28"/>
          <w:lang w:val="ru-RU"/>
        </w:rPr>
        <w:t xml:space="preserve">  </w:t>
      </w:r>
      <w:r w:rsidR="00E45C12" w:rsidRPr="00E45C12">
        <w:rPr>
          <w:rFonts w:cs="Times New Roman"/>
          <w:noProof/>
          <w:sz w:val="28"/>
          <w:szCs w:val="28"/>
          <w:lang w:val="ru-RU" w:eastAsia="ru-RU" w:bidi="ar-SA"/>
        </w:rPr>
        <w:drawing>
          <wp:inline distT="0" distB="0" distL="0" distR="0">
            <wp:extent cx="2105025" cy="2970021"/>
            <wp:effectExtent l="19050" t="0" r="9525" b="0"/>
            <wp:docPr id="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Grp="1" noChangeAspect="1" noChangeArrowheads="1"/>
                    </pic:cNvPicPr>
                  </pic:nvPicPr>
                  <pic:blipFill>
                    <a:blip r:embed="rId20">
                      <a:lum contrast="10000"/>
                    </a:blip>
                    <a:srcRect/>
                    <a:stretch>
                      <a:fillRect/>
                    </a:stretch>
                  </pic:blipFill>
                  <pic:spPr bwMode="auto">
                    <a:xfrm>
                      <a:off x="0" y="0"/>
                      <a:ext cx="2104762" cy="2969650"/>
                    </a:xfrm>
                    <a:prstGeom prst="rect">
                      <a:avLst/>
                    </a:prstGeom>
                    <a:noFill/>
                    <a:ln w="9525">
                      <a:noFill/>
                      <a:miter lim="800000"/>
                      <a:headEnd/>
                      <a:tailEnd/>
                    </a:ln>
                    <a:effectLst/>
                  </pic:spPr>
                </pic:pic>
              </a:graphicData>
            </a:graphic>
          </wp:inline>
        </w:drawing>
      </w:r>
      <w:r w:rsidR="00E45C12">
        <w:rPr>
          <w:rFonts w:cs="Times New Roman"/>
          <w:sz w:val="28"/>
          <w:szCs w:val="28"/>
          <w:lang w:val="ru-RU"/>
        </w:rPr>
        <w:t xml:space="preserve">                                             </w:t>
      </w:r>
      <w:r w:rsidR="00E45C12" w:rsidRPr="00E45C12">
        <w:rPr>
          <w:rFonts w:eastAsia="Times New Roman" w:cs="Times New Roman"/>
          <w:noProof/>
          <w:color w:val="auto"/>
          <w:kern w:val="0"/>
          <w:sz w:val="28"/>
          <w:szCs w:val="20"/>
          <w:lang w:val="ru-RU" w:eastAsia="ru-RU" w:bidi="ar-SA"/>
        </w:rPr>
        <w:t xml:space="preserve"> </w:t>
      </w:r>
      <w:r w:rsidR="00E45C12" w:rsidRPr="00E45C12">
        <w:rPr>
          <w:rFonts w:cs="Times New Roman"/>
          <w:noProof/>
          <w:sz w:val="28"/>
          <w:szCs w:val="28"/>
          <w:lang w:val="ru-RU" w:eastAsia="ru-RU" w:bidi="ar-SA"/>
        </w:rPr>
        <w:drawing>
          <wp:inline distT="0" distB="0" distL="0" distR="0">
            <wp:extent cx="2123157" cy="2970000"/>
            <wp:effectExtent l="19050" t="0" r="0" b="0"/>
            <wp:docPr id="10" name="Рисунок 7" descr="G:\Сычук В.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54" name="Picture 2" descr="G:\Сычук В.Д..jpg"/>
                    <pic:cNvPicPr>
                      <a:picLocks noGrp="1" noChangeAspect="1" noChangeArrowheads="1"/>
                    </pic:cNvPicPr>
                  </pic:nvPicPr>
                  <pic:blipFill>
                    <a:blip r:embed="rId21"/>
                    <a:srcRect/>
                    <a:stretch>
                      <a:fillRect/>
                    </a:stretch>
                  </pic:blipFill>
                  <pic:spPr bwMode="auto">
                    <a:xfrm>
                      <a:off x="0" y="0"/>
                      <a:ext cx="2123157" cy="2970000"/>
                    </a:xfrm>
                    <a:prstGeom prst="rect">
                      <a:avLst/>
                    </a:prstGeom>
                    <a:noFill/>
                  </pic:spPr>
                </pic:pic>
              </a:graphicData>
            </a:graphic>
          </wp:inline>
        </w:drawing>
      </w:r>
    </w:p>
    <w:p w:rsidR="002E2118" w:rsidRPr="00F77B71" w:rsidRDefault="00E45C12" w:rsidP="00B70FF3">
      <w:pPr>
        <w:tabs>
          <w:tab w:val="left" w:pos="7710"/>
        </w:tabs>
        <w:jc w:val="both"/>
        <w:rPr>
          <w:szCs w:val="28"/>
        </w:rPr>
      </w:pPr>
      <w:r>
        <w:rPr>
          <w:szCs w:val="28"/>
        </w:rPr>
        <w:t xml:space="preserve">              Седова Е.И.</w:t>
      </w:r>
      <w:r w:rsidR="00B70FF3">
        <w:rPr>
          <w:szCs w:val="28"/>
        </w:rPr>
        <w:tab/>
        <w:t>Сычук В.Д.</w:t>
      </w:r>
    </w:p>
    <w:p w:rsidR="00E45C12" w:rsidRDefault="00E45C12" w:rsidP="00A7376C">
      <w:pPr>
        <w:spacing w:after="120"/>
        <w:jc w:val="both"/>
        <w:rPr>
          <w:b/>
        </w:rPr>
      </w:pPr>
    </w:p>
    <w:p w:rsidR="00C97B7D" w:rsidRDefault="00C97B7D" w:rsidP="00A7376C">
      <w:pPr>
        <w:spacing w:after="120"/>
        <w:jc w:val="both"/>
        <w:rPr>
          <w:b/>
        </w:rPr>
      </w:pPr>
    </w:p>
    <w:p w:rsidR="00C97B7D" w:rsidRDefault="00C97B7D" w:rsidP="00A7376C">
      <w:pPr>
        <w:spacing w:after="120"/>
        <w:jc w:val="both"/>
        <w:rPr>
          <w:b/>
        </w:rPr>
      </w:pPr>
    </w:p>
    <w:p w:rsidR="00911B71" w:rsidRPr="00F77B71" w:rsidRDefault="00A7376C" w:rsidP="00A7376C">
      <w:pPr>
        <w:spacing w:after="120"/>
        <w:jc w:val="both"/>
        <w:rPr>
          <w:b/>
          <w:u w:val="single"/>
        </w:rPr>
      </w:pPr>
      <w:r>
        <w:rPr>
          <w:b/>
        </w:rPr>
        <w:t>6.</w:t>
      </w:r>
      <w:r w:rsidR="000C7391" w:rsidRPr="00F77B71">
        <w:rPr>
          <w:b/>
        </w:rPr>
        <w:t>Государственная (итоговая) аттестация обучающихся, профильное обучение.</w:t>
      </w:r>
    </w:p>
    <w:p w:rsidR="006A5DEB" w:rsidRPr="006A5DEB" w:rsidRDefault="00450DD7" w:rsidP="006A5DEB">
      <w:pPr>
        <w:pStyle w:val="20"/>
        <w:spacing w:after="0" w:line="240" w:lineRule="auto"/>
        <w:ind w:left="0" w:firstLine="851"/>
        <w:jc w:val="both"/>
        <w:rPr>
          <w:szCs w:val="28"/>
        </w:rPr>
      </w:pPr>
      <w:r w:rsidRPr="006A5DEB">
        <w:rPr>
          <w:szCs w:val="28"/>
        </w:rPr>
        <w:t xml:space="preserve">В </w:t>
      </w:r>
      <w:r w:rsidR="002C6F7E" w:rsidRPr="006A5DEB">
        <w:rPr>
          <w:szCs w:val="28"/>
        </w:rPr>
        <w:t>2009/2010 учебн</w:t>
      </w:r>
      <w:r w:rsidRPr="006A5DEB">
        <w:rPr>
          <w:szCs w:val="28"/>
        </w:rPr>
        <w:t>ом</w:t>
      </w:r>
      <w:r w:rsidR="002C6F7E" w:rsidRPr="006A5DEB">
        <w:rPr>
          <w:szCs w:val="28"/>
        </w:rPr>
        <w:t xml:space="preserve"> год</w:t>
      </w:r>
      <w:r w:rsidRPr="006A5DEB">
        <w:rPr>
          <w:szCs w:val="28"/>
        </w:rPr>
        <w:t>у</w:t>
      </w:r>
      <w:r w:rsidR="002C6F7E" w:rsidRPr="006A5DEB">
        <w:rPr>
          <w:szCs w:val="28"/>
        </w:rPr>
        <w:t xml:space="preserve"> </w:t>
      </w:r>
      <w:r w:rsidR="000C34D0" w:rsidRPr="006A5DEB">
        <w:rPr>
          <w:szCs w:val="28"/>
        </w:rPr>
        <w:t xml:space="preserve"> </w:t>
      </w:r>
      <w:r w:rsidR="006A5DEB" w:rsidRPr="006A5DEB">
        <w:rPr>
          <w:color w:val="000000"/>
          <w:szCs w:val="28"/>
        </w:rPr>
        <w:t>до государственной (итоговой) аттестации были допущено 37</w:t>
      </w:r>
      <w:r w:rsidR="00F524E0">
        <w:rPr>
          <w:color w:val="000000"/>
          <w:szCs w:val="28"/>
        </w:rPr>
        <w:t xml:space="preserve"> </w:t>
      </w:r>
      <w:r w:rsidR="006A5DEB" w:rsidRPr="006A5DEB">
        <w:rPr>
          <w:color w:val="000000"/>
          <w:szCs w:val="28"/>
        </w:rPr>
        <w:t xml:space="preserve">учащихся 9-х классов. По результатам 2009-2010 учебного года и государственной (итоговой) аттестации  аттестаты об основном общем  образовании получили все выпускники 9-ого класса.  </w:t>
      </w:r>
    </w:p>
    <w:p w:rsidR="006A5DEB" w:rsidRPr="006A5DEB" w:rsidRDefault="006A5DEB" w:rsidP="006A5DEB">
      <w:pPr>
        <w:ind w:firstLine="900"/>
        <w:jc w:val="both"/>
        <w:rPr>
          <w:szCs w:val="28"/>
        </w:rPr>
      </w:pPr>
      <w:r w:rsidRPr="006A5DEB">
        <w:rPr>
          <w:szCs w:val="28"/>
        </w:rPr>
        <w:t>Государственная (итоговая) аттестация выпускников 9-х классов проводилась в форме ЕГЭ, что является новой формой. С целью подготовки учащихся к итоговой аттестации проведены родительские собрания, на которых родители были ознакомлены со всеми нормативными документами, расписанием экзаменов, выбором экзаменов учащихся 9-х классов.</w:t>
      </w:r>
    </w:p>
    <w:p w:rsidR="006A5DEB" w:rsidRPr="006A5DEB" w:rsidRDefault="006A5DEB" w:rsidP="006A5DEB">
      <w:pPr>
        <w:ind w:firstLine="900"/>
        <w:jc w:val="both"/>
        <w:rPr>
          <w:szCs w:val="28"/>
        </w:rPr>
      </w:pPr>
      <w:r w:rsidRPr="006A5DEB">
        <w:rPr>
          <w:szCs w:val="28"/>
        </w:rPr>
        <w:t>Для учащихся 9-х классов в течение года проводились  к</w:t>
      </w:r>
      <w:r w:rsidR="00F524E0">
        <w:rPr>
          <w:szCs w:val="28"/>
        </w:rPr>
        <w:t xml:space="preserve">лассные часы по ознакомлению </w:t>
      </w:r>
      <w:r w:rsidRPr="006A5DEB">
        <w:rPr>
          <w:szCs w:val="28"/>
        </w:rPr>
        <w:t>с документами</w:t>
      </w:r>
      <w:r w:rsidR="00F524E0">
        <w:rPr>
          <w:szCs w:val="28"/>
        </w:rPr>
        <w:t xml:space="preserve"> по Г(И)А, дважды была проведена</w:t>
      </w:r>
      <w:r w:rsidRPr="006A5DEB">
        <w:rPr>
          <w:szCs w:val="28"/>
        </w:rPr>
        <w:t xml:space="preserve"> диагностика по выбору </w:t>
      </w:r>
      <w:r w:rsidR="00F524E0">
        <w:rPr>
          <w:szCs w:val="28"/>
        </w:rPr>
        <w:t>предметов для сдачи экзаменов, п</w:t>
      </w:r>
      <w:r w:rsidRPr="006A5DEB">
        <w:rPr>
          <w:szCs w:val="28"/>
        </w:rPr>
        <w:t>роводились репетиционные экзамены</w:t>
      </w:r>
      <w:r w:rsidR="00F524E0">
        <w:rPr>
          <w:szCs w:val="28"/>
        </w:rPr>
        <w:t>.</w:t>
      </w:r>
      <w:r w:rsidRPr="006A5DEB">
        <w:rPr>
          <w:szCs w:val="28"/>
        </w:rPr>
        <w:t xml:space="preserve"> Учащиеся 9-ых классов выбрали для сдачи экзаменов следующие предметы по выбору:</w:t>
      </w:r>
    </w:p>
    <w:p w:rsidR="006A5DEB" w:rsidRPr="006A5DEB" w:rsidRDefault="006A5DEB" w:rsidP="006A5DEB">
      <w:pPr>
        <w:ind w:firstLine="900"/>
        <w:jc w:val="both"/>
        <w:rPr>
          <w:szCs w:val="28"/>
        </w:rPr>
      </w:pPr>
      <w:r w:rsidRPr="006A5DEB">
        <w:rPr>
          <w:szCs w:val="28"/>
        </w:rPr>
        <w:lastRenderedPageBreak/>
        <w:t>9 «б» класс – литература, история (социально-гуманитарный)</w:t>
      </w:r>
    </w:p>
    <w:p w:rsidR="006A5DEB" w:rsidRPr="006A5DEB" w:rsidRDefault="006A5DEB" w:rsidP="006A5DEB">
      <w:pPr>
        <w:ind w:firstLine="900"/>
        <w:jc w:val="both"/>
        <w:rPr>
          <w:szCs w:val="28"/>
        </w:rPr>
      </w:pPr>
      <w:r w:rsidRPr="006A5DEB">
        <w:rPr>
          <w:szCs w:val="28"/>
        </w:rPr>
        <w:t>9 «в» класс - физика, геометрия (физико-математический)</w:t>
      </w:r>
      <w:r w:rsidR="00F524E0">
        <w:rPr>
          <w:szCs w:val="28"/>
        </w:rPr>
        <w:t>.</w:t>
      </w:r>
    </w:p>
    <w:p w:rsidR="006A5DEB" w:rsidRPr="006A5DEB" w:rsidRDefault="006A5DEB" w:rsidP="006A5DEB">
      <w:pPr>
        <w:ind w:firstLine="900"/>
        <w:jc w:val="both"/>
        <w:rPr>
          <w:szCs w:val="28"/>
        </w:rPr>
      </w:pPr>
      <w:r w:rsidRPr="006A5DEB">
        <w:rPr>
          <w:szCs w:val="28"/>
        </w:rPr>
        <w:t>Учащиеся 9-х классов выбирали предметы, необходимые для поступления в 10-ые профильные классы.</w:t>
      </w:r>
    </w:p>
    <w:p w:rsidR="006A5DEB" w:rsidRPr="00B21130" w:rsidRDefault="006A5DEB" w:rsidP="006A5DEB">
      <w:pPr>
        <w:ind w:firstLine="900"/>
        <w:jc w:val="center"/>
        <w:rPr>
          <w:b/>
          <w:sz w:val="24"/>
          <w:szCs w:val="24"/>
        </w:rPr>
      </w:pPr>
      <w:r w:rsidRPr="00B21130">
        <w:rPr>
          <w:b/>
          <w:sz w:val="24"/>
          <w:szCs w:val="24"/>
        </w:rPr>
        <w:t>Результаты письменных экзаменов в независимой форме</w:t>
      </w:r>
    </w:p>
    <w:p w:rsidR="006A5DEB" w:rsidRPr="00B21130" w:rsidRDefault="006A5DEB" w:rsidP="006A5DEB">
      <w:pPr>
        <w:ind w:firstLine="900"/>
        <w:jc w:val="center"/>
        <w:rPr>
          <w:b/>
          <w:sz w:val="24"/>
          <w:szCs w:val="2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51"/>
        <w:gridCol w:w="992"/>
        <w:gridCol w:w="993"/>
        <w:gridCol w:w="850"/>
        <w:gridCol w:w="992"/>
        <w:gridCol w:w="974"/>
        <w:gridCol w:w="1720"/>
        <w:gridCol w:w="850"/>
        <w:gridCol w:w="851"/>
      </w:tblGrid>
      <w:tr w:rsidR="00ED7A13" w:rsidRPr="00B21130" w:rsidTr="00ED7A13">
        <w:trPr>
          <w:trHeight w:val="404"/>
        </w:trPr>
        <w:tc>
          <w:tcPr>
            <w:tcW w:w="1951" w:type="dxa"/>
            <w:vMerge w:val="restart"/>
          </w:tcPr>
          <w:p w:rsidR="00ED7A13" w:rsidRPr="006A5DEB" w:rsidRDefault="00ED7A13" w:rsidP="006A5DEB">
            <w:pPr>
              <w:spacing w:line="276" w:lineRule="auto"/>
              <w:jc w:val="center"/>
              <w:rPr>
                <w:b/>
                <w:bCs/>
                <w:sz w:val="24"/>
                <w:szCs w:val="24"/>
              </w:rPr>
            </w:pPr>
            <w:r w:rsidRPr="006A5DEB">
              <w:rPr>
                <w:b/>
                <w:bCs/>
                <w:sz w:val="24"/>
                <w:szCs w:val="24"/>
              </w:rPr>
              <w:t>Наименование предмета</w:t>
            </w:r>
          </w:p>
        </w:tc>
        <w:tc>
          <w:tcPr>
            <w:tcW w:w="992" w:type="dxa"/>
            <w:vMerge w:val="restart"/>
          </w:tcPr>
          <w:p w:rsidR="00ED7A13" w:rsidRPr="006A5DEB" w:rsidRDefault="00ED7A13" w:rsidP="006A5DEB">
            <w:pPr>
              <w:spacing w:line="276" w:lineRule="auto"/>
              <w:jc w:val="center"/>
              <w:rPr>
                <w:b/>
                <w:bCs/>
                <w:sz w:val="24"/>
                <w:szCs w:val="24"/>
              </w:rPr>
            </w:pPr>
            <w:r>
              <w:rPr>
                <w:b/>
                <w:bCs/>
                <w:sz w:val="24"/>
                <w:szCs w:val="24"/>
              </w:rPr>
              <w:t>Общее кол-во уч-</w:t>
            </w:r>
            <w:r w:rsidRPr="006A5DEB">
              <w:rPr>
                <w:b/>
                <w:bCs/>
                <w:sz w:val="24"/>
                <w:szCs w:val="24"/>
              </w:rPr>
              <w:t>ся</w:t>
            </w:r>
          </w:p>
        </w:tc>
        <w:tc>
          <w:tcPr>
            <w:tcW w:w="3809" w:type="dxa"/>
            <w:gridSpan w:val="4"/>
          </w:tcPr>
          <w:p w:rsidR="00ED7A13" w:rsidRPr="006A5DEB" w:rsidRDefault="00ED7A13" w:rsidP="006A5DEB">
            <w:pPr>
              <w:spacing w:line="276" w:lineRule="auto"/>
              <w:jc w:val="center"/>
              <w:rPr>
                <w:b/>
                <w:bCs/>
                <w:sz w:val="24"/>
                <w:szCs w:val="24"/>
              </w:rPr>
            </w:pPr>
            <w:r w:rsidRPr="006A5DEB">
              <w:rPr>
                <w:b/>
                <w:bCs/>
                <w:sz w:val="24"/>
                <w:szCs w:val="24"/>
              </w:rPr>
              <w:t>Количество учащихся, получивших соответствующую оценку по результатам эк</w:t>
            </w:r>
            <w:r>
              <w:rPr>
                <w:b/>
                <w:bCs/>
                <w:sz w:val="24"/>
                <w:szCs w:val="24"/>
              </w:rPr>
              <w:t>замена в независимой форме (2010</w:t>
            </w:r>
            <w:r w:rsidRPr="006A5DEB">
              <w:rPr>
                <w:b/>
                <w:bCs/>
                <w:sz w:val="24"/>
                <w:szCs w:val="24"/>
              </w:rPr>
              <w:t xml:space="preserve"> г.)</w:t>
            </w:r>
          </w:p>
        </w:tc>
        <w:tc>
          <w:tcPr>
            <w:tcW w:w="1720" w:type="dxa"/>
            <w:vMerge w:val="restart"/>
          </w:tcPr>
          <w:p w:rsidR="00ED7A13" w:rsidRPr="006A5DEB" w:rsidRDefault="00ED7A13" w:rsidP="006A5DEB">
            <w:pPr>
              <w:spacing w:line="276" w:lineRule="auto"/>
              <w:jc w:val="center"/>
              <w:rPr>
                <w:b/>
                <w:bCs/>
                <w:sz w:val="24"/>
                <w:szCs w:val="24"/>
              </w:rPr>
            </w:pPr>
            <w:r w:rsidRPr="006A5DEB">
              <w:rPr>
                <w:b/>
                <w:bCs/>
                <w:sz w:val="24"/>
                <w:szCs w:val="24"/>
              </w:rPr>
              <w:t>Соответствие результатов экзамена годовой отметке, %</w:t>
            </w:r>
          </w:p>
        </w:tc>
        <w:tc>
          <w:tcPr>
            <w:tcW w:w="850" w:type="dxa"/>
            <w:vMerge w:val="restart"/>
          </w:tcPr>
          <w:p w:rsidR="00ED7A13" w:rsidRPr="006A5DEB" w:rsidRDefault="00ED7A13" w:rsidP="006A5DEB">
            <w:pPr>
              <w:spacing w:line="276" w:lineRule="auto"/>
              <w:jc w:val="center"/>
              <w:rPr>
                <w:b/>
                <w:bCs/>
                <w:sz w:val="24"/>
                <w:szCs w:val="24"/>
              </w:rPr>
            </w:pPr>
            <w:r w:rsidRPr="006A5DEB">
              <w:rPr>
                <w:b/>
                <w:bCs/>
                <w:sz w:val="24"/>
                <w:szCs w:val="24"/>
              </w:rPr>
              <w:t>Выше годовой отметки, %</w:t>
            </w:r>
          </w:p>
        </w:tc>
        <w:tc>
          <w:tcPr>
            <w:tcW w:w="851" w:type="dxa"/>
            <w:vMerge w:val="restart"/>
          </w:tcPr>
          <w:p w:rsidR="00ED7A13" w:rsidRPr="006A5DEB" w:rsidRDefault="00ED7A13" w:rsidP="006A5DEB">
            <w:pPr>
              <w:spacing w:line="276" w:lineRule="auto"/>
              <w:jc w:val="center"/>
              <w:rPr>
                <w:b/>
                <w:bCs/>
                <w:sz w:val="24"/>
                <w:szCs w:val="24"/>
              </w:rPr>
            </w:pPr>
            <w:r w:rsidRPr="006A5DEB">
              <w:rPr>
                <w:b/>
                <w:bCs/>
                <w:sz w:val="24"/>
                <w:szCs w:val="24"/>
              </w:rPr>
              <w:t>Ниже годовой отметки, %</w:t>
            </w:r>
          </w:p>
        </w:tc>
      </w:tr>
      <w:tr w:rsidR="00ED7A13" w:rsidRPr="00B21130" w:rsidTr="00ED7A13">
        <w:trPr>
          <w:trHeight w:val="473"/>
        </w:trPr>
        <w:tc>
          <w:tcPr>
            <w:tcW w:w="1951" w:type="dxa"/>
            <w:vMerge/>
          </w:tcPr>
          <w:p w:rsidR="00ED7A13" w:rsidRPr="006A5DEB" w:rsidRDefault="00ED7A13" w:rsidP="006A5DEB">
            <w:pPr>
              <w:spacing w:line="276" w:lineRule="auto"/>
              <w:jc w:val="center"/>
              <w:rPr>
                <w:b/>
                <w:bCs/>
                <w:sz w:val="24"/>
                <w:szCs w:val="24"/>
              </w:rPr>
            </w:pPr>
          </w:p>
        </w:tc>
        <w:tc>
          <w:tcPr>
            <w:tcW w:w="992" w:type="dxa"/>
            <w:vMerge/>
          </w:tcPr>
          <w:p w:rsidR="00ED7A13" w:rsidRPr="006A5DEB" w:rsidRDefault="00ED7A13" w:rsidP="006A5DEB">
            <w:pPr>
              <w:spacing w:line="276" w:lineRule="auto"/>
              <w:jc w:val="center"/>
              <w:rPr>
                <w:b/>
                <w:bCs/>
                <w:sz w:val="24"/>
                <w:szCs w:val="24"/>
              </w:rPr>
            </w:pPr>
          </w:p>
        </w:tc>
        <w:tc>
          <w:tcPr>
            <w:tcW w:w="3809" w:type="dxa"/>
            <w:gridSpan w:val="4"/>
            <w:vAlign w:val="center"/>
          </w:tcPr>
          <w:p w:rsidR="00ED7A13" w:rsidRPr="006A5DEB" w:rsidRDefault="00ED7A13" w:rsidP="00ED7A13">
            <w:pPr>
              <w:spacing w:line="276" w:lineRule="auto"/>
              <w:jc w:val="center"/>
              <w:rPr>
                <w:b/>
                <w:bCs/>
                <w:sz w:val="24"/>
                <w:szCs w:val="24"/>
              </w:rPr>
            </w:pPr>
            <w:r>
              <w:rPr>
                <w:b/>
                <w:bCs/>
                <w:sz w:val="24"/>
                <w:szCs w:val="24"/>
              </w:rPr>
              <w:t>Оценка</w:t>
            </w:r>
          </w:p>
        </w:tc>
        <w:tc>
          <w:tcPr>
            <w:tcW w:w="1720" w:type="dxa"/>
            <w:vMerge/>
          </w:tcPr>
          <w:p w:rsidR="00ED7A13" w:rsidRPr="006A5DEB" w:rsidRDefault="00ED7A13" w:rsidP="006A5DEB">
            <w:pPr>
              <w:spacing w:line="276" w:lineRule="auto"/>
              <w:jc w:val="center"/>
              <w:rPr>
                <w:b/>
                <w:bCs/>
                <w:sz w:val="24"/>
                <w:szCs w:val="24"/>
              </w:rPr>
            </w:pPr>
          </w:p>
        </w:tc>
        <w:tc>
          <w:tcPr>
            <w:tcW w:w="850" w:type="dxa"/>
            <w:vMerge/>
          </w:tcPr>
          <w:p w:rsidR="00ED7A13" w:rsidRPr="006A5DEB" w:rsidRDefault="00ED7A13" w:rsidP="006A5DEB">
            <w:pPr>
              <w:spacing w:line="276" w:lineRule="auto"/>
              <w:jc w:val="center"/>
              <w:rPr>
                <w:b/>
                <w:bCs/>
                <w:sz w:val="24"/>
                <w:szCs w:val="24"/>
              </w:rPr>
            </w:pPr>
          </w:p>
        </w:tc>
        <w:tc>
          <w:tcPr>
            <w:tcW w:w="851" w:type="dxa"/>
            <w:vMerge/>
          </w:tcPr>
          <w:p w:rsidR="00ED7A13" w:rsidRPr="006A5DEB" w:rsidRDefault="00ED7A13" w:rsidP="006A5DEB">
            <w:pPr>
              <w:spacing w:line="276" w:lineRule="auto"/>
              <w:jc w:val="center"/>
              <w:rPr>
                <w:b/>
                <w:bCs/>
                <w:sz w:val="24"/>
                <w:szCs w:val="24"/>
              </w:rPr>
            </w:pPr>
          </w:p>
        </w:tc>
      </w:tr>
      <w:tr w:rsidR="00ED7A13" w:rsidRPr="00B21130" w:rsidTr="00ED7A13">
        <w:trPr>
          <w:trHeight w:val="472"/>
        </w:trPr>
        <w:tc>
          <w:tcPr>
            <w:tcW w:w="1951" w:type="dxa"/>
            <w:vMerge/>
          </w:tcPr>
          <w:p w:rsidR="00ED7A13" w:rsidRPr="006A5DEB" w:rsidRDefault="00ED7A13" w:rsidP="006A5DEB">
            <w:pPr>
              <w:spacing w:line="276" w:lineRule="auto"/>
              <w:jc w:val="center"/>
              <w:rPr>
                <w:b/>
                <w:bCs/>
                <w:sz w:val="24"/>
                <w:szCs w:val="24"/>
              </w:rPr>
            </w:pPr>
          </w:p>
        </w:tc>
        <w:tc>
          <w:tcPr>
            <w:tcW w:w="992" w:type="dxa"/>
            <w:vMerge/>
          </w:tcPr>
          <w:p w:rsidR="00ED7A13" w:rsidRPr="006A5DEB" w:rsidRDefault="00ED7A13" w:rsidP="006A5DEB">
            <w:pPr>
              <w:spacing w:line="276" w:lineRule="auto"/>
              <w:jc w:val="center"/>
              <w:rPr>
                <w:b/>
                <w:bCs/>
                <w:sz w:val="24"/>
                <w:szCs w:val="24"/>
              </w:rPr>
            </w:pPr>
          </w:p>
        </w:tc>
        <w:tc>
          <w:tcPr>
            <w:tcW w:w="993" w:type="dxa"/>
            <w:vAlign w:val="center"/>
          </w:tcPr>
          <w:p w:rsidR="00ED7A13" w:rsidRPr="006A5DEB" w:rsidRDefault="00ED7A13" w:rsidP="00ED7A13">
            <w:pPr>
              <w:spacing w:line="276" w:lineRule="auto"/>
              <w:jc w:val="center"/>
              <w:rPr>
                <w:b/>
                <w:bCs/>
                <w:sz w:val="24"/>
                <w:szCs w:val="24"/>
              </w:rPr>
            </w:pPr>
            <w:r>
              <w:rPr>
                <w:b/>
                <w:bCs/>
                <w:sz w:val="24"/>
                <w:szCs w:val="24"/>
              </w:rPr>
              <w:t>«5»</w:t>
            </w:r>
          </w:p>
        </w:tc>
        <w:tc>
          <w:tcPr>
            <w:tcW w:w="850" w:type="dxa"/>
            <w:vAlign w:val="center"/>
          </w:tcPr>
          <w:p w:rsidR="00ED7A13" w:rsidRPr="006A5DEB" w:rsidRDefault="00ED7A13" w:rsidP="00ED7A13">
            <w:pPr>
              <w:spacing w:line="276" w:lineRule="auto"/>
              <w:jc w:val="center"/>
              <w:rPr>
                <w:b/>
                <w:bCs/>
                <w:sz w:val="24"/>
                <w:szCs w:val="24"/>
              </w:rPr>
            </w:pPr>
            <w:r>
              <w:rPr>
                <w:b/>
                <w:bCs/>
                <w:sz w:val="24"/>
                <w:szCs w:val="24"/>
              </w:rPr>
              <w:t>«4»</w:t>
            </w:r>
          </w:p>
        </w:tc>
        <w:tc>
          <w:tcPr>
            <w:tcW w:w="992" w:type="dxa"/>
            <w:vAlign w:val="center"/>
          </w:tcPr>
          <w:p w:rsidR="00ED7A13" w:rsidRPr="006A5DEB" w:rsidRDefault="00ED7A13" w:rsidP="00ED7A13">
            <w:pPr>
              <w:spacing w:line="276" w:lineRule="auto"/>
              <w:jc w:val="center"/>
              <w:rPr>
                <w:b/>
                <w:bCs/>
                <w:sz w:val="24"/>
                <w:szCs w:val="24"/>
              </w:rPr>
            </w:pPr>
            <w:r>
              <w:rPr>
                <w:b/>
                <w:bCs/>
                <w:sz w:val="24"/>
                <w:szCs w:val="24"/>
              </w:rPr>
              <w:t>«3»</w:t>
            </w:r>
          </w:p>
        </w:tc>
        <w:tc>
          <w:tcPr>
            <w:tcW w:w="974" w:type="dxa"/>
            <w:vAlign w:val="center"/>
          </w:tcPr>
          <w:p w:rsidR="00ED7A13" w:rsidRPr="006A5DEB" w:rsidRDefault="00ED7A13" w:rsidP="00ED7A13">
            <w:pPr>
              <w:spacing w:line="276" w:lineRule="auto"/>
              <w:jc w:val="center"/>
              <w:rPr>
                <w:b/>
                <w:bCs/>
                <w:sz w:val="24"/>
                <w:szCs w:val="24"/>
              </w:rPr>
            </w:pPr>
            <w:r>
              <w:rPr>
                <w:b/>
                <w:bCs/>
                <w:sz w:val="24"/>
                <w:szCs w:val="24"/>
              </w:rPr>
              <w:t>«2»</w:t>
            </w:r>
          </w:p>
        </w:tc>
        <w:tc>
          <w:tcPr>
            <w:tcW w:w="1720" w:type="dxa"/>
            <w:vMerge/>
          </w:tcPr>
          <w:p w:rsidR="00ED7A13" w:rsidRPr="006A5DEB" w:rsidRDefault="00ED7A13" w:rsidP="006A5DEB">
            <w:pPr>
              <w:spacing w:line="276" w:lineRule="auto"/>
              <w:jc w:val="center"/>
              <w:rPr>
                <w:b/>
                <w:bCs/>
                <w:sz w:val="24"/>
                <w:szCs w:val="24"/>
              </w:rPr>
            </w:pPr>
          </w:p>
        </w:tc>
        <w:tc>
          <w:tcPr>
            <w:tcW w:w="850" w:type="dxa"/>
            <w:vMerge/>
          </w:tcPr>
          <w:p w:rsidR="00ED7A13" w:rsidRPr="006A5DEB" w:rsidRDefault="00ED7A13" w:rsidP="006A5DEB">
            <w:pPr>
              <w:spacing w:line="276" w:lineRule="auto"/>
              <w:jc w:val="center"/>
              <w:rPr>
                <w:b/>
                <w:bCs/>
                <w:sz w:val="24"/>
                <w:szCs w:val="24"/>
              </w:rPr>
            </w:pPr>
          </w:p>
        </w:tc>
        <w:tc>
          <w:tcPr>
            <w:tcW w:w="851" w:type="dxa"/>
            <w:vMerge/>
          </w:tcPr>
          <w:p w:rsidR="00ED7A13" w:rsidRPr="006A5DEB" w:rsidRDefault="00ED7A13" w:rsidP="006A5DEB">
            <w:pPr>
              <w:spacing w:line="276" w:lineRule="auto"/>
              <w:jc w:val="center"/>
              <w:rPr>
                <w:b/>
                <w:bCs/>
                <w:sz w:val="24"/>
                <w:szCs w:val="24"/>
              </w:rPr>
            </w:pPr>
          </w:p>
        </w:tc>
      </w:tr>
      <w:tr w:rsidR="006A5DEB" w:rsidRPr="00B21130" w:rsidTr="00ED7A13">
        <w:trPr>
          <w:trHeight w:val="210"/>
        </w:trPr>
        <w:tc>
          <w:tcPr>
            <w:tcW w:w="1951" w:type="dxa"/>
            <w:vAlign w:val="center"/>
          </w:tcPr>
          <w:p w:rsidR="006A5DEB" w:rsidRPr="006A5DEB" w:rsidRDefault="006A5DEB" w:rsidP="00ED7A13">
            <w:pPr>
              <w:spacing w:line="276" w:lineRule="auto"/>
              <w:rPr>
                <w:b/>
                <w:bCs/>
                <w:sz w:val="24"/>
                <w:szCs w:val="24"/>
              </w:rPr>
            </w:pPr>
            <w:r w:rsidRPr="006A5DEB">
              <w:rPr>
                <w:b/>
                <w:bCs/>
                <w:sz w:val="24"/>
                <w:szCs w:val="24"/>
              </w:rPr>
              <w:t>Алгебра</w:t>
            </w:r>
          </w:p>
        </w:tc>
        <w:tc>
          <w:tcPr>
            <w:tcW w:w="992" w:type="dxa"/>
          </w:tcPr>
          <w:p w:rsidR="006A5DEB" w:rsidRPr="006A5DEB" w:rsidRDefault="006A5DEB" w:rsidP="006A5DEB">
            <w:pPr>
              <w:spacing w:line="276" w:lineRule="auto"/>
              <w:jc w:val="center"/>
              <w:rPr>
                <w:b/>
                <w:bCs/>
                <w:sz w:val="24"/>
                <w:szCs w:val="24"/>
              </w:rPr>
            </w:pPr>
            <w:r w:rsidRPr="006A5DEB">
              <w:rPr>
                <w:b/>
                <w:bCs/>
                <w:sz w:val="24"/>
                <w:szCs w:val="24"/>
              </w:rPr>
              <w:t>37</w:t>
            </w:r>
          </w:p>
        </w:tc>
        <w:tc>
          <w:tcPr>
            <w:tcW w:w="993" w:type="dxa"/>
          </w:tcPr>
          <w:p w:rsidR="006A5DEB" w:rsidRPr="006A5DEB" w:rsidRDefault="006A5DEB" w:rsidP="006A5DEB">
            <w:pPr>
              <w:spacing w:line="276" w:lineRule="auto"/>
              <w:jc w:val="center"/>
              <w:rPr>
                <w:b/>
                <w:bCs/>
                <w:sz w:val="24"/>
                <w:szCs w:val="24"/>
              </w:rPr>
            </w:pPr>
            <w:r w:rsidRPr="006A5DEB">
              <w:rPr>
                <w:b/>
                <w:bCs/>
                <w:sz w:val="24"/>
                <w:szCs w:val="24"/>
              </w:rPr>
              <w:t>14</w:t>
            </w:r>
          </w:p>
        </w:tc>
        <w:tc>
          <w:tcPr>
            <w:tcW w:w="850" w:type="dxa"/>
          </w:tcPr>
          <w:p w:rsidR="006A5DEB" w:rsidRPr="006A5DEB" w:rsidRDefault="006A5DEB" w:rsidP="006A5DEB">
            <w:pPr>
              <w:spacing w:line="276" w:lineRule="auto"/>
              <w:jc w:val="center"/>
              <w:rPr>
                <w:b/>
                <w:bCs/>
                <w:sz w:val="24"/>
                <w:szCs w:val="24"/>
              </w:rPr>
            </w:pPr>
            <w:r w:rsidRPr="006A5DEB">
              <w:rPr>
                <w:b/>
                <w:bCs/>
                <w:sz w:val="24"/>
                <w:szCs w:val="24"/>
              </w:rPr>
              <w:t>20</w:t>
            </w:r>
          </w:p>
        </w:tc>
        <w:tc>
          <w:tcPr>
            <w:tcW w:w="992" w:type="dxa"/>
          </w:tcPr>
          <w:p w:rsidR="006A5DEB" w:rsidRPr="006A5DEB" w:rsidRDefault="006A5DEB" w:rsidP="006A5DEB">
            <w:pPr>
              <w:spacing w:line="276" w:lineRule="auto"/>
              <w:jc w:val="center"/>
              <w:rPr>
                <w:b/>
                <w:bCs/>
                <w:sz w:val="24"/>
                <w:szCs w:val="24"/>
              </w:rPr>
            </w:pPr>
            <w:r w:rsidRPr="006A5DEB">
              <w:rPr>
                <w:b/>
                <w:bCs/>
                <w:sz w:val="24"/>
                <w:szCs w:val="24"/>
              </w:rPr>
              <w:t>2</w:t>
            </w:r>
          </w:p>
        </w:tc>
        <w:tc>
          <w:tcPr>
            <w:tcW w:w="974" w:type="dxa"/>
          </w:tcPr>
          <w:p w:rsidR="006A5DEB" w:rsidRPr="006A5DEB" w:rsidRDefault="006A5DEB" w:rsidP="006A5DEB">
            <w:pPr>
              <w:spacing w:line="276" w:lineRule="auto"/>
              <w:jc w:val="center"/>
              <w:rPr>
                <w:b/>
                <w:bCs/>
                <w:sz w:val="24"/>
                <w:szCs w:val="24"/>
              </w:rPr>
            </w:pPr>
            <w:r w:rsidRPr="006A5DEB">
              <w:rPr>
                <w:b/>
                <w:bCs/>
                <w:sz w:val="24"/>
                <w:szCs w:val="24"/>
              </w:rPr>
              <w:t>1</w:t>
            </w:r>
          </w:p>
        </w:tc>
        <w:tc>
          <w:tcPr>
            <w:tcW w:w="1720" w:type="dxa"/>
          </w:tcPr>
          <w:p w:rsidR="006A5DEB" w:rsidRPr="006A5DEB" w:rsidRDefault="006A5DEB" w:rsidP="006A5DEB">
            <w:pPr>
              <w:spacing w:line="276" w:lineRule="auto"/>
              <w:jc w:val="center"/>
              <w:rPr>
                <w:b/>
                <w:bCs/>
                <w:sz w:val="24"/>
                <w:szCs w:val="24"/>
              </w:rPr>
            </w:pPr>
            <w:r w:rsidRPr="006A5DEB">
              <w:rPr>
                <w:b/>
                <w:bCs/>
                <w:sz w:val="24"/>
                <w:szCs w:val="24"/>
              </w:rPr>
              <w:t>32</w:t>
            </w:r>
          </w:p>
        </w:tc>
        <w:tc>
          <w:tcPr>
            <w:tcW w:w="850" w:type="dxa"/>
          </w:tcPr>
          <w:p w:rsidR="006A5DEB" w:rsidRPr="006A5DEB" w:rsidRDefault="006A5DEB" w:rsidP="006A5DEB">
            <w:pPr>
              <w:spacing w:line="276" w:lineRule="auto"/>
              <w:jc w:val="center"/>
              <w:rPr>
                <w:b/>
                <w:bCs/>
                <w:sz w:val="24"/>
                <w:szCs w:val="24"/>
              </w:rPr>
            </w:pPr>
            <w:r w:rsidRPr="006A5DEB">
              <w:rPr>
                <w:b/>
                <w:bCs/>
                <w:sz w:val="24"/>
                <w:szCs w:val="24"/>
              </w:rPr>
              <w:t>65</w:t>
            </w:r>
          </w:p>
        </w:tc>
        <w:tc>
          <w:tcPr>
            <w:tcW w:w="851" w:type="dxa"/>
          </w:tcPr>
          <w:p w:rsidR="006A5DEB" w:rsidRPr="006A5DEB" w:rsidRDefault="006A5DEB" w:rsidP="006A5DEB">
            <w:pPr>
              <w:spacing w:line="276" w:lineRule="auto"/>
              <w:jc w:val="center"/>
              <w:rPr>
                <w:b/>
                <w:bCs/>
                <w:sz w:val="24"/>
                <w:szCs w:val="24"/>
              </w:rPr>
            </w:pPr>
            <w:r w:rsidRPr="006A5DEB">
              <w:rPr>
                <w:b/>
                <w:bCs/>
                <w:sz w:val="24"/>
                <w:szCs w:val="24"/>
              </w:rPr>
              <w:t>3</w:t>
            </w:r>
          </w:p>
        </w:tc>
      </w:tr>
      <w:tr w:rsidR="006A5DEB" w:rsidRPr="00B21130" w:rsidTr="00ED7A13">
        <w:trPr>
          <w:trHeight w:val="210"/>
        </w:trPr>
        <w:tc>
          <w:tcPr>
            <w:tcW w:w="1951" w:type="dxa"/>
            <w:vAlign w:val="center"/>
          </w:tcPr>
          <w:p w:rsidR="006A5DEB" w:rsidRPr="006A5DEB" w:rsidRDefault="006A5DEB" w:rsidP="00ED7A13">
            <w:pPr>
              <w:spacing w:line="276" w:lineRule="auto"/>
              <w:rPr>
                <w:b/>
                <w:bCs/>
                <w:sz w:val="24"/>
                <w:szCs w:val="24"/>
              </w:rPr>
            </w:pPr>
            <w:r w:rsidRPr="006A5DEB">
              <w:rPr>
                <w:b/>
                <w:bCs/>
                <w:sz w:val="24"/>
                <w:szCs w:val="24"/>
              </w:rPr>
              <w:t>Геометрия</w:t>
            </w:r>
          </w:p>
        </w:tc>
        <w:tc>
          <w:tcPr>
            <w:tcW w:w="992" w:type="dxa"/>
          </w:tcPr>
          <w:p w:rsidR="006A5DEB" w:rsidRPr="006A5DEB" w:rsidRDefault="006A5DEB" w:rsidP="006A5DEB">
            <w:pPr>
              <w:spacing w:line="276" w:lineRule="auto"/>
              <w:jc w:val="center"/>
              <w:rPr>
                <w:b/>
                <w:bCs/>
                <w:sz w:val="24"/>
                <w:szCs w:val="24"/>
              </w:rPr>
            </w:pPr>
            <w:r w:rsidRPr="006A5DEB">
              <w:rPr>
                <w:b/>
                <w:bCs/>
                <w:sz w:val="24"/>
                <w:szCs w:val="24"/>
              </w:rPr>
              <w:t>23</w:t>
            </w:r>
          </w:p>
        </w:tc>
        <w:tc>
          <w:tcPr>
            <w:tcW w:w="993" w:type="dxa"/>
          </w:tcPr>
          <w:p w:rsidR="006A5DEB" w:rsidRPr="006A5DEB" w:rsidRDefault="006A5DEB" w:rsidP="006A5DEB">
            <w:pPr>
              <w:spacing w:line="276" w:lineRule="auto"/>
              <w:jc w:val="center"/>
              <w:rPr>
                <w:b/>
                <w:bCs/>
                <w:sz w:val="24"/>
                <w:szCs w:val="24"/>
              </w:rPr>
            </w:pPr>
            <w:r w:rsidRPr="006A5DEB">
              <w:rPr>
                <w:b/>
                <w:bCs/>
                <w:sz w:val="24"/>
                <w:szCs w:val="24"/>
              </w:rPr>
              <w:t>4</w:t>
            </w:r>
          </w:p>
        </w:tc>
        <w:tc>
          <w:tcPr>
            <w:tcW w:w="850" w:type="dxa"/>
          </w:tcPr>
          <w:p w:rsidR="006A5DEB" w:rsidRPr="006A5DEB" w:rsidRDefault="006A5DEB" w:rsidP="006A5DEB">
            <w:pPr>
              <w:spacing w:line="276" w:lineRule="auto"/>
              <w:jc w:val="center"/>
              <w:rPr>
                <w:b/>
                <w:bCs/>
                <w:sz w:val="24"/>
                <w:szCs w:val="24"/>
              </w:rPr>
            </w:pPr>
            <w:r w:rsidRPr="006A5DEB">
              <w:rPr>
                <w:b/>
                <w:bCs/>
                <w:sz w:val="24"/>
                <w:szCs w:val="24"/>
              </w:rPr>
              <w:t>15</w:t>
            </w:r>
          </w:p>
        </w:tc>
        <w:tc>
          <w:tcPr>
            <w:tcW w:w="992" w:type="dxa"/>
          </w:tcPr>
          <w:p w:rsidR="006A5DEB" w:rsidRPr="006A5DEB" w:rsidRDefault="006A5DEB" w:rsidP="006A5DEB">
            <w:pPr>
              <w:spacing w:line="276" w:lineRule="auto"/>
              <w:jc w:val="center"/>
              <w:rPr>
                <w:b/>
                <w:bCs/>
                <w:sz w:val="24"/>
                <w:szCs w:val="24"/>
              </w:rPr>
            </w:pPr>
            <w:r w:rsidRPr="006A5DEB">
              <w:rPr>
                <w:b/>
                <w:bCs/>
                <w:sz w:val="24"/>
                <w:szCs w:val="24"/>
              </w:rPr>
              <w:t>4</w:t>
            </w:r>
          </w:p>
        </w:tc>
        <w:tc>
          <w:tcPr>
            <w:tcW w:w="974" w:type="dxa"/>
          </w:tcPr>
          <w:p w:rsidR="006A5DEB" w:rsidRPr="006A5DEB" w:rsidRDefault="006A5DEB" w:rsidP="006A5DEB">
            <w:pPr>
              <w:spacing w:line="276" w:lineRule="auto"/>
              <w:jc w:val="center"/>
              <w:rPr>
                <w:b/>
                <w:bCs/>
                <w:sz w:val="24"/>
                <w:szCs w:val="24"/>
              </w:rPr>
            </w:pPr>
            <w:r w:rsidRPr="006A5DEB">
              <w:rPr>
                <w:b/>
                <w:bCs/>
                <w:sz w:val="24"/>
                <w:szCs w:val="24"/>
              </w:rPr>
              <w:t>-</w:t>
            </w:r>
          </w:p>
        </w:tc>
        <w:tc>
          <w:tcPr>
            <w:tcW w:w="1720" w:type="dxa"/>
          </w:tcPr>
          <w:p w:rsidR="006A5DEB" w:rsidRPr="006A5DEB" w:rsidRDefault="006A5DEB" w:rsidP="006A5DEB">
            <w:pPr>
              <w:spacing w:line="276" w:lineRule="auto"/>
              <w:jc w:val="center"/>
              <w:rPr>
                <w:b/>
                <w:bCs/>
                <w:sz w:val="24"/>
                <w:szCs w:val="24"/>
              </w:rPr>
            </w:pPr>
            <w:r w:rsidRPr="006A5DEB">
              <w:rPr>
                <w:b/>
                <w:bCs/>
                <w:sz w:val="24"/>
                <w:szCs w:val="24"/>
              </w:rPr>
              <w:t>39</w:t>
            </w:r>
          </w:p>
        </w:tc>
        <w:tc>
          <w:tcPr>
            <w:tcW w:w="850" w:type="dxa"/>
          </w:tcPr>
          <w:p w:rsidR="006A5DEB" w:rsidRPr="006A5DEB" w:rsidRDefault="006A5DEB" w:rsidP="006A5DEB">
            <w:pPr>
              <w:spacing w:line="276" w:lineRule="auto"/>
              <w:jc w:val="center"/>
              <w:rPr>
                <w:b/>
                <w:bCs/>
                <w:sz w:val="24"/>
                <w:szCs w:val="24"/>
              </w:rPr>
            </w:pPr>
            <w:r w:rsidRPr="006A5DEB">
              <w:rPr>
                <w:b/>
                <w:bCs/>
                <w:sz w:val="24"/>
                <w:szCs w:val="24"/>
              </w:rPr>
              <w:t>57</w:t>
            </w:r>
          </w:p>
        </w:tc>
        <w:tc>
          <w:tcPr>
            <w:tcW w:w="851" w:type="dxa"/>
          </w:tcPr>
          <w:p w:rsidR="006A5DEB" w:rsidRPr="006A5DEB" w:rsidRDefault="006A5DEB" w:rsidP="006A5DEB">
            <w:pPr>
              <w:spacing w:line="276" w:lineRule="auto"/>
              <w:jc w:val="center"/>
              <w:rPr>
                <w:b/>
                <w:bCs/>
                <w:sz w:val="24"/>
                <w:szCs w:val="24"/>
              </w:rPr>
            </w:pPr>
            <w:r w:rsidRPr="006A5DEB">
              <w:rPr>
                <w:b/>
                <w:bCs/>
                <w:sz w:val="24"/>
                <w:szCs w:val="24"/>
              </w:rPr>
              <w:t>4</w:t>
            </w:r>
          </w:p>
        </w:tc>
      </w:tr>
      <w:tr w:rsidR="006A5DEB" w:rsidRPr="00B21130" w:rsidTr="00ED7A13">
        <w:trPr>
          <w:trHeight w:val="195"/>
        </w:trPr>
        <w:tc>
          <w:tcPr>
            <w:tcW w:w="1951" w:type="dxa"/>
            <w:vAlign w:val="center"/>
          </w:tcPr>
          <w:p w:rsidR="006A5DEB" w:rsidRPr="006A5DEB" w:rsidRDefault="006A5DEB" w:rsidP="00ED7A13">
            <w:pPr>
              <w:spacing w:line="276" w:lineRule="auto"/>
              <w:rPr>
                <w:b/>
                <w:bCs/>
                <w:sz w:val="24"/>
                <w:szCs w:val="24"/>
              </w:rPr>
            </w:pPr>
            <w:r w:rsidRPr="006A5DEB">
              <w:rPr>
                <w:b/>
                <w:bCs/>
                <w:sz w:val="24"/>
                <w:szCs w:val="24"/>
              </w:rPr>
              <w:t>Русский язык</w:t>
            </w:r>
          </w:p>
        </w:tc>
        <w:tc>
          <w:tcPr>
            <w:tcW w:w="992" w:type="dxa"/>
          </w:tcPr>
          <w:p w:rsidR="006A5DEB" w:rsidRPr="006A5DEB" w:rsidRDefault="006A5DEB" w:rsidP="006A5DEB">
            <w:pPr>
              <w:spacing w:line="276" w:lineRule="auto"/>
              <w:jc w:val="center"/>
              <w:rPr>
                <w:b/>
                <w:bCs/>
                <w:sz w:val="24"/>
                <w:szCs w:val="24"/>
              </w:rPr>
            </w:pPr>
            <w:r w:rsidRPr="006A5DEB">
              <w:rPr>
                <w:b/>
                <w:bCs/>
                <w:sz w:val="24"/>
                <w:szCs w:val="24"/>
              </w:rPr>
              <w:t>37</w:t>
            </w:r>
          </w:p>
        </w:tc>
        <w:tc>
          <w:tcPr>
            <w:tcW w:w="993" w:type="dxa"/>
          </w:tcPr>
          <w:p w:rsidR="006A5DEB" w:rsidRPr="006A5DEB" w:rsidRDefault="006A5DEB" w:rsidP="006A5DEB">
            <w:pPr>
              <w:spacing w:line="276" w:lineRule="auto"/>
              <w:jc w:val="center"/>
              <w:rPr>
                <w:b/>
                <w:bCs/>
                <w:sz w:val="24"/>
                <w:szCs w:val="24"/>
                <w:lang w:val="en-US"/>
              </w:rPr>
            </w:pPr>
            <w:r w:rsidRPr="006A5DEB">
              <w:rPr>
                <w:b/>
                <w:bCs/>
                <w:sz w:val="24"/>
                <w:szCs w:val="24"/>
                <w:lang w:val="en-US"/>
              </w:rPr>
              <w:t>9</w:t>
            </w:r>
          </w:p>
        </w:tc>
        <w:tc>
          <w:tcPr>
            <w:tcW w:w="850" w:type="dxa"/>
          </w:tcPr>
          <w:p w:rsidR="006A5DEB" w:rsidRPr="006A5DEB" w:rsidRDefault="006A5DEB" w:rsidP="006A5DEB">
            <w:pPr>
              <w:spacing w:line="276" w:lineRule="auto"/>
              <w:jc w:val="center"/>
              <w:rPr>
                <w:b/>
                <w:bCs/>
                <w:sz w:val="24"/>
                <w:szCs w:val="24"/>
                <w:lang w:val="en-US"/>
              </w:rPr>
            </w:pPr>
            <w:r w:rsidRPr="006A5DEB">
              <w:rPr>
                <w:b/>
                <w:bCs/>
                <w:sz w:val="24"/>
                <w:szCs w:val="24"/>
                <w:lang w:val="en-US"/>
              </w:rPr>
              <w:t>23</w:t>
            </w:r>
          </w:p>
        </w:tc>
        <w:tc>
          <w:tcPr>
            <w:tcW w:w="992" w:type="dxa"/>
          </w:tcPr>
          <w:p w:rsidR="006A5DEB" w:rsidRPr="006A5DEB" w:rsidRDefault="006A5DEB" w:rsidP="006A5DEB">
            <w:pPr>
              <w:spacing w:line="276" w:lineRule="auto"/>
              <w:jc w:val="center"/>
              <w:rPr>
                <w:b/>
                <w:bCs/>
                <w:sz w:val="24"/>
                <w:szCs w:val="24"/>
              </w:rPr>
            </w:pPr>
            <w:r w:rsidRPr="006A5DEB">
              <w:rPr>
                <w:b/>
                <w:bCs/>
                <w:sz w:val="24"/>
                <w:szCs w:val="24"/>
                <w:lang w:val="en-US"/>
              </w:rPr>
              <w:t>5</w:t>
            </w:r>
          </w:p>
        </w:tc>
        <w:tc>
          <w:tcPr>
            <w:tcW w:w="974" w:type="dxa"/>
          </w:tcPr>
          <w:p w:rsidR="006A5DEB" w:rsidRPr="006A5DEB" w:rsidRDefault="006A5DEB" w:rsidP="006A5DEB">
            <w:pPr>
              <w:spacing w:line="276" w:lineRule="auto"/>
              <w:jc w:val="center"/>
              <w:rPr>
                <w:b/>
                <w:bCs/>
                <w:sz w:val="24"/>
                <w:szCs w:val="24"/>
              </w:rPr>
            </w:pPr>
            <w:r w:rsidRPr="006A5DEB">
              <w:rPr>
                <w:b/>
                <w:bCs/>
                <w:sz w:val="24"/>
                <w:szCs w:val="24"/>
              </w:rPr>
              <w:t>-</w:t>
            </w:r>
          </w:p>
        </w:tc>
        <w:tc>
          <w:tcPr>
            <w:tcW w:w="1720" w:type="dxa"/>
          </w:tcPr>
          <w:p w:rsidR="006A5DEB" w:rsidRPr="006A5DEB" w:rsidRDefault="006A5DEB" w:rsidP="006A5DEB">
            <w:pPr>
              <w:spacing w:line="276" w:lineRule="auto"/>
              <w:jc w:val="center"/>
              <w:rPr>
                <w:b/>
                <w:bCs/>
                <w:sz w:val="24"/>
                <w:szCs w:val="24"/>
              </w:rPr>
            </w:pPr>
            <w:r w:rsidRPr="006A5DEB">
              <w:rPr>
                <w:b/>
                <w:bCs/>
                <w:sz w:val="24"/>
                <w:szCs w:val="24"/>
              </w:rPr>
              <w:t>38</w:t>
            </w:r>
          </w:p>
        </w:tc>
        <w:tc>
          <w:tcPr>
            <w:tcW w:w="850" w:type="dxa"/>
          </w:tcPr>
          <w:p w:rsidR="006A5DEB" w:rsidRPr="006A5DEB" w:rsidRDefault="006A5DEB" w:rsidP="006A5DEB">
            <w:pPr>
              <w:spacing w:line="276" w:lineRule="auto"/>
              <w:jc w:val="center"/>
              <w:rPr>
                <w:b/>
                <w:bCs/>
                <w:sz w:val="24"/>
                <w:szCs w:val="24"/>
              </w:rPr>
            </w:pPr>
            <w:r w:rsidRPr="006A5DEB">
              <w:rPr>
                <w:b/>
                <w:bCs/>
                <w:sz w:val="24"/>
                <w:szCs w:val="24"/>
              </w:rPr>
              <w:t>62</w:t>
            </w:r>
          </w:p>
        </w:tc>
        <w:tc>
          <w:tcPr>
            <w:tcW w:w="851" w:type="dxa"/>
          </w:tcPr>
          <w:p w:rsidR="006A5DEB" w:rsidRPr="006A5DEB" w:rsidRDefault="006A5DEB" w:rsidP="006A5DEB">
            <w:pPr>
              <w:spacing w:line="276" w:lineRule="auto"/>
              <w:jc w:val="center"/>
              <w:rPr>
                <w:b/>
                <w:bCs/>
                <w:sz w:val="24"/>
                <w:szCs w:val="24"/>
              </w:rPr>
            </w:pPr>
            <w:r w:rsidRPr="006A5DEB">
              <w:rPr>
                <w:b/>
                <w:bCs/>
                <w:sz w:val="24"/>
                <w:szCs w:val="24"/>
              </w:rPr>
              <w:t>-</w:t>
            </w:r>
          </w:p>
        </w:tc>
      </w:tr>
      <w:tr w:rsidR="006A5DEB" w:rsidRPr="00B21130" w:rsidTr="00ED7A13">
        <w:trPr>
          <w:trHeight w:val="210"/>
        </w:trPr>
        <w:tc>
          <w:tcPr>
            <w:tcW w:w="1951" w:type="dxa"/>
            <w:vAlign w:val="center"/>
          </w:tcPr>
          <w:p w:rsidR="006A5DEB" w:rsidRPr="006A5DEB" w:rsidRDefault="006A5DEB" w:rsidP="00ED7A13">
            <w:pPr>
              <w:spacing w:line="276" w:lineRule="auto"/>
              <w:rPr>
                <w:b/>
                <w:bCs/>
                <w:sz w:val="24"/>
                <w:szCs w:val="24"/>
              </w:rPr>
            </w:pPr>
            <w:r w:rsidRPr="006A5DEB">
              <w:rPr>
                <w:b/>
                <w:bCs/>
                <w:sz w:val="24"/>
                <w:szCs w:val="24"/>
              </w:rPr>
              <w:t>Литература</w:t>
            </w:r>
          </w:p>
        </w:tc>
        <w:tc>
          <w:tcPr>
            <w:tcW w:w="992" w:type="dxa"/>
          </w:tcPr>
          <w:p w:rsidR="006A5DEB" w:rsidRPr="006A5DEB" w:rsidRDefault="006A5DEB" w:rsidP="006A5DEB">
            <w:pPr>
              <w:spacing w:line="276" w:lineRule="auto"/>
              <w:jc w:val="center"/>
              <w:rPr>
                <w:b/>
                <w:bCs/>
                <w:sz w:val="24"/>
                <w:szCs w:val="24"/>
              </w:rPr>
            </w:pPr>
            <w:r w:rsidRPr="006A5DEB">
              <w:rPr>
                <w:b/>
                <w:bCs/>
                <w:sz w:val="24"/>
                <w:szCs w:val="24"/>
              </w:rPr>
              <w:t>14</w:t>
            </w:r>
          </w:p>
        </w:tc>
        <w:tc>
          <w:tcPr>
            <w:tcW w:w="993" w:type="dxa"/>
          </w:tcPr>
          <w:p w:rsidR="006A5DEB" w:rsidRPr="006A5DEB" w:rsidRDefault="006A5DEB" w:rsidP="006A5DEB">
            <w:pPr>
              <w:spacing w:line="276" w:lineRule="auto"/>
              <w:jc w:val="center"/>
              <w:rPr>
                <w:b/>
                <w:bCs/>
                <w:sz w:val="24"/>
                <w:szCs w:val="24"/>
              </w:rPr>
            </w:pPr>
            <w:r w:rsidRPr="006A5DEB">
              <w:rPr>
                <w:b/>
                <w:bCs/>
                <w:sz w:val="24"/>
                <w:szCs w:val="24"/>
              </w:rPr>
              <w:t>8</w:t>
            </w:r>
          </w:p>
        </w:tc>
        <w:tc>
          <w:tcPr>
            <w:tcW w:w="850" w:type="dxa"/>
          </w:tcPr>
          <w:p w:rsidR="006A5DEB" w:rsidRPr="006A5DEB" w:rsidRDefault="006A5DEB" w:rsidP="006A5DEB">
            <w:pPr>
              <w:spacing w:line="276" w:lineRule="auto"/>
              <w:jc w:val="center"/>
              <w:rPr>
                <w:b/>
                <w:bCs/>
                <w:sz w:val="24"/>
                <w:szCs w:val="24"/>
              </w:rPr>
            </w:pPr>
            <w:r w:rsidRPr="006A5DEB">
              <w:rPr>
                <w:b/>
                <w:bCs/>
                <w:sz w:val="24"/>
                <w:szCs w:val="24"/>
              </w:rPr>
              <w:t>2</w:t>
            </w:r>
          </w:p>
        </w:tc>
        <w:tc>
          <w:tcPr>
            <w:tcW w:w="992" w:type="dxa"/>
          </w:tcPr>
          <w:p w:rsidR="006A5DEB" w:rsidRPr="006A5DEB" w:rsidRDefault="006A5DEB" w:rsidP="006A5DEB">
            <w:pPr>
              <w:spacing w:line="276" w:lineRule="auto"/>
              <w:jc w:val="center"/>
              <w:rPr>
                <w:b/>
                <w:bCs/>
                <w:sz w:val="24"/>
                <w:szCs w:val="24"/>
              </w:rPr>
            </w:pPr>
            <w:r w:rsidRPr="006A5DEB">
              <w:rPr>
                <w:b/>
                <w:bCs/>
                <w:sz w:val="24"/>
                <w:szCs w:val="24"/>
              </w:rPr>
              <w:t>4</w:t>
            </w:r>
          </w:p>
        </w:tc>
        <w:tc>
          <w:tcPr>
            <w:tcW w:w="974" w:type="dxa"/>
          </w:tcPr>
          <w:p w:rsidR="006A5DEB" w:rsidRPr="006A5DEB" w:rsidRDefault="006A5DEB" w:rsidP="006A5DEB">
            <w:pPr>
              <w:spacing w:line="276" w:lineRule="auto"/>
              <w:jc w:val="center"/>
              <w:rPr>
                <w:b/>
                <w:bCs/>
                <w:sz w:val="24"/>
                <w:szCs w:val="24"/>
              </w:rPr>
            </w:pPr>
            <w:r w:rsidRPr="006A5DEB">
              <w:rPr>
                <w:b/>
                <w:bCs/>
                <w:sz w:val="24"/>
                <w:szCs w:val="24"/>
              </w:rPr>
              <w:t>-</w:t>
            </w:r>
          </w:p>
        </w:tc>
        <w:tc>
          <w:tcPr>
            <w:tcW w:w="1720" w:type="dxa"/>
          </w:tcPr>
          <w:p w:rsidR="006A5DEB" w:rsidRPr="006A5DEB" w:rsidRDefault="006A5DEB" w:rsidP="006A5DEB">
            <w:pPr>
              <w:spacing w:line="276" w:lineRule="auto"/>
              <w:jc w:val="center"/>
              <w:rPr>
                <w:b/>
                <w:bCs/>
                <w:sz w:val="24"/>
                <w:szCs w:val="24"/>
              </w:rPr>
            </w:pPr>
            <w:r w:rsidRPr="006A5DEB">
              <w:rPr>
                <w:b/>
                <w:bCs/>
                <w:sz w:val="24"/>
                <w:szCs w:val="24"/>
              </w:rPr>
              <w:t>50</w:t>
            </w:r>
          </w:p>
        </w:tc>
        <w:tc>
          <w:tcPr>
            <w:tcW w:w="850" w:type="dxa"/>
          </w:tcPr>
          <w:p w:rsidR="006A5DEB" w:rsidRPr="006A5DEB" w:rsidRDefault="006A5DEB" w:rsidP="006A5DEB">
            <w:pPr>
              <w:spacing w:line="276" w:lineRule="auto"/>
              <w:jc w:val="center"/>
              <w:rPr>
                <w:b/>
                <w:bCs/>
                <w:sz w:val="24"/>
                <w:szCs w:val="24"/>
              </w:rPr>
            </w:pPr>
            <w:r w:rsidRPr="006A5DEB">
              <w:rPr>
                <w:b/>
                <w:bCs/>
                <w:sz w:val="24"/>
                <w:szCs w:val="24"/>
              </w:rPr>
              <w:t>43</w:t>
            </w:r>
          </w:p>
        </w:tc>
        <w:tc>
          <w:tcPr>
            <w:tcW w:w="851" w:type="dxa"/>
          </w:tcPr>
          <w:p w:rsidR="006A5DEB" w:rsidRPr="006A5DEB" w:rsidRDefault="006A5DEB" w:rsidP="006A5DEB">
            <w:pPr>
              <w:spacing w:line="276" w:lineRule="auto"/>
              <w:jc w:val="center"/>
              <w:rPr>
                <w:b/>
                <w:bCs/>
                <w:sz w:val="24"/>
                <w:szCs w:val="24"/>
              </w:rPr>
            </w:pPr>
            <w:r w:rsidRPr="006A5DEB">
              <w:rPr>
                <w:b/>
                <w:bCs/>
                <w:sz w:val="24"/>
                <w:szCs w:val="24"/>
              </w:rPr>
              <w:t>7</w:t>
            </w:r>
          </w:p>
        </w:tc>
      </w:tr>
      <w:tr w:rsidR="006A5DEB" w:rsidRPr="00B21130" w:rsidTr="00ED7A13">
        <w:trPr>
          <w:trHeight w:val="195"/>
        </w:trPr>
        <w:tc>
          <w:tcPr>
            <w:tcW w:w="1951" w:type="dxa"/>
            <w:vAlign w:val="center"/>
          </w:tcPr>
          <w:p w:rsidR="006A5DEB" w:rsidRPr="006A5DEB" w:rsidRDefault="006A5DEB" w:rsidP="00ED7A13">
            <w:pPr>
              <w:spacing w:line="276" w:lineRule="auto"/>
              <w:rPr>
                <w:b/>
                <w:bCs/>
                <w:sz w:val="24"/>
                <w:szCs w:val="24"/>
              </w:rPr>
            </w:pPr>
            <w:r w:rsidRPr="006A5DEB">
              <w:rPr>
                <w:b/>
                <w:bCs/>
                <w:sz w:val="24"/>
                <w:szCs w:val="24"/>
              </w:rPr>
              <w:t>Физика</w:t>
            </w:r>
          </w:p>
        </w:tc>
        <w:tc>
          <w:tcPr>
            <w:tcW w:w="992" w:type="dxa"/>
          </w:tcPr>
          <w:p w:rsidR="006A5DEB" w:rsidRPr="006A5DEB" w:rsidRDefault="006A5DEB" w:rsidP="006A5DEB">
            <w:pPr>
              <w:spacing w:line="276" w:lineRule="auto"/>
              <w:jc w:val="center"/>
              <w:rPr>
                <w:b/>
                <w:bCs/>
                <w:sz w:val="24"/>
                <w:szCs w:val="24"/>
              </w:rPr>
            </w:pPr>
            <w:r w:rsidRPr="006A5DEB">
              <w:rPr>
                <w:b/>
                <w:bCs/>
                <w:sz w:val="24"/>
                <w:szCs w:val="24"/>
              </w:rPr>
              <w:t>23</w:t>
            </w:r>
          </w:p>
        </w:tc>
        <w:tc>
          <w:tcPr>
            <w:tcW w:w="993" w:type="dxa"/>
          </w:tcPr>
          <w:p w:rsidR="006A5DEB" w:rsidRPr="006A5DEB" w:rsidRDefault="006A5DEB" w:rsidP="006A5DEB">
            <w:pPr>
              <w:spacing w:line="276" w:lineRule="auto"/>
              <w:jc w:val="center"/>
              <w:rPr>
                <w:b/>
                <w:bCs/>
                <w:sz w:val="24"/>
                <w:szCs w:val="24"/>
              </w:rPr>
            </w:pPr>
            <w:r w:rsidRPr="006A5DEB">
              <w:rPr>
                <w:b/>
                <w:bCs/>
                <w:sz w:val="24"/>
                <w:szCs w:val="24"/>
              </w:rPr>
              <w:t>7</w:t>
            </w:r>
          </w:p>
        </w:tc>
        <w:tc>
          <w:tcPr>
            <w:tcW w:w="850" w:type="dxa"/>
          </w:tcPr>
          <w:p w:rsidR="006A5DEB" w:rsidRPr="006A5DEB" w:rsidRDefault="006A5DEB" w:rsidP="006A5DEB">
            <w:pPr>
              <w:spacing w:line="276" w:lineRule="auto"/>
              <w:jc w:val="center"/>
              <w:rPr>
                <w:b/>
                <w:bCs/>
                <w:sz w:val="24"/>
                <w:szCs w:val="24"/>
              </w:rPr>
            </w:pPr>
            <w:r w:rsidRPr="006A5DEB">
              <w:rPr>
                <w:b/>
                <w:bCs/>
                <w:sz w:val="24"/>
                <w:szCs w:val="24"/>
              </w:rPr>
              <w:t>13</w:t>
            </w:r>
          </w:p>
        </w:tc>
        <w:tc>
          <w:tcPr>
            <w:tcW w:w="992" w:type="dxa"/>
          </w:tcPr>
          <w:p w:rsidR="006A5DEB" w:rsidRPr="006A5DEB" w:rsidRDefault="006A5DEB" w:rsidP="006A5DEB">
            <w:pPr>
              <w:spacing w:line="276" w:lineRule="auto"/>
              <w:jc w:val="center"/>
              <w:rPr>
                <w:b/>
                <w:bCs/>
                <w:sz w:val="24"/>
                <w:szCs w:val="24"/>
              </w:rPr>
            </w:pPr>
            <w:r w:rsidRPr="006A5DEB">
              <w:rPr>
                <w:b/>
                <w:bCs/>
                <w:sz w:val="24"/>
                <w:szCs w:val="24"/>
              </w:rPr>
              <w:t>3</w:t>
            </w:r>
          </w:p>
        </w:tc>
        <w:tc>
          <w:tcPr>
            <w:tcW w:w="974" w:type="dxa"/>
          </w:tcPr>
          <w:p w:rsidR="006A5DEB" w:rsidRPr="006A5DEB" w:rsidRDefault="006A5DEB" w:rsidP="006A5DEB">
            <w:pPr>
              <w:spacing w:line="276" w:lineRule="auto"/>
              <w:jc w:val="center"/>
              <w:rPr>
                <w:b/>
                <w:bCs/>
                <w:sz w:val="24"/>
                <w:szCs w:val="24"/>
              </w:rPr>
            </w:pPr>
            <w:r w:rsidRPr="006A5DEB">
              <w:rPr>
                <w:b/>
                <w:bCs/>
                <w:sz w:val="24"/>
                <w:szCs w:val="24"/>
              </w:rPr>
              <w:t>-</w:t>
            </w:r>
          </w:p>
        </w:tc>
        <w:tc>
          <w:tcPr>
            <w:tcW w:w="1720" w:type="dxa"/>
          </w:tcPr>
          <w:p w:rsidR="006A5DEB" w:rsidRPr="006A5DEB" w:rsidRDefault="006A5DEB" w:rsidP="006A5DEB">
            <w:pPr>
              <w:spacing w:line="276" w:lineRule="auto"/>
              <w:jc w:val="center"/>
              <w:rPr>
                <w:b/>
                <w:bCs/>
                <w:sz w:val="24"/>
                <w:szCs w:val="24"/>
              </w:rPr>
            </w:pPr>
            <w:r w:rsidRPr="006A5DEB">
              <w:rPr>
                <w:b/>
                <w:bCs/>
                <w:sz w:val="24"/>
                <w:szCs w:val="24"/>
              </w:rPr>
              <w:t>48</w:t>
            </w:r>
          </w:p>
        </w:tc>
        <w:tc>
          <w:tcPr>
            <w:tcW w:w="850" w:type="dxa"/>
          </w:tcPr>
          <w:p w:rsidR="006A5DEB" w:rsidRPr="006A5DEB" w:rsidRDefault="006A5DEB" w:rsidP="006A5DEB">
            <w:pPr>
              <w:spacing w:line="276" w:lineRule="auto"/>
              <w:jc w:val="center"/>
              <w:rPr>
                <w:b/>
                <w:bCs/>
                <w:sz w:val="24"/>
                <w:szCs w:val="24"/>
              </w:rPr>
            </w:pPr>
            <w:r w:rsidRPr="006A5DEB">
              <w:rPr>
                <w:b/>
                <w:bCs/>
                <w:sz w:val="24"/>
                <w:szCs w:val="24"/>
              </w:rPr>
              <w:t>43</w:t>
            </w:r>
          </w:p>
        </w:tc>
        <w:tc>
          <w:tcPr>
            <w:tcW w:w="851" w:type="dxa"/>
          </w:tcPr>
          <w:p w:rsidR="006A5DEB" w:rsidRPr="006A5DEB" w:rsidRDefault="006A5DEB" w:rsidP="006A5DEB">
            <w:pPr>
              <w:spacing w:line="276" w:lineRule="auto"/>
              <w:jc w:val="center"/>
              <w:rPr>
                <w:b/>
                <w:bCs/>
                <w:sz w:val="24"/>
                <w:szCs w:val="24"/>
              </w:rPr>
            </w:pPr>
            <w:r w:rsidRPr="006A5DEB">
              <w:rPr>
                <w:b/>
                <w:bCs/>
                <w:sz w:val="24"/>
                <w:szCs w:val="24"/>
              </w:rPr>
              <w:t>9</w:t>
            </w:r>
          </w:p>
        </w:tc>
      </w:tr>
      <w:tr w:rsidR="006A5DEB" w:rsidRPr="00B21130" w:rsidTr="00ED7A13">
        <w:trPr>
          <w:trHeight w:val="195"/>
        </w:trPr>
        <w:tc>
          <w:tcPr>
            <w:tcW w:w="1951" w:type="dxa"/>
            <w:vAlign w:val="center"/>
          </w:tcPr>
          <w:p w:rsidR="006A5DEB" w:rsidRPr="006A5DEB" w:rsidRDefault="006A5DEB" w:rsidP="00ED7A13">
            <w:pPr>
              <w:spacing w:line="276" w:lineRule="auto"/>
              <w:rPr>
                <w:b/>
                <w:bCs/>
                <w:sz w:val="24"/>
                <w:szCs w:val="24"/>
              </w:rPr>
            </w:pPr>
            <w:r w:rsidRPr="006A5DEB">
              <w:rPr>
                <w:b/>
                <w:bCs/>
                <w:sz w:val="24"/>
                <w:szCs w:val="24"/>
              </w:rPr>
              <w:t>История</w:t>
            </w:r>
          </w:p>
        </w:tc>
        <w:tc>
          <w:tcPr>
            <w:tcW w:w="992" w:type="dxa"/>
          </w:tcPr>
          <w:p w:rsidR="006A5DEB" w:rsidRPr="006A5DEB" w:rsidRDefault="006A5DEB" w:rsidP="006A5DEB">
            <w:pPr>
              <w:spacing w:line="276" w:lineRule="auto"/>
              <w:jc w:val="center"/>
              <w:rPr>
                <w:b/>
                <w:bCs/>
                <w:sz w:val="24"/>
                <w:szCs w:val="24"/>
              </w:rPr>
            </w:pPr>
            <w:r w:rsidRPr="006A5DEB">
              <w:rPr>
                <w:b/>
                <w:bCs/>
                <w:sz w:val="24"/>
                <w:szCs w:val="24"/>
              </w:rPr>
              <w:t>14</w:t>
            </w:r>
          </w:p>
        </w:tc>
        <w:tc>
          <w:tcPr>
            <w:tcW w:w="993" w:type="dxa"/>
          </w:tcPr>
          <w:p w:rsidR="006A5DEB" w:rsidRPr="006A5DEB" w:rsidRDefault="006A5DEB" w:rsidP="006A5DEB">
            <w:pPr>
              <w:spacing w:line="276" w:lineRule="auto"/>
              <w:jc w:val="center"/>
              <w:rPr>
                <w:b/>
                <w:bCs/>
                <w:sz w:val="24"/>
                <w:szCs w:val="24"/>
              </w:rPr>
            </w:pPr>
            <w:r w:rsidRPr="006A5DEB">
              <w:rPr>
                <w:b/>
                <w:bCs/>
                <w:sz w:val="24"/>
                <w:szCs w:val="24"/>
              </w:rPr>
              <w:t>6</w:t>
            </w:r>
          </w:p>
        </w:tc>
        <w:tc>
          <w:tcPr>
            <w:tcW w:w="850" w:type="dxa"/>
          </w:tcPr>
          <w:p w:rsidR="006A5DEB" w:rsidRPr="006A5DEB" w:rsidRDefault="006A5DEB" w:rsidP="006A5DEB">
            <w:pPr>
              <w:spacing w:line="276" w:lineRule="auto"/>
              <w:jc w:val="center"/>
              <w:rPr>
                <w:b/>
                <w:bCs/>
                <w:sz w:val="24"/>
                <w:szCs w:val="24"/>
              </w:rPr>
            </w:pPr>
            <w:r w:rsidRPr="006A5DEB">
              <w:rPr>
                <w:b/>
                <w:bCs/>
                <w:sz w:val="24"/>
                <w:szCs w:val="24"/>
              </w:rPr>
              <w:t>8</w:t>
            </w:r>
          </w:p>
        </w:tc>
        <w:tc>
          <w:tcPr>
            <w:tcW w:w="992" w:type="dxa"/>
          </w:tcPr>
          <w:p w:rsidR="006A5DEB" w:rsidRPr="006A5DEB" w:rsidRDefault="006A5DEB" w:rsidP="006A5DEB">
            <w:pPr>
              <w:spacing w:line="276" w:lineRule="auto"/>
              <w:jc w:val="center"/>
              <w:rPr>
                <w:b/>
                <w:bCs/>
                <w:sz w:val="24"/>
                <w:szCs w:val="24"/>
              </w:rPr>
            </w:pPr>
            <w:r w:rsidRPr="006A5DEB">
              <w:rPr>
                <w:b/>
                <w:bCs/>
                <w:sz w:val="24"/>
                <w:szCs w:val="24"/>
              </w:rPr>
              <w:t>-</w:t>
            </w:r>
          </w:p>
        </w:tc>
        <w:tc>
          <w:tcPr>
            <w:tcW w:w="974" w:type="dxa"/>
          </w:tcPr>
          <w:p w:rsidR="006A5DEB" w:rsidRPr="006A5DEB" w:rsidRDefault="006A5DEB" w:rsidP="006A5DEB">
            <w:pPr>
              <w:spacing w:line="276" w:lineRule="auto"/>
              <w:jc w:val="center"/>
              <w:rPr>
                <w:b/>
                <w:bCs/>
                <w:sz w:val="24"/>
                <w:szCs w:val="24"/>
              </w:rPr>
            </w:pPr>
            <w:r w:rsidRPr="006A5DEB">
              <w:rPr>
                <w:b/>
                <w:bCs/>
                <w:sz w:val="24"/>
                <w:szCs w:val="24"/>
              </w:rPr>
              <w:t>-</w:t>
            </w:r>
          </w:p>
        </w:tc>
        <w:tc>
          <w:tcPr>
            <w:tcW w:w="1720" w:type="dxa"/>
          </w:tcPr>
          <w:p w:rsidR="006A5DEB" w:rsidRPr="006A5DEB" w:rsidRDefault="006A5DEB" w:rsidP="006A5DEB">
            <w:pPr>
              <w:spacing w:line="276" w:lineRule="auto"/>
              <w:jc w:val="center"/>
              <w:rPr>
                <w:b/>
                <w:bCs/>
                <w:sz w:val="24"/>
                <w:szCs w:val="24"/>
              </w:rPr>
            </w:pPr>
            <w:r w:rsidRPr="006A5DEB">
              <w:rPr>
                <w:b/>
                <w:bCs/>
                <w:sz w:val="24"/>
                <w:szCs w:val="24"/>
              </w:rPr>
              <w:t>43</w:t>
            </w:r>
          </w:p>
        </w:tc>
        <w:tc>
          <w:tcPr>
            <w:tcW w:w="850" w:type="dxa"/>
          </w:tcPr>
          <w:p w:rsidR="006A5DEB" w:rsidRPr="006A5DEB" w:rsidRDefault="006A5DEB" w:rsidP="006A5DEB">
            <w:pPr>
              <w:spacing w:line="276" w:lineRule="auto"/>
              <w:jc w:val="center"/>
              <w:rPr>
                <w:b/>
                <w:bCs/>
                <w:sz w:val="24"/>
                <w:szCs w:val="24"/>
              </w:rPr>
            </w:pPr>
            <w:r w:rsidRPr="006A5DEB">
              <w:rPr>
                <w:b/>
                <w:bCs/>
                <w:sz w:val="24"/>
                <w:szCs w:val="24"/>
              </w:rPr>
              <w:t>43</w:t>
            </w:r>
          </w:p>
        </w:tc>
        <w:tc>
          <w:tcPr>
            <w:tcW w:w="851" w:type="dxa"/>
          </w:tcPr>
          <w:p w:rsidR="006A5DEB" w:rsidRPr="006A5DEB" w:rsidRDefault="006A5DEB" w:rsidP="006A5DEB">
            <w:pPr>
              <w:spacing w:line="276" w:lineRule="auto"/>
              <w:jc w:val="center"/>
              <w:rPr>
                <w:b/>
                <w:bCs/>
                <w:sz w:val="24"/>
                <w:szCs w:val="24"/>
              </w:rPr>
            </w:pPr>
            <w:r w:rsidRPr="006A5DEB">
              <w:rPr>
                <w:b/>
                <w:bCs/>
                <w:sz w:val="24"/>
                <w:szCs w:val="24"/>
              </w:rPr>
              <w:t>14</w:t>
            </w:r>
          </w:p>
        </w:tc>
      </w:tr>
    </w:tbl>
    <w:p w:rsidR="006A5DEB" w:rsidRPr="006A5DEB" w:rsidRDefault="006A5DEB" w:rsidP="006A5DEB">
      <w:pPr>
        <w:jc w:val="both"/>
        <w:rPr>
          <w:szCs w:val="28"/>
        </w:rPr>
      </w:pPr>
      <w:r w:rsidRPr="00B21130">
        <w:rPr>
          <w:sz w:val="24"/>
          <w:szCs w:val="24"/>
        </w:rPr>
        <w:t xml:space="preserve">           </w:t>
      </w:r>
    </w:p>
    <w:p w:rsidR="006A5DEB" w:rsidRPr="006A5DEB" w:rsidRDefault="006A5DEB" w:rsidP="006A5DEB">
      <w:pPr>
        <w:ind w:firstLine="851"/>
        <w:jc w:val="both"/>
        <w:rPr>
          <w:szCs w:val="28"/>
        </w:rPr>
      </w:pPr>
      <w:r w:rsidRPr="006A5DEB">
        <w:rPr>
          <w:szCs w:val="28"/>
        </w:rPr>
        <w:t>Учащиеся 9-х классов показали  хорошие результаты знаний на независимой государственной (итоговой) аттестации.</w:t>
      </w:r>
    </w:p>
    <w:p w:rsidR="006A5DEB" w:rsidRPr="006A5DEB" w:rsidRDefault="006A5DEB" w:rsidP="006A5DEB">
      <w:pPr>
        <w:ind w:firstLine="851"/>
        <w:jc w:val="both"/>
        <w:rPr>
          <w:szCs w:val="28"/>
        </w:rPr>
      </w:pPr>
      <w:r w:rsidRPr="006A5DEB">
        <w:rPr>
          <w:szCs w:val="28"/>
        </w:rPr>
        <w:t>Дятловой Ксении, получившей неудовлетворительную отметку по алгебре, была предоставлена возможность пересдать экзамен, который ученица успешно сдала.</w:t>
      </w:r>
    </w:p>
    <w:p w:rsidR="006A5DEB" w:rsidRPr="006A5DEB" w:rsidRDefault="006A5DEB" w:rsidP="006A5DEB">
      <w:pPr>
        <w:ind w:firstLine="900"/>
        <w:jc w:val="both"/>
        <w:rPr>
          <w:szCs w:val="28"/>
        </w:rPr>
      </w:pPr>
      <w:r w:rsidRPr="006A5DEB">
        <w:rPr>
          <w:szCs w:val="28"/>
        </w:rPr>
        <w:t>Оценки учащихся, полученные на экзаменах либо соответствуют годовым, либо выше. Оце</w:t>
      </w:r>
      <w:r w:rsidR="007570F1">
        <w:rPr>
          <w:szCs w:val="28"/>
        </w:rPr>
        <w:t xml:space="preserve">нки выше годовых, так как </w:t>
      </w:r>
      <w:r w:rsidRPr="006A5DEB">
        <w:rPr>
          <w:szCs w:val="28"/>
        </w:rPr>
        <w:t>учащиеся сдавали экзамен по предметам, изучаемым углубленно, данное изучение предмета предусматривает уровень выше общеобразовательного.</w:t>
      </w:r>
    </w:p>
    <w:p w:rsidR="006A5DEB" w:rsidRPr="006A5DEB" w:rsidRDefault="006A5DEB" w:rsidP="006A5DEB">
      <w:pPr>
        <w:spacing w:before="30"/>
        <w:ind w:firstLine="709"/>
        <w:jc w:val="both"/>
        <w:rPr>
          <w:color w:val="000000"/>
          <w:szCs w:val="28"/>
        </w:rPr>
      </w:pPr>
      <w:r w:rsidRPr="006A5DEB">
        <w:rPr>
          <w:color w:val="000000"/>
          <w:szCs w:val="28"/>
        </w:rPr>
        <w:t xml:space="preserve">На конец  учебного года в 11 классе обучалось 112 учащихся. Все учащиеся допущены к государственной (итоговой) аттестации в форме ЕГЭ. </w:t>
      </w:r>
    </w:p>
    <w:p w:rsidR="006A5DEB" w:rsidRDefault="006A5DEB" w:rsidP="006A5DEB">
      <w:pPr>
        <w:spacing w:before="30"/>
        <w:ind w:firstLine="709"/>
        <w:jc w:val="both"/>
        <w:rPr>
          <w:color w:val="000000"/>
          <w:szCs w:val="28"/>
        </w:rPr>
      </w:pPr>
      <w:r w:rsidRPr="006A5DEB">
        <w:rPr>
          <w:color w:val="000000"/>
          <w:szCs w:val="28"/>
        </w:rPr>
        <w:t xml:space="preserve">Учащиеся сдавали два обязательных экзамена – по русскому языку и математике.  Минимальный порог экзамена по русскому языку и математике преодолели все 112 выпускников. Максимальный балл по русскому языку в лицее – 94 балла  (Веселовский Д.,  Дащенко В., Егорова Е., Якушева И.), </w:t>
      </w:r>
      <w:r w:rsidR="0092201F">
        <w:rPr>
          <w:color w:val="000000"/>
          <w:szCs w:val="28"/>
        </w:rPr>
        <w:t xml:space="preserve">по району 100 баллов получили 4 человека из гимназии №1; </w:t>
      </w:r>
      <w:r w:rsidRPr="006A5DEB">
        <w:rPr>
          <w:color w:val="000000"/>
          <w:szCs w:val="28"/>
        </w:rPr>
        <w:t>по математике – 97 баллов (Фурсова Н.), что соответствует максимальному баллу по городу.</w:t>
      </w:r>
    </w:p>
    <w:p w:rsidR="001F42AD" w:rsidRDefault="001F42AD" w:rsidP="006A5DEB">
      <w:pPr>
        <w:spacing w:before="30"/>
        <w:ind w:firstLine="709"/>
        <w:jc w:val="both"/>
        <w:rPr>
          <w:color w:val="000000"/>
          <w:szCs w:val="28"/>
        </w:rPr>
      </w:pPr>
    </w:p>
    <w:p w:rsidR="001F42AD" w:rsidRDefault="001F42AD" w:rsidP="006A5DEB">
      <w:pPr>
        <w:spacing w:before="30"/>
        <w:ind w:firstLine="709"/>
        <w:jc w:val="both"/>
        <w:rPr>
          <w:color w:val="000000"/>
          <w:szCs w:val="28"/>
        </w:rPr>
      </w:pPr>
    </w:p>
    <w:p w:rsidR="001F42AD" w:rsidRDefault="001F42AD" w:rsidP="006A5DEB">
      <w:pPr>
        <w:spacing w:before="30"/>
        <w:ind w:firstLine="709"/>
        <w:jc w:val="both"/>
        <w:rPr>
          <w:color w:val="000000"/>
          <w:szCs w:val="28"/>
        </w:rPr>
      </w:pPr>
    </w:p>
    <w:p w:rsidR="001F42AD" w:rsidRDefault="001F42AD" w:rsidP="006A5DEB">
      <w:pPr>
        <w:spacing w:before="30"/>
        <w:ind w:firstLine="709"/>
        <w:jc w:val="both"/>
        <w:rPr>
          <w:color w:val="000000"/>
          <w:szCs w:val="28"/>
        </w:rPr>
      </w:pPr>
    </w:p>
    <w:p w:rsidR="001F42AD" w:rsidRDefault="001F42AD" w:rsidP="006A5DEB">
      <w:pPr>
        <w:spacing w:before="30"/>
        <w:ind w:firstLine="709"/>
        <w:jc w:val="both"/>
        <w:rPr>
          <w:color w:val="000000"/>
          <w:szCs w:val="28"/>
        </w:rPr>
      </w:pPr>
    </w:p>
    <w:p w:rsidR="001F42AD" w:rsidRDefault="001F42AD" w:rsidP="006A5DEB">
      <w:pPr>
        <w:spacing w:before="30"/>
        <w:ind w:firstLine="709"/>
        <w:jc w:val="both"/>
        <w:rPr>
          <w:color w:val="000000"/>
          <w:szCs w:val="28"/>
        </w:rPr>
      </w:pPr>
    </w:p>
    <w:p w:rsidR="001F42AD" w:rsidRPr="006A5DEB" w:rsidRDefault="001F42AD" w:rsidP="006A5DEB">
      <w:pPr>
        <w:spacing w:before="30"/>
        <w:ind w:firstLine="709"/>
        <w:jc w:val="both"/>
        <w:rPr>
          <w:color w:val="000000"/>
          <w:szCs w:val="28"/>
        </w:rPr>
      </w:pPr>
    </w:p>
    <w:p w:rsidR="006A5DEB" w:rsidRDefault="006A5DEB" w:rsidP="006A5DEB">
      <w:pPr>
        <w:ind w:firstLine="900"/>
        <w:jc w:val="center"/>
        <w:rPr>
          <w:b/>
          <w:sz w:val="24"/>
          <w:szCs w:val="24"/>
        </w:rPr>
      </w:pPr>
    </w:p>
    <w:p w:rsidR="006A5DEB" w:rsidRDefault="006A5DEB" w:rsidP="006A5DEB">
      <w:pPr>
        <w:ind w:firstLine="900"/>
        <w:jc w:val="center"/>
        <w:rPr>
          <w:b/>
          <w:sz w:val="24"/>
          <w:szCs w:val="24"/>
          <w:highlight w:val="yellow"/>
        </w:rPr>
      </w:pPr>
      <w:r w:rsidRPr="007570F1">
        <w:rPr>
          <w:b/>
          <w:sz w:val="24"/>
          <w:szCs w:val="24"/>
          <w:highlight w:val="yellow"/>
        </w:rPr>
        <w:t>Результаты ЕГЭ</w:t>
      </w:r>
    </w:p>
    <w:p w:rsidR="00C97B7D" w:rsidRDefault="00C97B7D" w:rsidP="006A5DEB">
      <w:pPr>
        <w:ind w:firstLine="900"/>
        <w:jc w:val="center"/>
        <w:rPr>
          <w:b/>
          <w:sz w:val="24"/>
          <w:szCs w:val="24"/>
          <w:highlight w:val="yellow"/>
        </w:rPr>
      </w:pPr>
    </w:p>
    <w:tbl>
      <w:tblPr>
        <w:tblW w:w="9477" w:type="dxa"/>
        <w:tblInd w:w="-34" w:type="dxa"/>
        <w:tblLayout w:type="fixed"/>
        <w:tblLook w:val="04A0"/>
      </w:tblPr>
      <w:tblGrid>
        <w:gridCol w:w="1397"/>
        <w:gridCol w:w="851"/>
        <w:gridCol w:w="709"/>
        <w:gridCol w:w="708"/>
        <w:gridCol w:w="709"/>
        <w:gridCol w:w="850"/>
        <w:gridCol w:w="851"/>
        <w:gridCol w:w="850"/>
        <w:gridCol w:w="851"/>
        <w:gridCol w:w="850"/>
        <w:gridCol w:w="851"/>
      </w:tblGrid>
      <w:tr w:rsidR="00C97B7D" w:rsidRPr="0014796F" w:rsidTr="00C97B7D">
        <w:trPr>
          <w:trHeight w:val="270"/>
        </w:trPr>
        <w:tc>
          <w:tcPr>
            <w:tcW w:w="1397"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C97B7D" w:rsidRPr="0014796F" w:rsidRDefault="00C97B7D" w:rsidP="00BD3274">
            <w:pPr>
              <w:jc w:val="center"/>
              <w:rPr>
                <w:b/>
                <w:bCs/>
                <w:sz w:val="20"/>
              </w:rPr>
            </w:pPr>
            <w:r w:rsidRPr="0014796F">
              <w:rPr>
                <w:b/>
                <w:bCs/>
                <w:sz w:val="20"/>
              </w:rPr>
              <w:t>Предмет по выбору</w:t>
            </w:r>
          </w:p>
        </w:tc>
        <w:tc>
          <w:tcPr>
            <w:tcW w:w="851"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C97B7D" w:rsidRPr="0014796F" w:rsidRDefault="00C97B7D" w:rsidP="00BD3274">
            <w:pPr>
              <w:jc w:val="center"/>
              <w:rPr>
                <w:b/>
                <w:bCs/>
                <w:sz w:val="20"/>
              </w:rPr>
            </w:pPr>
            <w:r w:rsidRPr="0014796F">
              <w:rPr>
                <w:b/>
                <w:bCs/>
                <w:sz w:val="20"/>
              </w:rPr>
              <w:t>Количество выпускников, сдававших данный предмет</w:t>
            </w:r>
          </w:p>
        </w:tc>
        <w:tc>
          <w:tcPr>
            <w:tcW w:w="709"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C97B7D" w:rsidRPr="0014796F" w:rsidRDefault="00C97B7D" w:rsidP="00BD3274">
            <w:pPr>
              <w:jc w:val="center"/>
              <w:rPr>
                <w:b/>
                <w:bCs/>
                <w:sz w:val="20"/>
              </w:rPr>
            </w:pPr>
            <w:r w:rsidRPr="0014796F">
              <w:rPr>
                <w:b/>
                <w:bCs/>
                <w:sz w:val="20"/>
              </w:rPr>
              <w:t xml:space="preserve">Процент выпускников, сдававших данный предмет </w:t>
            </w:r>
          </w:p>
        </w:tc>
        <w:tc>
          <w:tcPr>
            <w:tcW w:w="6520" w:type="dxa"/>
            <w:gridSpan w:val="8"/>
            <w:tcBorders>
              <w:top w:val="single" w:sz="8" w:space="0" w:color="auto"/>
              <w:left w:val="nil"/>
              <w:bottom w:val="single" w:sz="8" w:space="0" w:color="auto"/>
              <w:right w:val="single" w:sz="8" w:space="0" w:color="000000"/>
            </w:tcBorders>
            <w:shd w:val="clear" w:color="auto" w:fill="auto"/>
            <w:hideMark/>
          </w:tcPr>
          <w:p w:rsidR="00C97B7D" w:rsidRPr="0014796F" w:rsidRDefault="00C97B7D" w:rsidP="00BD3274">
            <w:pPr>
              <w:jc w:val="center"/>
              <w:rPr>
                <w:b/>
                <w:bCs/>
                <w:sz w:val="20"/>
              </w:rPr>
            </w:pPr>
            <w:r w:rsidRPr="0014796F">
              <w:rPr>
                <w:b/>
                <w:bCs/>
                <w:sz w:val="20"/>
              </w:rPr>
              <w:t>Результаты</w:t>
            </w:r>
          </w:p>
        </w:tc>
      </w:tr>
      <w:tr w:rsidR="00C97B7D" w:rsidRPr="0014796F" w:rsidTr="00C97B7D">
        <w:trPr>
          <w:trHeight w:val="2820"/>
        </w:trPr>
        <w:tc>
          <w:tcPr>
            <w:tcW w:w="1397" w:type="dxa"/>
            <w:vMerge/>
            <w:tcBorders>
              <w:top w:val="single" w:sz="8" w:space="0" w:color="auto"/>
              <w:left w:val="single" w:sz="8" w:space="0" w:color="auto"/>
              <w:bottom w:val="single" w:sz="8" w:space="0" w:color="000000"/>
              <w:right w:val="single" w:sz="8" w:space="0" w:color="auto"/>
            </w:tcBorders>
            <w:vAlign w:val="center"/>
            <w:hideMark/>
          </w:tcPr>
          <w:p w:rsidR="00C97B7D" w:rsidRPr="0014796F" w:rsidRDefault="00C97B7D" w:rsidP="00BD3274">
            <w:pPr>
              <w:rPr>
                <w:b/>
                <w:bCs/>
                <w:sz w:val="20"/>
              </w:rPr>
            </w:pPr>
          </w:p>
        </w:tc>
        <w:tc>
          <w:tcPr>
            <w:tcW w:w="851" w:type="dxa"/>
            <w:vMerge/>
            <w:tcBorders>
              <w:top w:val="single" w:sz="8" w:space="0" w:color="auto"/>
              <w:left w:val="single" w:sz="8" w:space="0" w:color="auto"/>
              <w:bottom w:val="single" w:sz="8" w:space="0" w:color="000000"/>
              <w:right w:val="single" w:sz="8" w:space="0" w:color="auto"/>
            </w:tcBorders>
            <w:vAlign w:val="center"/>
            <w:hideMark/>
          </w:tcPr>
          <w:p w:rsidR="00C97B7D" w:rsidRPr="0014796F" w:rsidRDefault="00C97B7D" w:rsidP="00BD3274">
            <w:pPr>
              <w:rPr>
                <w:b/>
                <w:bCs/>
                <w:sz w:val="20"/>
              </w:rPr>
            </w:pPr>
          </w:p>
        </w:tc>
        <w:tc>
          <w:tcPr>
            <w:tcW w:w="709" w:type="dxa"/>
            <w:vMerge/>
            <w:tcBorders>
              <w:top w:val="single" w:sz="8" w:space="0" w:color="auto"/>
              <w:left w:val="single" w:sz="8" w:space="0" w:color="auto"/>
              <w:bottom w:val="single" w:sz="8" w:space="0" w:color="000000"/>
              <w:right w:val="single" w:sz="8" w:space="0" w:color="auto"/>
            </w:tcBorders>
            <w:vAlign w:val="center"/>
            <w:hideMark/>
          </w:tcPr>
          <w:p w:rsidR="00C97B7D" w:rsidRPr="0014796F" w:rsidRDefault="00C97B7D" w:rsidP="00BD3274">
            <w:pPr>
              <w:rPr>
                <w:b/>
                <w:bCs/>
                <w:sz w:val="20"/>
              </w:rPr>
            </w:pPr>
          </w:p>
        </w:tc>
        <w:tc>
          <w:tcPr>
            <w:tcW w:w="708" w:type="dxa"/>
            <w:tcBorders>
              <w:top w:val="nil"/>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b/>
                <w:bCs/>
                <w:sz w:val="20"/>
              </w:rPr>
            </w:pPr>
            <w:r w:rsidRPr="0014796F">
              <w:rPr>
                <w:b/>
                <w:bCs/>
                <w:sz w:val="20"/>
              </w:rPr>
              <w:t>ниже установленного допустимого порога</w:t>
            </w:r>
          </w:p>
        </w:tc>
        <w:tc>
          <w:tcPr>
            <w:tcW w:w="709" w:type="dxa"/>
            <w:tcBorders>
              <w:top w:val="nil"/>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b/>
                <w:bCs/>
                <w:sz w:val="20"/>
              </w:rPr>
            </w:pPr>
            <w:r w:rsidRPr="0014796F">
              <w:rPr>
                <w:b/>
                <w:bCs/>
                <w:sz w:val="20"/>
              </w:rPr>
              <w:t xml:space="preserve">до 50% от </w:t>
            </w:r>
            <w:r w:rsidRPr="0014796F">
              <w:rPr>
                <w:b/>
                <w:bCs/>
                <w:sz w:val="20"/>
                <w:u w:val="single"/>
              </w:rPr>
              <w:t>максимального балла по региону</w:t>
            </w:r>
          </w:p>
        </w:tc>
        <w:tc>
          <w:tcPr>
            <w:tcW w:w="850" w:type="dxa"/>
            <w:tcBorders>
              <w:top w:val="nil"/>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b/>
                <w:bCs/>
                <w:sz w:val="20"/>
              </w:rPr>
            </w:pPr>
            <w:r>
              <w:rPr>
                <w:b/>
                <w:bCs/>
                <w:sz w:val="20"/>
              </w:rPr>
              <w:t>51-60</w:t>
            </w:r>
            <w:r w:rsidRPr="0014796F">
              <w:rPr>
                <w:b/>
                <w:bCs/>
                <w:sz w:val="20"/>
              </w:rPr>
              <w:t xml:space="preserve">% от </w:t>
            </w:r>
            <w:r w:rsidRPr="0014796F">
              <w:rPr>
                <w:b/>
                <w:bCs/>
                <w:sz w:val="20"/>
                <w:u w:val="single"/>
              </w:rPr>
              <w:t>максимального балла по региону</w:t>
            </w:r>
          </w:p>
        </w:tc>
        <w:tc>
          <w:tcPr>
            <w:tcW w:w="851" w:type="dxa"/>
            <w:tcBorders>
              <w:top w:val="nil"/>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b/>
                <w:bCs/>
                <w:sz w:val="20"/>
              </w:rPr>
            </w:pPr>
            <w:r>
              <w:rPr>
                <w:b/>
                <w:bCs/>
                <w:sz w:val="20"/>
              </w:rPr>
              <w:t>61-7</w:t>
            </w:r>
            <w:r w:rsidRPr="0014796F">
              <w:rPr>
                <w:b/>
                <w:bCs/>
                <w:sz w:val="20"/>
              </w:rPr>
              <w:t xml:space="preserve">0% от </w:t>
            </w:r>
            <w:r w:rsidRPr="0014796F">
              <w:rPr>
                <w:b/>
                <w:bCs/>
                <w:sz w:val="20"/>
                <w:u w:val="single"/>
              </w:rPr>
              <w:t>максимального балла по региону</w:t>
            </w:r>
          </w:p>
        </w:tc>
        <w:tc>
          <w:tcPr>
            <w:tcW w:w="850" w:type="dxa"/>
            <w:tcBorders>
              <w:top w:val="nil"/>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b/>
                <w:bCs/>
                <w:sz w:val="20"/>
              </w:rPr>
            </w:pPr>
            <w:r>
              <w:rPr>
                <w:b/>
                <w:bCs/>
                <w:sz w:val="20"/>
              </w:rPr>
              <w:t>7</w:t>
            </w:r>
            <w:r w:rsidRPr="0014796F">
              <w:rPr>
                <w:b/>
                <w:bCs/>
                <w:sz w:val="20"/>
              </w:rPr>
              <w:t>1-</w:t>
            </w:r>
            <w:r>
              <w:rPr>
                <w:b/>
                <w:bCs/>
                <w:sz w:val="20"/>
              </w:rPr>
              <w:t>80</w:t>
            </w:r>
            <w:r w:rsidRPr="0014796F">
              <w:rPr>
                <w:b/>
                <w:bCs/>
                <w:sz w:val="20"/>
              </w:rPr>
              <w:t xml:space="preserve">% от </w:t>
            </w:r>
            <w:r w:rsidRPr="0014796F">
              <w:rPr>
                <w:b/>
                <w:bCs/>
                <w:sz w:val="20"/>
                <w:u w:val="single"/>
              </w:rPr>
              <w:t>максимального балла по региону</w:t>
            </w:r>
          </w:p>
        </w:tc>
        <w:tc>
          <w:tcPr>
            <w:tcW w:w="851" w:type="dxa"/>
            <w:tcBorders>
              <w:top w:val="nil"/>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b/>
                <w:bCs/>
                <w:sz w:val="20"/>
              </w:rPr>
            </w:pPr>
            <w:r>
              <w:rPr>
                <w:b/>
                <w:bCs/>
                <w:sz w:val="20"/>
              </w:rPr>
              <w:t>8</w:t>
            </w:r>
            <w:r w:rsidRPr="0014796F">
              <w:rPr>
                <w:b/>
                <w:bCs/>
                <w:sz w:val="20"/>
              </w:rPr>
              <w:t xml:space="preserve">1-100% от </w:t>
            </w:r>
            <w:r w:rsidRPr="0014796F">
              <w:rPr>
                <w:b/>
                <w:bCs/>
                <w:sz w:val="20"/>
                <w:u w:val="single"/>
              </w:rPr>
              <w:t>максимального балла по региону</w:t>
            </w:r>
          </w:p>
        </w:tc>
        <w:tc>
          <w:tcPr>
            <w:tcW w:w="850" w:type="dxa"/>
            <w:tcBorders>
              <w:top w:val="nil"/>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b/>
                <w:bCs/>
                <w:sz w:val="20"/>
              </w:rPr>
            </w:pPr>
            <w:r>
              <w:rPr>
                <w:b/>
                <w:bCs/>
                <w:sz w:val="20"/>
              </w:rPr>
              <w:t>Средний балл</w:t>
            </w:r>
          </w:p>
        </w:tc>
        <w:tc>
          <w:tcPr>
            <w:tcW w:w="851" w:type="dxa"/>
            <w:tcBorders>
              <w:top w:val="nil"/>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b/>
                <w:bCs/>
                <w:sz w:val="20"/>
              </w:rPr>
            </w:pPr>
            <w:r w:rsidRPr="0014796F">
              <w:rPr>
                <w:b/>
                <w:bCs/>
                <w:sz w:val="20"/>
              </w:rPr>
              <w:t>Процент успеваемости</w:t>
            </w:r>
          </w:p>
        </w:tc>
      </w:tr>
      <w:tr w:rsidR="00C97B7D" w:rsidRPr="0014796F" w:rsidTr="00C97B7D">
        <w:trPr>
          <w:trHeight w:val="270"/>
        </w:trPr>
        <w:tc>
          <w:tcPr>
            <w:tcW w:w="1397" w:type="dxa"/>
            <w:tcBorders>
              <w:top w:val="nil"/>
              <w:left w:val="single" w:sz="8" w:space="0" w:color="auto"/>
              <w:bottom w:val="single" w:sz="8" w:space="0" w:color="auto"/>
              <w:right w:val="single" w:sz="8" w:space="0" w:color="auto"/>
            </w:tcBorders>
            <w:shd w:val="clear" w:color="auto" w:fill="auto"/>
            <w:vAlign w:val="bottom"/>
            <w:hideMark/>
          </w:tcPr>
          <w:p w:rsidR="00C97B7D" w:rsidRPr="0014796F" w:rsidRDefault="00C97B7D" w:rsidP="00BD3274">
            <w:pPr>
              <w:rPr>
                <w:sz w:val="20"/>
              </w:rPr>
            </w:pPr>
            <w:r>
              <w:rPr>
                <w:sz w:val="20"/>
              </w:rPr>
              <w:t>русский язык</w:t>
            </w:r>
          </w:p>
        </w:tc>
        <w:tc>
          <w:tcPr>
            <w:tcW w:w="851" w:type="dxa"/>
            <w:tcBorders>
              <w:top w:val="nil"/>
              <w:left w:val="nil"/>
              <w:bottom w:val="single" w:sz="8" w:space="0" w:color="auto"/>
              <w:right w:val="single" w:sz="8" w:space="0" w:color="auto"/>
            </w:tcBorders>
            <w:shd w:val="clear" w:color="auto" w:fill="auto"/>
            <w:vAlign w:val="bottom"/>
            <w:hideMark/>
          </w:tcPr>
          <w:p w:rsidR="00C97B7D" w:rsidRDefault="00C97B7D" w:rsidP="00BD3274">
            <w:pPr>
              <w:jc w:val="center"/>
              <w:rPr>
                <w:sz w:val="20"/>
              </w:rPr>
            </w:pPr>
            <w:r>
              <w:rPr>
                <w:sz w:val="20"/>
              </w:rPr>
              <w:t>112</w:t>
            </w:r>
          </w:p>
        </w:tc>
        <w:tc>
          <w:tcPr>
            <w:tcW w:w="709" w:type="dxa"/>
            <w:tcBorders>
              <w:top w:val="nil"/>
              <w:left w:val="nil"/>
              <w:bottom w:val="single" w:sz="8" w:space="0" w:color="auto"/>
              <w:right w:val="single" w:sz="8" w:space="0" w:color="auto"/>
            </w:tcBorders>
            <w:shd w:val="clear" w:color="auto" w:fill="auto"/>
            <w:vAlign w:val="bottom"/>
            <w:hideMark/>
          </w:tcPr>
          <w:p w:rsidR="00C97B7D" w:rsidRDefault="00C97B7D" w:rsidP="00BD3274">
            <w:pPr>
              <w:jc w:val="center"/>
              <w:rPr>
                <w:sz w:val="20"/>
              </w:rPr>
            </w:pPr>
            <w:r>
              <w:rPr>
                <w:sz w:val="20"/>
              </w:rPr>
              <w:t>100%</w:t>
            </w:r>
          </w:p>
        </w:tc>
        <w:tc>
          <w:tcPr>
            <w:tcW w:w="708"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0</w:t>
            </w:r>
          </w:p>
        </w:tc>
        <w:tc>
          <w:tcPr>
            <w:tcW w:w="709" w:type="dxa"/>
            <w:tcBorders>
              <w:top w:val="nil"/>
              <w:left w:val="nil"/>
              <w:bottom w:val="single" w:sz="8" w:space="0" w:color="auto"/>
              <w:right w:val="single" w:sz="8" w:space="0" w:color="auto"/>
            </w:tcBorders>
            <w:shd w:val="clear" w:color="auto" w:fill="auto"/>
            <w:hideMark/>
          </w:tcPr>
          <w:p w:rsidR="00C97B7D" w:rsidRDefault="00C97B7D" w:rsidP="00BD3274">
            <w:pPr>
              <w:jc w:val="center"/>
              <w:rPr>
                <w:sz w:val="20"/>
              </w:rPr>
            </w:pPr>
            <w:r>
              <w:rPr>
                <w:sz w:val="20"/>
              </w:rPr>
              <w:t>56</w:t>
            </w:r>
          </w:p>
        </w:tc>
        <w:tc>
          <w:tcPr>
            <w:tcW w:w="850" w:type="dxa"/>
            <w:tcBorders>
              <w:top w:val="nil"/>
              <w:left w:val="nil"/>
              <w:bottom w:val="single" w:sz="8" w:space="0" w:color="auto"/>
              <w:right w:val="single" w:sz="8" w:space="0" w:color="auto"/>
            </w:tcBorders>
            <w:shd w:val="clear" w:color="auto" w:fill="auto"/>
            <w:hideMark/>
          </w:tcPr>
          <w:p w:rsidR="00C97B7D" w:rsidRDefault="00C97B7D" w:rsidP="00BD3274">
            <w:pPr>
              <w:jc w:val="center"/>
              <w:rPr>
                <w:sz w:val="20"/>
              </w:rPr>
            </w:pPr>
            <w:r>
              <w:rPr>
                <w:sz w:val="20"/>
              </w:rPr>
              <w:t>27</w:t>
            </w:r>
          </w:p>
        </w:tc>
        <w:tc>
          <w:tcPr>
            <w:tcW w:w="851" w:type="dxa"/>
            <w:tcBorders>
              <w:top w:val="nil"/>
              <w:left w:val="nil"/>
              <w:bottom w:val="single" w:sz="8" w:space="0" w:color="auto"/>
              <w:right w:val="single" w:sz="8" w:space="0" w:color="auto"/>
            </w:tcBorders>
            <w:shd w:val="clear" w:color="auto" w:fill="auto"/>
            <w:hideMark/>
          </w:tcPr>
          <w:p w:rsidR="00C97B7D" w:rsidRDefault="00C97B7D" w:rsidP="00BD3274">
            <w:pPr>
              <w:jc w:val="center"/>
              <w:rPr>
                <w:sz w:val="20"/>
              </w:rPr>
            </w:pPr>
            <w:r>
              <w:rPr>
                <w:sz w:val="20"/>
              </w:rPr>
              <w:t>13</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13</w:t>
            </w:r>
          </w:p>
        </w:tc>
        <w:tc>
          <w:tcPr>
            <w:tcW w:w="851" w:type="dxa"/>
            <w:tcBorders>
              <w:top w:val="nil"/>
              <w:left w:val="nil"/>
              <w:bottom w:val="single" w:sz="8" w:space="0" w:color="auto"/>
              <w:right w:val="single" w:sz="8" w:space="0" w:color="auto"/>
            </w:tcBorders>
            <w:shd w:val="clear" w:color="auto" w:fill="auto"/>
            <w:hideMark/>
          </w:tcPr>
          <w:p w:rsidR="00C97B7D" w:rsidRDefault="00C97B7D" w:rsidP="00BD3274">
            <w:pPr>
              <w:jc w:val="center"/>
              <w:rPr>
                <w:sz w:val="20"/>
              </w:rPr>
            </w:pPr>
            <w:r>
              <w:rPr>
                <w:sz w:val="20"/>
              </w:rPr>
              <w:t>4</w:t>
            </w:r>
          </w:p>
        </w:tc>
        <w:tc>
          <w:tcPr>
            <w:tcW w:w="850" w:type="dxa"/>
            <w:tcBorders>
              <w:top w:val="nil"/>
              <w:left w:val="nil"/>
              <w:bottom w:val="single" w:sz="8" w:space="0" w:color="auto"/>
              <w:right w:val="single" w:sz="8" w:space="0" w:color="auto"/>
            </w:tcBorders>
            <w:shd w:val="clear" w:color="auto" w:fill="auto"/>
            <w:hideMark/>
          </w:tcPr>
          <w:p w:rsidR="00C97B7D" w:rsidRDefault="00C97B7D" w:rsidP="00BD3274">
            <w:pPr>
              <w:jc w:val="center"/>
              <w:rPr>
                <w:sz w:val="20"/>
              </w:rPr>
            </w:pPr>
            <w:r>
              <w:rPr>
                <w:sz w:val="20"/>
              </w:rPr>
              <w:t>51.5</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100</w:t>
            </w:r>
          </w:p>
        </w:tc>
      </w:tr>
      <w:tr w:rsidR="00C97B7D" w:rsidRPr="0014796F" w:rsidTr="00C97B7D">
        <w:trPr>
          <w:trHeight w:val="270"/>
        </w:trPr>
        <w:tc>
          <w:tcPr>
            <w:tcW w:w="1397" w:type="dxa"/>
            <w:tcBorders>
              <w:top w:val="nil"/>
              <w:left w:val="single" w:sz="8" w:space="0" w:color="auto"/>
              <w:bottom w:val="single" w:sz="8" w:space="0" w:color="auto"/>
              <w:right w:val="single" w:sz="8" w:space="0" w:color="auto"/>
            </w:tcBorders>
            <w:shd w:val="clear" w:color="auto" w:fill="auto"/>
            <w:vAlign w:val="bottom"/>
            <w:hideMark/>
          </w:tcPr>
          <w:p w:rsidR="00C97B7D" w:rsidRPr="0014796F" w:rsidRDefault="00C97B7D" w:rsidP="00BD3274">
            <w:pPr>
              <w:rPr>
                <w:sz w:val="20"/>
              </w:rPr>
            </w:pPr>
            <w:r>
              <w:rPr>
                <w:sz w:val="20"/>
              </w:rPr>
              <w:t>математика</w:t>
            </w:r>
          </w:p>
        </w:tc>
        <w:tc>
          <w:tcPr>
            <w:tcW w:w="851" w:type="dxa"/>
            <w:tcBorders>
              <w:top w:val="nil"/>
              <w:left w:val="nil"/>
              <w:bottom w:val="single" w:sz="8" w:space="0" w:color="auto"/>
              <w:right w:val="single" w:sz="8" w:space="0" w:color="auto"/>
            </w:tcBorders>
            <w:shd w:val="clear" w:color="auto" w:fill="auto"/>
            <w:vAlign w:val="bottom"/>
            <w:hideMark/>
          </w:tcPr>
          <w:p w:rsidR="00C97B7D" w:rsidRDefault="00C97B7D" w:rsidP="00BD3274">
            <w:pPr>
              <w:jc w:val="center"/>
              <w:rPr>
                <w:sz w:val="20"/>
              </w:rPr>
            </w:pPr>
            <w:r>
              <w:rPr>
                <w:sz w:val="20"/>
              </w:rPr>
              <w:t>112</w:t>
            </w:r>
          </w:p>
        </w:tc>
        <w:tc>
          <w:tcPr>
            <w:tcW w:w="709" w:type="dxa"/>
            <w:tcBorders>
              <w:top w:val="nil"/>
              <w:left w:val="nil"/>
              <w:bottom w:val="single" w:sz="8" w:space="0" w:color="auto"/>
              <w:right w:val="single" w:sz="8" w:space="0" w:color="auto"/>
            </w:tcBorders>
            <w:shd w:val="clear" w:color="auto" w:fill="auto"/>
            <w:vAlign w:val="bottom"/>
            <w:hideMark/>
          </w:tcPr>
          <w:p w:rsidR="00C97B7D" w:rsidRDefault="00C97B7D" w:rsidP="00BD3274">
            <w:pPr>
              <w:jc w:val="center"/>
              <w:rPr>
                <w:sz w:val="20"/>
              </w:rPr>
            </w:pPr>
            <w:r>
              <w:rPr>
                <w:sz w:val="20"/>
              </w:rPr>
              <w:t>100%</w:t>
            </w:r>
          </w:p>
        </w:tc>
        <w:tc>
          <w:tcPr>
            <w:tcW w:w="708"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0</w:t>
            </w:r>
          </w:p>
        </w:tc>
        <w:tc>
          <w:tcPr>
            <w:tcW w:w="709" w:type="dxa"/>
            <w:tcBorders>
              <w:top w:val="nil"/>
              <w:left w:val="nil"/>
              <w:bottom w:val="single" w:sz="8" w:space="0" w:color="auto"/>
              <w:right w:val="single" w:sz="8" w:space="0" w:color="auto"/>
            </w:tcBorders>
            <w:shd w:val="clear" w:color="auto" w:fill="auto"/>
            <w:hideMark/>
          </w:tcPr>
          <w:p w:rsidR="00C97B7D" w:rsidRDefault="00C97B7D" w:rsidP="00BD3274">
            <w:pPr>
              <w:jc w:val="center"/>
              <w:rPr>
                <w:sz w:val="20"/>
              </w:rPr>
            </w:pPr>
            <w:r>
              <w:rPr>
                <w:sz w:val="20"/>
              </w:rPr>
              <w:t>5</w:t>
            </w:r>
          </w:p>
        </w:tc>
        <w:tc>
          <w:tcPr>
            <w:tcW w:w="850" w:type="dxa"/>
            <w:tcBorders>
              <w:top w:val="nil"/>
              <w:left w:val="nil"/>
              <w:bottom w:val="single" w:sz="8" w:space="0" w:color="auto"/>
              <w:right w:val="single" w:sz="8" w:space="0" w:color="auto"/>
            </w:tcBorders>
            <w:shd w:val="clear" w:color="auto" w:fill="auto"/>
            <w:hideMark/>
          </w:tcPr>
          <w:p w:rsidR="00C97B7D" w:rsidRDefault="00C97B7D" w:rsidP="00BD3274">
            <w:pPr>
              <w:jc w:val="center"/>
              <w:rPr>
                <w:sz w:val="20"/>
              </w:rPr>
            </w:pPr>
            <w:r>
              <w:rPr>
                <w:sz w:val="20"/>
              </w:rPr>
              <w:t>20</w:t>
            </w:r>
          </w:p>
        </w:tc>
        <w:tc>
          <w:tcPr>
            <w:tcW w:w="851" w:type="dxa"/>
            <w:tcBorders>
              <w:top w:val="nil"/>
              <w:left w:val="nil"/>
              <w:bottom w:val="single" w:sz="8" w:space="0" w:color="auto"/>
              <w:right w:val="single" w:sz="8" w:space="0" w:color="auto"/>
            </w:tcBorders>
            <w:shd w:val="clear" w:color="auto" w:fill="auto"/>
            <w:hideMark/>
          </w:tcPr>
          <w:p w:rsidR="00C97B7D" w:rsidRDefault="00C97B7D" w:rsidP="00BD3274">
            <w:pPr>
              <w:jc w:val="center"/>
              <w:rPr>
                <w:sz w:val="20"/>
              </w:rPr>
            </w:pPr>
            <w:r>
              <w:rPr>
                <w:sz w:val="20"/>
              </w:rPr>
              <w:t>43</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28</w:t>
            </w:r>
          </w:p>
        </w:tc>
        <w:tc>
          <w:tcPr>
            <w:tcW w:w="851" w:type="dxa"/>
            <w:tcBorders>
              <w:top w:val="nil"/>
              <w:left w:val="nil"/>
              <w:bottom w:val="single" w:sz="8" w:space="0" w:color="auto"/>
              <w:right w:val="single" w:sz="8" w:space="0" w:color="auto"/>
            </w:tcBorders>
            <w:shd w:val="clear" w:color="auto" w:fill="auto"/>
            <w:hideMark/>
          </w:tcPr>
          <w:p w:rsidR="00C97B7D" w:rsidRDefault="00C97B7D" w:rsidP="00BD3274">
            <w:pPr>
              <w:jc w:val="center"/>
              <w:rPr>
                <w:sz w:val="20"/>
              </w:rPr>
            </w:pPr>
            <w:r>
              <w:rPr>
                <w:sz w:val="20"/>
              </w:rPr>
              <w:t>16</w:t>
            </w:r>
          </w:p>
        </w:tc>
        <w:tc>
          <w:tcPr>
            <w:tcW w:w="850" w:type="dxa"/>
            <w:tcBorders>
              <w:top w:val="nil"/>
              <w:left w:val="nil"/>
              <w:bottom w:val="single" w:sz="8" w:space="0" w:color="auto"/>
              <w:right w:val="single" w:sz="8" w:space="0" w:color="auto"/>
            </w:tcBorders>
            <w:shd w:val="clear" w:color="auto" w:fill="auto"/>
            <w:hideMark/>
          </w:tcPr>
          <w:p w:rsidR="00C97B7D" w:rsidRDefault="00C97B7D" w:rsidP="00BD3274">
            <w:pPr>
              <w:jc w:val="center"/>
              <w:rPr>
                <w:sz w:val="20"/>
              </w:rPr>
            </w:pPr>
            <w:r>
              <w:rPr>
                <w:sz w:val="20"/>
              </w:rPr>
              <w:t>68.4</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100</w:t>
            </w:r>
          </w:p>
        </w:tc>
      </w:tr>
      <w:tr w:rsidR="00C97B7D" w:rsidRPr="0014796F" w:rsidTr="00C97B7D">
        <w:trPr>
          <w:trHeight w:val="270"/>
        </w:trPr>
        <w:tc>
          <w:tcPr>
            <w:tcW w:w="1397" w:type="dxa"/>
            <w:tcBorders>
              <w:top w:val="nil"/>
              <w:left w:val="single" w:sz="8" w:space="0" w:color="auto"/>
              <w:bottom w:val="single" w:sz="8" w:space="0" w:color="auto"/>
              <w:right w:val="single" w:sz="8" w:space="0" w:color="auto"/>
            </w:tcBorders>
            <w:shd w:val="clear" w:color="auto" w:fill="auto"/>
            <w:vAlign w:val="bottom"/>
            <w:hideMark/>
          </w:tcPr>
          <w:p w:rsidR="00C97B7D" w:rsidRPr="0014796F" w:rsidRDefault="00C97B7D" w:rsidP="00BD3274">
            <w:pPr>
              <w:rPr>
                <w:sz w:val="20"/>
              </w:rPr>
            </w:pPr>
            <w:r w:rsidRPr="0014796F">
              <w:rPr>
                <w:sz w:val="20"/>
              </w:rPr>
              <w:t>английский язык</w:t>
            </w:r>
          </w:p>
        </w:tc>
        <w:tc>
          <w:tcPr>
            <w:tcW w:w="851" w:type="dxa"/>
            <w:tcBorders>
              <w:top w:val="nil"/>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sz w:val="20"/>
              </w:rPr>
            </w:pPr>
            <w:r>
              <w:rPr>
                <w:sz w:val="20"/>
              </w:rPr>
              <w:t>9</w:t>
            </w:r>
          </w:p>
        </w:tc>
        <w:tc>
          <w:tcPr>
            <w:tcW w:w="709" w:type="dxa"/>
            <w:tcBorders>
              <w:top w:val="nil"/>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sz w:val="20"/>
              </w:rPr>
            </w:pPr>
            <w:r>
              <w:rPr>
                <w:sz w:val="20"/>
              </w:rPr>
              <w:t xml:space="preserve">8 </w:t>
            </w:r>
            <w:r w:rsidRPr="0014796F">
              <w:rPr>
                <w:sz w:val="20"/>
              </w:rPr>
              <w:t>%</w:t>
            </w:r>
          </w:p>
        </w:tc>
        <w:tc>
          <w:tcPr>
            <w:tcW w:w="708"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0</w:t>
            </w:r>
          </w:p>
        </w:tc>
        <w:tc>
          <w:tcPr>
            <w:tcW w:w="709"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3</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0</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1</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3</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2</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65</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100</w:t>
            </w:r>
          </w:p>
        </w:tc>
      </w:tr>
      <w:tr w:rsidR="00C97B7D" w:rsidRPr="0014796F" w:rsidTr="00C97B7D">
        <w:trPr>
          <w:trHeight w:val="270"/>
        </w:trPr>
        <w:tc>
          <w:tcPr>
            <w:tcW w:w="1397" w:type="dxa"/>
            <w:tcBorders>
              <w:top w:val="single" w:sz="4" w:space="0" w:color="auto"/>
              <w:left w:val="single" w:sz="8" w:space="0" w:color="auto"/>
              <w:bottom w:val="single" w:sz="8" w:space="0" w:color="auto"/>
              <w:right w:val="single" w:sz="8" w:space="0" w:color="auto"/>
            </w:tcBorders>
            <w:shd w:val="clear" w:color="auto" w:fill="auto"/>
            <w:vAlign w:val="bottom"/>
            <w:hideMark/>
          </w:tcPr>
          <w:p w:rsidR="00C97B7D" w:rsidRPr="0014796F" w:rsidRDefault="00C97B7D" w:rsidP="00BD3274">
            <w:pPr>
              <w:rPr>
                <w:sz w:val="20"/>
              </w:rPr>
            </w:pPr>
            <w:r w:rsidRPr="0014796F">
              <w:rPr>
                <w:sz w:val="20"/>
              </w:rPr>
              <w:t>немецкий язык</w:t>
            </w:r>
          </w:p>
        </w:tc>
        <w:tc>
          <w:tcPr>
            <w:tcW w:w="851" w:type="dxa"/>
            <w:tcBorders>
              <w:top w:val="single" w:sz="4" w:space="0" w:color="auto"/>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sz w:val="20"/>
              </w:rPr>
            </w:pPr>
            <w:r w:rsidRPr="0014796F">
              <w:rPr>
                <w:sz w:val="20"/>
              </w:rPr>
              <w:t>1</w:t>
            </w:r>
          </w:p>
        </w:tc>
        <w:tc>
          <w:tcPr>
            <w:tcW w:w="709" w:type="dxa"/>
            <w:tcBorders>
              <w:top w:val="single" w:sz="4" w:space="0" w:color="auto"/>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sz w:val="20"/>
              </w:rPr>
            </w:pPr>
            <w:r>
              <w:rPr>
                <w:sz w:val="20"/>
              </w:rPr>
              <w:t>0,9</w:t>
            </w:r>
            <w:r w:rsidRPr="0014796F">
              <w:rPr>
                <w:sz w:val="20"/>
              </w:rPr>
              <w:t>%</w:t>
            </w:r>
          </w:p>
        </w:tc>
        <w:tc>
          <w:tcPr>
            <w:tcW w:w="708" w:type="dxa"/>
            <w:tcBorders>
              <w:top w:val="single" w:sz="4" w:space="0" w:color="auto"/>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0</w:t>
            </w:r>
          </w:p>
        </w:tc>
        <w:tc>
          <w:tcPr>
            <w:tcW w:w="709" w:type="dxa"/>
            <w:tcBorders>
              <w:top w:val="single" w:sz="4" w:space="0" w:color="auto"/>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1</w:t>
            </w:r>
          </w:p>
        </w:tc>
        <w:tc>
          <w:tcPr>
            <w:tcW w:w="850" w:type="dxa"/>
            <w:tcBorders>
              <w:top w:val="single" w:sz="4" w:space="0" w:color="auto"/>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0</w:t>
            </w:r>
          </w:p>
        </w:tc>
        <w:tc>
          <w:tcPr>
            <w:tcW w:w="851" w:type="dxa"/>
            <w:tcBorders>
              <w:top w:val="single" w:sz="4" w:space="0" w:color="auto"/>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0</w:t>
            </w:r>
          </w:p>
        </w:tc>
        <w:tc>
          <w:tcPr>
            <w:tcW w:w="850" w:type="dxa"/>
            <w:tcBorders>
              <w:top w:val="single" w:sz="4" w:space="0" w:color="auto"/>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0</w:t>
            </w:r>
          </w:p>
        </w:tc>
        <w:tc>
          <w:tcPr>
            <w:tcW w:w="851" w:type="dxa"/>
            <w:tcBorders>
              <w:top w:val="single" w:sz="4" w:space="0" w:color="auto"/>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0</w:t>
            </w:r>
          </w:p>
        </w:tc>
        <w:tc>
          <w:tcPr>
            <w:tcW w:w="850" w:type="dxa"/>
            <w:tcBorders>
              <w:top w:val="single" w:sz="4" w:space="0" w:color="auto"/>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32</w:t>
            </w:r>
          </w:p>
        </w:tc>
        <w:tc>
          <w:tcPr>
            <w:tcW w:w="851" w:type="dxa"/>
            <w:tcBorders>
              <w:top w:val="single" w:sz="4" w:space="0" w:color="auto"/>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100</w:t>
            </w:r>
          </w:p>
        </w:tc>
      </w:tr>
      <w:tr w:rsidR="00C97B7D" w:rsidRPr="0014796F" w:rsidTr="00C97B7D">
        <w:trPr>
          <w:trHeight w:val="270"/>
        </w:trPr>
        <w:tc>
          <w:tcPr>
            <w:tcW w:w="1397" w:type="dxa"/>
            <w:tcBorders>
              <w:top w:val="nil"/>
              <w:left w:val="single" w:sz="8" w:space="0" w:color="auto"/>
              <w:bottom w:val="single" w:sz="8" w:space="0" w:color="auto"/>
              <w:right w:val="single" w:sz="8" w:space="0" w:color="auto"/>
            </w:tcBorders>
            <w:shd w:val="clear" w:color="auto" w:fill="auto"/>
            <w:vAlign w:val="bottom"/>
            <w:hideMark/>
          </w:tcPr>
          <w:p w:rsidR="00C97B7D" w:rsidRPr="0014796F" w:rsidRDefault="00C97B7D" w:rsidP="00BD3274">
            <w:pPr>
              <w:rPr>
                <w:sz w:val="20"/>
              </w:rPr>
            </w:pPr>
            <w:r w:rsidRPr="0014796F">
              <w:rPr>
                <w:sz w:val="20"/>
              </w:rPr>
              <w:t>информатика и ИКТ</w:t>
            </w:r>
          </w:p>
        </w:tc>
        <w:tc>
          <w:tcPr>
            <w:tcW w:w="851" w:type="dxa"/>
            <w:tcBorders>
              <w:top w:val="nil"/>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sz w:val="20"/>
              </w:rPr>
            </w:pPr>
            <w:r>
              <w:rPr>
                <w:sz w:val="20"/>
              </w:rPr>
              <w:t>6</w:t>
            </w:r>
          </w:p>
        </w:tc>
        <w:tc>
          <w:tcPr>
            <w:tcW w:w="709" w:type="dxa"/>
            <w:tcBorders>
              <w:top w:val="nil"/>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sz w:val="20"/>
              </w:rPr>
            </w:pPr>
            <w:r>
              <w:rPr>
                <w:sz w:val="20"/>
              </w:rPr>
              <w:t>5,3</w:t>
            </w:r>
            <w:r w:rsidRPr="0014796F">
              <w:rPr>
                <w:sz w:val="20"/>
              </w:rPr>
              <w:t>%</w:t>
            </w:r>
          </w:p>
        </w:tc>
        <w:tc>
          <w:tcPr>
            <w:tcW w:w="708"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0</w:t>
            </w:r>
          </w:p>
        </w:tc>
        <w:tc>
          <w:tcPr>
            <w:tcW w:w="709"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0</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1</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0</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3</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2</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73.5</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100</w:t>
            </w:r>
          </w:p>
        </w:tc>
      </w:tr>
      <w:tr w:rsidR="00C97B7D" w:rsidRPr="0014796F" w:rsidTr="00C97B7D">
        <w:trPr>
          <w:trHeight w:val="270"/>
        </w:trPr>
        <w:tc>
          <w:tcPr>
            <w:tcW w:w="1397" w:type="dxa"/>
            <w:tcBorders>
              <w:top w:val="nil"/>
              <w:left w:val="single" w:sz="8" w:space="0" w:color="auto"/>
              <w:bottom w:val="single" w:sz="8" w:space="0" w:color="auto"/>
              <w:right w:val="single" w:sz="8" w:space="0" w:color="auto"/>
            </w:tcBorders>
            <w:shd w:val="clear" w:color="auto" w:fill="auto"/>
            <w:vAlign w:val="bottom"/>
            <w:hideMark/>
          </w:tcPr>
          <w:p w:rsidR="00C97B7D" w:rsidRPr="0014796F" w:rsidRDefault="00C97B7D" w:rsidP="00BD3274">
            <w:pPr>
              <w:rPr>
                <w:sz w:val="20"/>
              </w:rPr>
            </w:pPr>
            <w:r w:rsidRPr="0014796F">
              <w:rPr>
                <w:sz w:val="20"/>
              </w:rPr>
              <w:t>история</w:t>
            </w:r>
          </w:p>
        </w:tc>
        <w:tc>
          <w:tcPr>
            <w:tcW w:w="851" w:type="dxa"/>
            <w:tcBorders>
              <w:top w:val="nil"/>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sz w:val="20"/>
              </w:rPr>
            </w:pPr>
            <w:r>
              <w:rPr>
                <w:sz w:val="20"/>
              </w:rPr>
              <w:t>25</w:t>
            </w:r>
          </w:p>
        </w:tc>
        <w:tc>
          <w:tcPr>
            <w:tcW w:w="709" w:type="dxa"/>
            <w:tcBorders>
              <w:top w:val="nil"/>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sz w:val="20"/>
              </w:rPr>
            </w:pPr>
            <w:r>
              <w:rPr>
                <w:sz w:val="20"/>
              </w:rPr>
              <w:t>22,3</w:t>
            </w:r>
            <w:r w:rsidRPr="0014796F">
              <w:rPr>
                <w:sz w:val="20"/>
              </w:rPr>
              <w:t>%</w:t>
            </w:r>
          </w:p>
        </w:tc>
        <w:tc>
          <w:tcPr>
            <w:tcW w:w="708"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1</w:t>
            </w:r>
          </w:p>
        </w:tc>
        <w:tc>
          <w:tcPr>
            <w:tcW w:w="709"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11</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4</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8</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1</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0</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51.4</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96</w:t>
            </w:r>
          </w:p>
        </w:tc>
      </w:tr>
      <w:tr w:rsidR="00C97B7D" w:rsidRPr="0014796F" w:rsidTr="00C97B7D">
        <w:trPr>
          <w:trHeight w:val="270"/>
        </w:trPr>
        <w:tc>
          <w:tcPr>
            <w:tcW w:w="1397" w:type="dxa"/>
            <w:tcBorders>
              <w:top w:val="nil"/>
              <w:left w:val="single" w:sz="8" w:space="0" w:color="auto"/>
              <w:bottom w:val="single" w:sz="8" w:space="0" w:color="auto"/>
              <w:right w:val="single" w:sz="8" w:space="0" w:color="auto"/>
            </w:tcBorders>
            <w:shd w:val="clear" w:color="auto" w:fill="auto"/>
            <w:vAlign w:val="bottom"/>
            <w:hideMark/>
          </w:tcPr>
          <w:p w:rsidR="00C97B7D" w:rsidRPr="0014796F" w:rsidRDefault="00C97B7D" w:rsidP="00BD3274">
            <w:pPr>
              <w:rPr>
                <w:sz w:val="20"/>
              </w:rPr>
            </w:pPr>
            <w:r w:rsidRPr="0014796F">
              <w:rPr>
                <w:sz w:val="20"/>
              </w:rPr>
              <w:t>обществознание</w:t>
            </w:r>
          </w:p>
        </w:tc>
        <w:tc>
          <w:tcPr>
            <w:tcW w:w="851" w:type="dxa"/>
            <w:tcBorders>
              <w:top w:val="nil"/>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sz w:val="20"/>
              </w:rPr>
            </w:pPr>
            <w:r w:rsidRPr="0014796F">
              <w:rPr>
                <w:sz w:val="20"/>
              </w:rPr>
              <w:t>65</w:t>
            </w:r>
          </w:p>
        </w:tc>
        <w:tc>
          <w:tcPr>
            <w:tcW w:w="709" w:type="dxa"/>
            <w:tcBorders>
              <w:top w:val="nil"/>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sz w:val="20"/>
              </w:rPr>
            </w:pPr>
            <w:r>
              <w:rPr>
                <w:sz w:val="20"/>
              </w:rPr>
              <w:t>58</w:t>
            </w:r>
            <w:r w:rsidRPr="0014796F">
              <w:rPr>
                <w:sz w:val="20"/>
              </w:rPr>
              <w:t>%</w:t>
            </w:r>
          </w:p>
        </w:tc>
        <w:tc>
          <w:tcPr>
            <w:tcW w:w="708"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4</w:t>
            </w:r>
          </w:p>
        </w:tc>
        <w:tc>
          <w:tcPr>
            <w:tcW w:w="709"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14</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20</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19</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1</w:t>
            </w:r>
            <w:r w:rsidRPr="0014796F">
              <w:rPr>
                <w:sz w:val="20"/>
              </w:rPr>
              <w:t>0</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2</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58.7</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94,2</w:t>
            </w:r>
          </w:p>
        </w:tc>
      </w:tr>
      <w:tr w:rsidR="00C97B7D" w:rsidRPr="0014796F" w:rsidTr="00C97B7D">
        <w:trPr>
          <w:trHeight w:val="270"/>
        </w:trPr>
        <w:tc>
          <w:tcPr>
            <w:tcW w:w="1397" w:type="dxa"/>
            <w:tcBorders>
              <w:top w:val="nil"/>
              <w:left w:val="single" w:sz="8" w:space="0" w:color="auto"/>
              <w:bottom w:val="single" w:sz="8" w:space="0" w:color="auto"/>
              <w:right w:val="single" w:sz="8" w:space="0" w:color="auto"/>
            </w:tcBorders>
            <w:shd w:val="clear" w:color="auto" w:fill="auto"/>
            <w:vAlign w:val="bottom"/>
            <w:hideMark/>
          </w:tcPr>
          <w:p w:rsidR="00C97B7D" w:rsidRPr="0014796F" w:rsidRDefault="00C97B7D" w:rsidP="00BD3274">
            <w:pPr>
              <w:rPr>
                <w:sz w:val="20"/>
              </w:rPr>
            </w:pPr>
            <w:r w:rsidRPr="0014796F">
              <w:rPr>
                <w:sz w:val="20"/>
              </w:rPr>
              <w:t>география</w:t>
            </w:r>
          </w:p>
        </w:tc>
        <w:tc>
          <w:tcPr>
            <w:tcW w:w="851" w:type="dxa"/>
            <w:tcBorders>
              <w:top w:val="nil"/>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sz w:val="20"/>
              </w:rPr>
            </w:pPr>
            <w:r>
              <w:rPr>
                <w:sz w:val="20"/>
              </w:rPr>
              <w:t>1</w:t>
            </w:r>
          </w:p>
        </w:tc>
        <w:tc>
          <w:tcPr>
            <w:tcW w:w="709" w:type="dxa"/>
            <w:tcBorders>
              <w:top w:val="nil"/>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sz w:val="20"/>
              </w:rPr>
            </w:pPr>
            <w:r>
              <w:rPr>
                <w:sz w:val="20"/>
              </w:rPr>
              <w:t>0,9</w:t>
            </w:r>
            <w:r w:rsidRPr="0014796F">
              <w:rPr>
                <w:sz w:val="20"/>
              </w:rPr>
              <w:t>%</w:t>
            </w:r>
          </w:p>
        </w:tc>
        <w:tc>
          <w:tcPr>
            <w:tcW w:w="708"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0</w:t>
            </w:r>
          </w:p>
        </w:tc>
        <w:tc>
          <w:tcPr>
            <w:tcW w:w="709"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0</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1</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0</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0</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0</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59</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100</w:t>
            </w:r>
          </w:p>
        </w:tc>
      </w:tr>
      <w:tr w:rsidR="00C97B7D" w:rsidRPr="0014796F" w:rsidTr="00C97B7D">
        <w:trPr>
          <w:trHeight w:val="270"/>
        </w:trPr>
        <w:tc>
          <w:tcPr>
            <w:tcW w:w="1397" w:type="dxa"/>
            <w:tcBorders>
              <w:top w:val="nil"/>
              <w:left w:val="single" w:sz="8" w:space="0" w:color="auto"/>
              <w:bottom w:val="single" w:sz="8" w:space="0" w:color="auto"/>
              <w:right w:val="single" w:sz="8" w:space="0" w:color="auto"/>
            </w:tcBorders>
            <w:shd w:val="clear" w:color="auto" w:fill="auto"/>
            <w:vAlign w:val="bottom"/>
            <w:hideMark/>
          </w:tcPr>
          <w:p w:rsidR="00C97B7D" w:rsidRPr="0014796F" w:rsidRDefault="00C97B7D" w:rsidP="00BD3274">
            <w:pPr>
              <w:rPr>
                <w:sz w:val="20"/>
              </w:rPr>
            </w:pPr>
            <w:r w:rsidRPr="0014796F">
              <w:rPr>
                <w:sz w:val="20"/>
              </w:rPr>
              <w:t>биология</w:t>
            </w:r>
          </w:p>
        </w:tc>
        <w:tc>
          <w:tcPr>
            <w:tcW w:w="851" w:type="dxa"/>
            <w:tcBorders>
              <w:top w:val="nil"/>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sz w:val="20"/>
              </w:rPr>
            </w:pPr>
            <w:r>
              <w:rPr>
                <w:sz w:val="20"/>
              </w:rPr>
              <w:t>25</w:t>
            </w:r>
          </w:p>
        </w:tc>
        <w:tc>
          <w:tcPr>
            <w:tcW w:w="709" w:type="dxa"/>
            <w:tcBorders>
              <w:top w:val="nil"/>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sz w:val="20"/>
              </w:rPr>
            </w:pPr>
            <w:r>
              <w:rPr>
                <w:sz w:val="20"/>
              </w:rPr>
              <w:t>22,3</w:t>
            </w:r>
            <w:r w:rsidRPr="0014796F">
              <w:rPr>
                <w:sz w:val="20"/>
              </w:rPr>
              <w:t>%</w:t>
            </w:r>
          </w:p>
        </w:tc>
        <w:tc>
          <w:tcPr>
            <w:tcW w:w="708"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0</w:t>
            </w:r>
          </w:p>
        </w:tc>
        <w:tc>
          <w:tcPr>
            <w:tcW w:w="709"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5</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2</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5</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10</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3</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68.5</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100</w:t>
            </w:r>
          </w:p>
        </w:tc>
      </w:tr>
      <w:tr w:rsidR="00C97B7D" w:rsidRPr="0014796F" w:rsidTr="00C97B7D">
        <w:trPr>
          <w:trHeight w:val="270"/>
        </w:trPr>
        <w:tc>
          <w:tcPr>
            <w:tcW w:w="1397" w:type="dxa"/>
            <w:tcBorders>
              <w:top w:val="nil"/>
              <w:left w:val="single" w:sz="8" w:space="0" w:color="auto"/>
              <w:bottom w:val="single" w:sz="8" w:space="0" w:color="auto"/>
              <w:right w:val="single" w:sz="8" w:space="0" w:color="auto"/>
            </w:tcBorders>
            <w:shd w:val="clear" w:color="auto" w:fill="auto"/>
            <w:vAlign w:val="bottom"/>
            <w:hideMark/>
          </w:tcPr>
          <w:p w:rsidR="00C97B7D" w:rsidRPr="0014796F" w:rsidRDefault="00C97B7D" w:rsidP="00BD3274">
            <w:pPr>
              <w:rPr>
                <w:sz w:val="20"/>
              </w:rPr>
            </w:pPr>
            <w:r w:rsidRPr="0014796F">
              <w:rPr>
                <w:sz w:val="20"/>
              </w:rPr>
              <w:t>физика</w:t>
            </w:r>
          </w:p>
        </w:tc>
        <w:tc>
          <w:tcPr>
            <w:tcW w:w="851" w:type="dxa"/>
            <w:tcBorders>
              <w:top w:val="nil"/>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sz w:val="20"/>
              </w:rPr>
            </w:pPr>
            <w:r>
              <w:rPr>
                <w:sz w:val="20"/>
              </w:rPr>
              <w:t>51</w:t>
            </w:r>
          </w:p>
        </w:tc>
        <w:tc>
          <w:tcPr>
            <w:tcW w:w="709" w:type="dxa"/>
            <w:tcBorders>
              <w:top w:val="nil"/>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sz w:val="20"/>
              </w:rPr>
            </w:pPr>
            <w:r>
              <w:rPr>
                <w:sz w:val="20"/>
              </w:rPr>
              <w:t>45,5</w:t>
            </w:r>
            <w:r w:rsidRPr="0014796F">
              <w:rPr>
                <w:sz w:val="20"/>
              </w:rPr>
              <w:t>%</w:t>
            </w:r>
          </w:p>
        </w:tc>
        <w:tc>
          <w:tcPr>
            <w:tcW w:w="708"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3</w:t>
            </w:r>
          </w:p>
        </w:tc>
        <w:tc>
          <w:tcPr>
            <w:tcW w:w="709"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19</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1</w:t>
            </w:r>
            <w:r>
              <w:rPr>
                <w:sz w:val="20"/>
              </w:rPr>
              <w:t>3</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11</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3</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1</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52.7</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94,1</w:t>
            </w:r>
          </w:p>
        </w:tc>
      </w:tr>
      <w:tr w:rsidR="00C97B7D" w:rsidRPr="0014796F" w:rsidTr="00C97B7D">
        <w:trPr>
          <w:trHeight w:val="270"/>
        </w:trPr>
        <w:tc>
          <w:tcPr>
            <w:tcW w:w="1397" w:type="dxa"/>
            <w:tcBorders>
              <w:top w:val="nil"/>
              <w:left w:val="single" w:sz="8" w:space="0" w:color="auto"/>
              <w:bottom w:val="single" w:sz="8" w:space="0" w:color="auto"/>
              <w:right w:val="single" w:sz="8" w:space="0" w:color="auto"/>
            </w:tcBorders>
            <w:shd w:val="clear" w:color="auto" w:fill="auto"/>
            <w:vAlign w:val="bottom"/>
            <w:hideMark/>
          </w:tcPr>
          <w:p w:rsidR="00C97B7D" w:rsidRPr="000D4882" w:rsidRDefault="00C97B7D" w:rsidP="00BD3274">
            <w:pPr>
              <w:rPr>
                <w:bCs/>
                <w:sz w:val="20"/>
              </w:rPr>
            </w:pPr>
            <w:r w:rsidRPr="000D4882">
              <w:rPr>
                <w:bCs/>
                <w:sz w:val="20"/>
              </w:rPr>
              <w:t>химия</w:t>
            </w:r>
          </w:p>
        </w:tc>
        <w:tc>
          <w:tcPr>
            <w:tcW w:w="851" w:type="dxa"/>
            <w:tcBorders>
              <w:top w:val="nil"/>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sz w:val="20"/>
              </w:rPr>
            </w:pPr>
            <w:r>
              <w:rPr>
                <w:sz w:val="20"/>
              </w:rPr>
              <w:t>20</w:t>
            </w:r>
          </w:p>
        </w:tc>
        <w:tc>
          <w:tcPr>
            <w:tcW w:w="709" w:type="dxa"/>
            <w:tcBorders>
              <w:top w:val="nil"/>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sz w:val="20"/>
              </w:rPr>
            </w:pPr>
            <w:r>
              <w:rPr>
                <w:sz w:val="20"/>
              </w:rPr>
              <w:t>17,8</w:t>
            </w:r>
            <w:r w:rsidRPr="0014796F">
              <w:rPr>
                <w:sz w:val="20"/>
              </w:rPr>
              <w:t>%</w:t>
            </w:r>
          </w:p>
        </w:tc>
        <w:tc>
          <w:tcPr>
            <w:tcW w:w="708"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0</w:t>
            </w:r>
          </w:p>
        </w:tc>
        <w:tc>
          <w:tcPr>
            <w:tcW w:w="709"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6</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3</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5</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4</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2</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63.2</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100</w:t>
            </w:r>
          </w:p>
        </w:tc>
      </w:tr>
      <w:tr w:rsidR="00C97B7D" w:rsidRPr="0014796F" w:rsidTr="00C97B7D">
        <w:trPr>
          <w:trHeight w:val="270"/>
        </w:trPr>
        <w:tc>
          <w:tcPr>
            <w:tcW w:w="1397" w:type="dxa"/>
            <w:tcBorders>
              <w:top w:val="nil"/>
              <w:left w:val="single" w:sz="8" w:space="0" w:color="auto"/>
              <w:bottom w:val="single" w:sz="8" w:space="0" w:color="auto"/>
              <w:right w:val="single" w:sz="8" w:space="0" w:color="auto"/>
            </w:tcBorders>
            <w:shd w:val="clear" w:color="auto" w:fill="auto"/>
            <w:vAlign w:val="bottom"/>
            <w:hideMark/>
          </w:tcPr>
          <w:p w:rsidR="00C97B7D" w:rsidRPr="0014796F" w:rsidRDefault="00C97B7D" w:rsidP="00BD3274">
            <w:pPr>
              <w:rPr>
                <w:sz w:val="20"/>
              </w:rPr>
            </w:pPr>
            <w:r w:rsidRPr="0014796F">
              <w:rPr>
                <w:sz w:val="20"/>
              </w:rPr>
              <w:t>литература</w:t>
            </w:r>
          </w:p>
        </w:tc>
        <w:tc>
          <w:tcPr>
            <w:tcW w:w="851" w:type="dxa"/>
            <w:tcBorders>
              <w:top w:val="nil"/>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sz w:val="20"/>
              </w:rPr>
            </w:pPr>
            <w:r>
              <w:rPr>
                <w:sz w:val="20"/>
              </w:rPr>
              <w:t>9</w:t>
            </w:r>
          </w:p>
        </w:tc>
        <w:tc>
          <w:tcPr>
            <w:tcW w:w="709" w:type="dxa"/>
            <w:tcBorders>
              <w:top w:val="nil"/>
              <w:left w:val="nil"/>
              <w:bottom w:val="single" w:sz="8" w:space="0" w:color="auto"/>
              <w:right w:val="single" w:sz="8" w:space="0" w:color="auto"/>
            </w:tcBorders>
            <w:shd w:val="clear" w:color="auto" w:fill="auto"/>
            <w:vAlign w:val="bottom"/>
            <w:hideMark/>
          </w:tcPr>
          <w:p w:rsidR="00C97B7D" w:rsidRPr="0014796F" w:rsidRDefault="00C97B7D" w:rsidP="00BD3274">
            <w:pPr>
              <w:jc w:val="center"/>
              <w:rPr>
                <w:sz w:val="20"/>
              </w:rPr>
            </w:pPr>
            <w:r>
              <w:rPr>
                <w:sz w:val="20"/>
              </w:rPr>
              <w:t>8</w:t>
            </w:r>
            <w:r w:rsidRPr="0014796F">
              <w:rPr>
                <w:sz w:val="20"/>
              </w:rPr>
              <w:t>%</w:t>
            </w:r>
          </w:p>
        </w:tc>
        <w:tc>
          <w:tcPr>
            <w:tcW w:w="708"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0</w:t>
            </w:r>
          </w:p>
        </w:tc>
        <w:tc>
          <w:tcPr>
            <w:tcW w:w="709"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1</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4</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3</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0</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1</w:t>
            </w:r>
          </w:p>
        </w:tc>
        <w:tc>
          <w:tcPr>
            <w:tcW w:w="850"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Pr>
                <w:sz w:val="20"/>
              </w:rPr>
              <w:t>62.3</w:t>
            </w:r>
          </w:p>
        </w:tc>
        <w:tc>
          <w:tcPr>
            <w:tcW w:w="851" w:type="dxa"/>
            <w:tcBorders>
              <w:top w:val="nil"/>
              <w:left w:val="nil"/>
              <w:bottom w:val="single" w:sz="8" w:space="0" w:color="auto"/>
              <w:right w:val="single" w:sz="8" w:space="0" w:color="auto"/>
            </w:tcBorders>
            <w:shd w:val="clear" w:color="auto" w:fill="auto"/>
            <w:hideMark/>
          </w:tcPr>
          <w:p w:rsidR="00C97B7D" w:rsidRPr="0014796F" w:rsidRDefault="00C97B7D" w:rsidP="00BD3274">
            <w:pPr>
              <w:jc w:val="center"/>
              <w:rPr>
                <w:sz w:val="20"/>
              </w:rPr>
            </w:pPr>
            <w:r w:rsidRPr="0014796F">
              <w:rPr>
                <w:sz w:val="20"/>
              </w:rPr>
              <w:t>100</w:t>
            </w:r>
          </w:p>
        </w:tc>
      </w:tr>
    </w:tbl>
    <w:p w:rsidR="003767EF" w:rsidRDefault="003767EF" w:rsidP="00776EA4">
      <w:pPr>
        <w:ind w:firstLine="426"/>
        <w:jc w:val="both"/>
        <w:rPr>
          <w:color w:val="000000"/>
          <w:szCs w:val="28"/>
        </w:rPr>
      </w:pPr>
    </w:p>
    <w:p w:rsidR="00776EA4" w:rsidRDefault="006A5DEB" w:rsidP="00776EA4">
      <w:pPr>
        <w:ind w:firstLine="426"/>
        <w:jc w:val="both"/>
        <w:rPr>
          <w:szCs w:val="28"/>
        </w:rPr>
      </w:pPr>
      <w:r w:rsidRPr="006A5DEB">
        <w:rPr>
          <w:color w:val="000000"/>
          <w:szCs w:val="28"/>
        </w:rPr>
        <w:t>Экзамены по выбору учащиеся 11-ых классов  на государственной (итоговой) аттестации могли выбирать по 9 предметам: по литературе, обществознанию, истории, иностранному языку, географии, физике, биоло</w:t>
      </w:r>
      <w:r w:rsidR="00776EA4">
        <w:rPr>
          <w:color w:val="000000"/>
          <w:szCs w:val="28"/>
        </w:rPr>
        <w:t xml:space="preserve">гии, химии, информатике и ИКТ. </w:t>
      </w:r>
      <w:r w:rsidRPr="006A5DEB">
        <w:rPr>
          <w:color w:val="000000"/>
          <w:szCs w:val="28"/>
        </w:rPr>
        <w:t xml:space="preserve">В основном выпускники сдавали на добровольной основе 1-2 предмета. </w:t>
      </w:r>
      <w:r w:rsidRPr="006A5DEB">
        <w:rPr>
          <w:szCs w:val="28"/>
        </w:rPr>
        <w:t>Количество учащихся</w:t>
      </w:r>
      <w:r w:rsidR="00776EA4">
        <w:rPr>
          <w:szCs w:val="28"/>
        </w:rPr>
        <w:t>,</w:t>
      </w:r>
      <w:r w:rsidRPr="006A5DEB">
        <w:rPr>
          <w:szCs w:val="28"/>
        </w:rPr>
        <w:t xml:space="preserve"> сдавших ЕГЭ по одному предмету – 23 человека (20.5%), по двум – 60 человек (53.6%), более двух предметов – 28 человек (25%). </w:t>
      </w:r>
    </w:p>
    <w:p w:rsidR="00776EA4" w:rsidRDefault="0092201F" w:rsidP="00776EA4">
      <w:pPr>
        <w:ind w:firstLine="426"/>
        <w:jc w:val="both"/>
        <w:rPr>
          <w:szCs w:val="28"/>
        </w:rPr>
      </w:pPr>
      <w:r>
        <w:rPr>
          <w:szCs w:val="28"/>
        </w:rPr>
        <w:t xml:space="preserve">100 баллов по химии и биологии получила Фурсова Надежда. </w:t>
      </w:r>
    </w:p>
    <w:p w:rsidR="006A5DEB" w:rsidRPr="006A5DEB" w:rsidRDefault="006A5DEB" w:rsidP="00776EA4">
      <w:pPr>
        <w:ind w:firstLine="426"/>
        <w:jc w:val="both"/>
        <w:rPr>
          <w:szCs w:val="28"/>
        </w:rPr>
      </w:pPr>
      <w:r w:rsidRPr="006A5DEB">
        <w:rPr>
          <w:color w:val="000000"/>
          <w:szCs w:val="28"/>
        </w:rPr>
        <w:t xml:space="preserve">Приоритеты выпускников по выбору были следующие: обществознание (58%), биология (22,3%), история (22,3%), физика (45,5%). </w:t>
      </w:r>
    </w:p>
    <w:p w:rsidR="00776EA4" w:rsidRDefault="006A5DEB" w:rsidP="006A5DEB">
      <w:pPr>
        <w:ind w:firstLine="900"/>
        <w:jc w:val="both"/>
        <w:rPr>
          <w:szCs w:val="28"/>
        </w:rPr>
      </w:pPr>
      <w:r w:rsidRPr="006A5DEB">
        <w:rPr>
          <w:color w:val="000000"/>
          <w:szCs w:val="28"/>
        </w:rPr>
        <w:t>Минимальный порог не преодолели учащиеся по следующим предметам: по обществознанию – 4 человека, по физике – 3 человека, по истории – 1 человек,</w:t>
      </w:r>
      <w:r w:rsidRPr="006A5DEB">
        <w:rPr>
          <w:szCs w:val="28"/>
        </w:rPr>
        <w:t xml:space="preserve"> причем это учащиеся, обучающиеся в классах другого профиля. </w:t>
      </w:r>
    </w:p>
    <w:p w:rsidR="003767EF" w:rsidRPr="003767EF" w:rsidRDefault="003767EF" w:rsidP="003767EF">
      <w:pPr>
        <w:ind w:firstLine="900"/>
        <w:jc w:val="both"/>
        <w:rPr>
          <w:sz w:val="32"/>
          <w:szCs w:val="28"/>
        </w:rPr>
      </w:pPr>
      <w:r w:rsidRPr="006F70BA">
        <w:rPr>
          <w:sz w:val="32"/>
          <w:szCs w:val="28"/>
        </w:rPr>
        <w:t xml:space="preserve">При выборе экзаменов лишь 59.8% выпускников подтвердили выбор профиля, что больше по сравнению с прошлым годом. Это  говорит о том, что администрация лицея провела серьезную работу по </w:t>
      </w:r>
      <w:r w:rsidRPr="006F70BA">
        <w:rPr>
          <w:sz w:val="32"/>
          <w:szCs w:val="28"/>
        </w:rPr>
        <w:lastRenderedPageBreak/>
        <w:t>профилизации. Многие учащиеся выбрали обществознание и историю,  следовательно,  социально-гуманитарный  профиль в лицее отвечает социальному запросу родителей и учащихся.</w:t>
      </w:r>
    </w:p>
    <w:p w:rsidR="006A5DEB" w:rsidRPr="006A5DEB" w:rsidRDefault="006A5DEB" w:rsidP="00776EA4">
      <w:pPr>
        <w:spacing w:before="30"/>
        <w:jc w:val="both"/>
        <w:rPr>
          <w:color w:val="000000"/>
          <w:szCs w:val="28"/>
        </w:rPr>
      </w:pPr>
      <w:r w:rsidRPr="006A5DEB">
        <w:rPr>
          <w:color w:val="000000"/>
          <w:szCs w:val="28"/>
        </w:rPr>
        <w:t xml:space="preserve">          Анализ результатов ЕГЭ показывает, что по всем предметам, за исключением немецкого языка, средние баллы по лицею выше среднеобластных </w:t>
      </w:r>
      <w:r w:rsidR="0092201F">
        <w:rPr>
          <w:color w:val="000000"/>
          <w:szCs w:val="28"/>
        </w:rPr>
        <w:t xml:space="preserve">и среднегородских </w:t>
      </w:r>
      <w:r w:rsidRPr="006A5DEB">
        <w:rPr>
          <w:color w:val="000000"/>
          <w:szCs w:val="28"/>
        </w:rPr>
        <w:t xml:space="preserve">показателей. </w:t>
      </w:r>
      <w:r w:rsidR="0092201F">
        <w:rPr>
          <w:color w:val="000000"/>
          <w:szCs w:val="28"/>
        </w:rPr>
        <w:t xml:space="preserve">По результатам района мы находимся на втором месте, уступая Гимназии №1. </w:t>
      </w:r>
      <w:r w:rsidRPr="006A5DEB">
        <w:rPr>
          <w:color w:val="000000"/>
          <w:szCs w:val="28"/>
        </w:rPr>
        <w:t>Такой результат можно объяснить высоки</w:t>
      </w:r>
      <w:r w:rsidR="00776EA4">
        <w:rPr>
          <w:color w:val="000000"/>
          <w:szCs w:val="28"/>
        </w:rPr>
        <w:t>м уровнем подготовки выпускников</w:t>
      </w:r>
      <w:r w:rsidRPr="006A5DEB">
        <w:rPr>
          <w:color w:val="000000"/>
          <w:szCs w:val="28"/>
        </w:rPr>
        <w:t xml:space="preserve"> к итоговой аттестации, систематически активизировалась работа с тестами на каждом уроке, регулярно доводились данные об уровне знаний по предметам до каждого учащегося и родителя, были организованы дополнительные занятия, подобраны элективные курсы с целью подготовки к ЕГЭ. </w:t>
      </w:r>
    </w:p>
    <w:p w:rsidR="006A5DEB" w:rsidRPr="00776EA4" w:rsidRDefault="006A5DEB" w:rsidP="00776EA4">
      <w:pPr>
        <w:spacing w:before="30"/>
        <w:jc w:val="both"/>
        <w:rPr>
          <w:b/>
          <w:bCs/>
          <w:i/>
          <w:iCs/>
          <w:color w:val="000000"/>
          <w:szCs w:val="28"/>
        </w:rPr>
      </w:pPr>
      <w:r w:rsidRPr="006A5DEB">
        <w:rPr>
          <w:color w:val="000000"/>
          <w:szCs w:val="28"/>
        </w:rPr>
        <w:t>14 учащихся лицея закончили обучение с  медалью «За особые успехи в учении»:</w:t>
      </w:r>
      <w:r w:rsidR="00D81364">
        <w:rPr>
          <w:color w:val="000000"/>
          <w:szCs w:val="28"/>
        </w:rPr>
        <w:t xml:space="preserve"> </w:t>
      </w:r>
      <w:r w:rsidR="00D81364" w:rsidRPr="0092201F">
        <w:rPr>
          <w:color w:val="000000"/>
          <w:szCs w:val="28"/>
        </w:rPr>
        <w:t>3</w:t>
      </w:r>
      <w:r w:rsidRPr="0092201F">
        <w:rPr>
          <w:b/>
          <w:bCs/>
          <w:i/>
          <w:iCs/>
          <w:color w:val="000000"/>
          <w:szCs w:val="28"/>
        </w:rPr>
        <w:t>олотая медаль – 6человек. серебряная медаль – 8 человек</w:t>
      </w:r>
      <w:r w:rsidR="0092201F">
        <w:rPr>
          <w:b/>
          <w:bCs/>
          <w:i/>
          <w:iCs/>
          <w:color w:val="000000"/>
          <w:szCs w:val="28"/>
        </w:rPr>
        <w:t>.</w:t>
      </w:r>
    </w:p>
    <w:p w:rsidR="00ED4F6B" w:rsidRPr="00B21130" w:rsidRDefault="00ED4F6B" w:rsidP="00776EA4">
      <w:pPr>
        <w:spacing w:before="30"/>
        <w:ind w:firstLine="567"/>
        <w:jc w:val="both"/>
        <w:rPr>
          <w:color w:val="000000"/>
          <w:sz w:val="24"/>
          <w:szCs w:val="24"/>
        </w:rPr>
      </w:pPr>
    </w:p>
    <w:tbl>
      <w:tblPr>
        <w:tblW w:w="93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76"/>
        <w:gridCol w:w="1653"/>
        <w:gridCol w:w="1596"/>
        <w:gridCol w:w="1710"/>
        <w:gridCol w:w="1539"/>
        <w:gridCol w:w="1425"/>
      </w:tblGrid>
      <w:tr w:rsidR="006A5DEB" w:rsidRPr="00B21130" w:rsidTr="00776EA4">
        <w:tc>
          <w:tcPr>
            <w:tcW w:w="4725" w:type="dxa"/>
            <w:gridSpan w:val="3"/>
            <w:vAlign w:val="center"/>
          </w:tcPr>
          <w:p w:rsidR="006A5DEB" w:rsidRPr="00B21130" w:rsidRDefault="006A5DEB" w:rsidP="00776EA4">
            <w:pPr>
              <w:jc w:val="center"/>
              <w:rPr>
                <w:b/>
                <w:sz w:val="24"/>
                <w:szCs w:val="24"/>
              </w:rPr>
            </w:pPr>
            <w:r w:rsidRPr="00B21130">
              <w:rPr>
                <w:b/>
                <w:sz w:val="24"/>
                <w:szCs w:val="24"/>
              </w:rPr>
              <w:t>Количество  отличников</w:t>
            </w:r>
          </w:p>
        </w:tc>
        <w:tc>
          <w:tcPr>
            <w:tcW w:w="4674" w:type="dxa"/>
            <w:gridSpan w:val="3"/>
            <w:vAlign w:val="center"/>
          </w:tcPr>
          <w:p w:rsidR="006A5DEB" w:rsidRPr="00B21130" w:rsidRDefault="006A5DEB" w:rsidP="00776EA4">
            <w:pPr>
              <w:jc w:val="center"/>
              <w:rPr>
                <w:b/>
                <w:sz w:val="24"/>
                <w:szCs w:val="24"/>
              </w:rPr>
            </w:pPr>
            <w:r w:rsidRPr="00B21130">
              <w:rPr>
                <w:b/>
                <w:sz w:val="24"/>
                <w:szCs w:val="24"/>
              </w:rPr>
              <w:t>Количество учащихся,</w:t>
            </w:r>
          </w:p>
          <w:p w:rsidR="006A5DEB" w:rsidRPr="00B21130" w:rsidRDefault="006A5DEB" w:rsidP="00776EA4">
            <w:pPr>
              <w:jc w:val="center"/>
              <w:rPr>
                <w:b/>
                <w:sz w:val="24"/>
                <w:szCs w:val="24"/>
              </w:rPr>
            </w:pPr>
            <w:r w:rsidRPr="00B21130">
              <w:rPr>
                <w:b/>
                <w:sz w:val="24"/>
                <w:szCs w:val="24"/>
              </w:rPr>
              <w:t>окончивших  школу  с медалями   (з/с)</w:t>
            </w:r>
          </w:p>
        </w:tc>
      </w:tr>
      <w:tr w:rsidR="006A5DEB" w:rsidRPr="00B21130" w:rsidTr="00776EA4">
        <w:tc>
          <w:tcPr>
            <w:tcW w:w="1476" w:type="dxa"/>
            <w:vAlign w:val="center"/>
          </w:tcPr>
          <w:p w:rsidR="006A5DEB" w:rsidRPr="00B21130" w:rsidRDefault="006A5DEB" w:rsidP="00776EA4">
            <w:pPr>
              <w:jc w:val="center"/>
              <w:rPr>
                <w:b/>
                <w:sz w:val="24"/>
                <w:szCs w:val="24"/>
              </w:rPr>
            </w:pPr>
            <w:r w:rsidRPr="00B21130">
              <w:rPr>
                <w:b/>
                <w:sz w:val="24"/>
                <w:szCs w:val="24"/>
              </w:rPr>
              <w:t>2007/2008</w:t>
            </w:r>
          </w:p>
          <w:p w:rsidR="006A5DEB" w:rsidRPr="00B21130" w:rsidRDefault="006A5DEB" w:rsidP="00776EA4">
            <w:pPr>
              <w:jc w:val="center"/>
              <w:rPr>
                <w:b/>
                <w:sz w:val="24"/>
                <w:szCs w:val="24"/>
              </w:rPr>
            </w:pPr>
            <w:r w:rsidRPr="00B21130">
              <w:rPr>
                <w:b/>
                <w:sz w:val="24"/>
                <w:szCs w:val="24"/>
              </w:rPr>
              <w:t>уч.год</w:t>
            </w:r>
          </w:p>
        </w:tc>
        <w:tc>
          <w:tcPr>
            <w:tcW w:w="1653" w:type="dxa"/>
            <w:vAlign w:val="center"/>
          </w:tcPr>
          <w:p w:rsidR="006A5DEB" w:rsidRPr="00B21130" w:rsidRDefault="006A5DEB" w:rsidP="00776EA4">
            <w:pPr>
              <w:jc w:val="center"/>
              <w:rPr>
                <w:b/>
                <w:sz w:val="24"/>
                <w:szCs w:val="24"/>
              </w:rPr>
            </w:pPr>
            <w:r w:rsidRPr="00B21130">
              <w:rPr>
                <w:b/>
                <w:sz w:val="24"/>
                <w:szCs w:val="24"/>
              </w:rPr>
              <w:t>2008/2009</w:t>
            </w:r>
          </w:p>
          <w:p w:rsidR="006A5DEB" w:rsidRPr="00B21130" w:rsidRDefault="006A5DEB" w:rsidP="00776EA4">
            <w:pPr>
              <w:jc w:val="center"/>
              <w:rPr>
                <w:b/>
                <w:sz w:val="24"/>
                <w:szCs w:val="24"/>
              </w:rPr>
            </w:pPr>
            <w:r w:rsidRPr="00B21130">
              <w:rPr>
                <w:b/>
                <w:sz w:val="24"/>
                <w:szCs w:val="24"/>
              </w:rPr>
              <w:t>уч.год</w:t>
            </w:r>
          </w:p>
        </w:tc>
        <w:tc>
          <w:tcPr>
            <w:tcW w:w="1596" w:type="dxa"/>
            <w:vAlign w:val="center"/>
          </w:tcPr>
          <w:p w:rsidR="006A5DEB" w:rsidRPr="00B21130" w:rsidRDefault="006A5DEB" w:rsidP="00776EA4">
            <w:pPr>
              <w:jc w:val="center"/>
              <w:rPr>
                <w:b/>
                <w:sz w:val="24"/>
                <w:szCs w:val="24"/>
              </w:rPr>
            </w:pPr>
            <w:r w:rsidRPr="00B21130">
              <w:rPr>
                <w:b/>
                <w:sz w:val="24"/>
                <w:szCs w:val="24"/>
              </w:rPr>
              <w:t>2009/2010</w:t>
            </w:r>
          </w:p>
          <w:p w:rsidR="006A5DEB" w:rsidRPr="00B21130" w:rsidRDefault="006A5DEB" w:rsidP="00776EA4">
            <w:pPr>
              <w:jc w:val="center"/>
              <w:rPr>
                <w:b/>
                <w:sz w:val="24"/>
                <w:szCs w:val="24"/>
              </w:rPr>
            </w:pPr>
            <w:r w:rsidRPr="00B21130">
              <w:rPr>
                <w:b/>
                <w:sz w:val="24"/>
                <w:szCs w:val="24"/>
              </w:rPr>
              <w:t>уч.год</w:t>
            </w:r>
          </w:p>
        </w:tc>
        <w:tc>
          <w:tcPr>
            <w:tcW w:w="1710" w:type="dxa"/>
            <w:vAlign w:val="center"/>
          </w:tcPr>
          <w:p w:rsidR="006A5DEB" w:rsidRPr="00B21130" w:rsidRDefault="006A5DEB" w:rsidP="00776EA4">
            <w:pPr>
              <w:jc w:val="center"/>
              <w:rPr>
                <w:b/>
                <w:sz w:val="24"/>
                <w:szCs w:val="24"/>
              </w:rPr>
            </w:pPr>
            <w:r w:rsidRPr="00B21130">
              <w:rPr>
                <w:b/>
                <w:sz w:val="24"/>
                <w:szCs w:val="24"/>
              </w:rPr>
              <w:t>2007/2008</w:t>
            </w:r>
          </w:p>
          <w:p w:rsidR="006A5DEB" w:rsidRPr="00B21130" w:rsidRDefault="006A5DEB" w:rsidP="00776EA4">
            <w:pPr>
              <w:jc w:val="center"/>
              <w:rPr>
                <w:b/>
                <w:sz w:val="24"/>
                <w:szCs w:val="24"/>
              </w:rPr>
            </w:pPr>
            <w:r w:rsidRPr="00B21130">
              <w:rPr>
                <w:b/>
                <w:sz w:val="24"/>
                <w:szCs w:val="24"/>
              </w:rPr>
              <w:t>уч.год</w:t>
            </w:r>
          </w:p>
        </w:tc>
        <w:tc>
          <w:tcPr>
            <w:tcW w:w="1539" w:type="dxa"/>
            <w:vAlign w:val="center"/>
          </w:tcPr>
          <w:p w:rsidR="006A5DEB" w:rsidRPr="00B21130" w:rsidRDefault="006A5DEB" w:rsidP="00776EA4">
            <w:pPr>
              <w:jc w:val="center"/>
              <w:rPr>
                <w:b/>
                <w:sz w:val="24"/>
                <w:szCs w:val="24"/>
              </w:rPr>
            </w:pPr>
            <w:r w:rsidRPr="00B21130">
              <w:rPr>
                <w:b/>
                <w:sz w:val="24"/>
                <w:szCs w:val="24"/>
              </w:rPr>
              <w:t>2008/2009</w:t>
            </w:r>
          </w:p>
          <w:p w:rsidR="006A5DEB" w:rsidRPr="00B21130" w:rsidRDefault="006A5DEB" w:rsidP="00776EA4">
            <w:pPr>
              <w:jc w:val="center"/>
              <w:rPr>
                <w:b/>
                <w:sz w:val="24"/>
                <w:szCs w:val="24"/>
              </w:rPr>
            </w:pPr>
            <w:r w:rsidRPr="00B21130">
              <w:rPr>
                <w:b/>
                <w:sz w:val="24"/>
                <w:szCs w:val="24"/>
              </w:rPr>
              <w:t>уч.год</w:t>
            </w:r>
          </w:p>
        </w:tc>
        <w:tc>
          <w:tcPr>
            <w:tcW w:w="1425" w:type="dxa"/>
            <w:vAlign w:val="center"/>
          </w:tcPr>
          <w:p w:rsidR="006A5DEB" w:rsidRPr="00B21130" w:rsidRDefault="006A5DEB" w:rsidP="00776EA4">
            <w:pPr>
              <w:jc w:val="center"/>
              <w:rPr>
                <w:b/>
                <w:sz w:val="24"/>
                <w:szCs w:val="24"/>
              </w:rPr>
            </w:pPr>
            <w:r w:rsidRPr="00B21130">
              <w:rPr>
                <w:b/>
                <w:sz w:val="24"/>
                <w:szCs w:val="24"/>
              </w:rPr>
              <w:t>2009/2010</w:t>
            </w:r>
          </w:p>
          <w:p w:rsidR="006A5DEB" w:rsidRPr="00B21130" w:rsidRDefault="006A5DEB" w:rsidP="00776EA4">
            <w:pPr>
              <w:jc w:val="center"/>
              <w:rPr>
                <w:b/>
                <w:sz w:val="24"/>
                <w:szCs w:val="24"/>
              </w:rPr>
            </w:pPr>
            <w:r w:rsidRPr="00B21130">
              <w:rPr>
                <w:b/>
                <w:sz w:val="24"/>
                <w:szCs w:val="24"/>
              </w:rPr>
              <w:t>уч.год</w:t>
            </w:r>
          </w:p>
        </w:tc>
      </w:tr>
      <w:tr w:rsidR="006A5DEB" w:rsidRPr="00B21130" w:rsidTr="00776EA4">
        <w:tc>
          <w:tcPr>
            <w:tcW w:w="1476" w:type="dxa"/>
            <w:vAlign w:val="center"/>
          </w:tcPr>
          <w:p w:rsidR="006A5DEB" w:rsidRPr="00B21130" w:rsidRDefault="006A5DEB" w:rsidP="00776EA4">
            <w:pPr>
              <w:jc w:val="center"/>
              <w:rPr>
                <w:b/>
                <w:sz w:val="24"/>
                <w:szCs w:val="24"/>
              </w:rPr>
            </w:pPr>
            <w:r w:rsidRPr="00B21130">
              <w:rPr>
                <w:b/>
                <w:sz w:val="24"/>
                <w:szCs w:val="24"/>
              </w:rPr>
              <w:t>92</w:t>
            </w:r>
          </w:p>
        </w:tc>
        <w:tc>
          <w:tcPr>
            <w:tcW w:w="1653" w:type="dxa"/>
            <w:vAlign w:val="center"/>
          </w:tcPr>
          <w:p w:rsidR="006A5DEB" w:rsidRPr="00B21130" w:rsidRDefault="006A5DEB" w:rsidP="00776EA4">
            <w:pPr>
              <w:jc w:val="center"/>
              <w:rPr>
                <w:b/>
                <w:sz w:val="24"/>
                <w:szCs w:val="24"/>
              </w:rPr>
            </w:pPr>
            <w:r w:rsidRPr="00B21130">
              <w:rPr>
                <w:b/>
                <w:sz w:val="24"/>
                <w:szCs w:val="24"/>
              </w:rPr>
              <w:t>62</w:t>
            </w:r>
          </w:p>
        </w:tc>
        <w:tc>
          <w:tcPr>
            <w:tcW w:w="1596" w:type="dxa"/>
            <w:vAlign w:val="center"/>
          </w:tcPr>
          <w:p w:rsidR="006A5DEB" w:rsidRPr="00B21130" w:rsidRDefault="006A5DEB" w:rsidP="00776EA4">
            <w:pPr>
              <w:jc w:val="center"/>
              <w:rPr>
                <w:b/>
                <w:sz w:val="24"/>
                <w:szCs w:val="24"/>
              </w:rPr>
            </w:pPr>
            <w:r w:rsidRPr="00B21130">
              <w:rPr>
                <w:b/>
                <w:sz w:val="24"/>
                <w:szCs w:val="24"/>
              </w:rPr>
              <w:t>68</w:t>
            </w:r>
          </w:p>
        </w:tc>
        <w:tc>
          <w:tcPr>
            <w:tcW w:w="1710" w:type="dxa"/>
            <w:vAlign w:val="center"/>
          </w:tcPr>
          <w:p w:rsidR="006A5DEB" w:rsidRPr="00B21130" w:rsidRDefault="006A5DEB" w:rsidP="00776EA4">
            <w:pPr>
              <w:jc w:val="center"/>
              <w:rPr>
                <w:b/>
                <w:sz w:val="24"/>
                <w:szCs w:val="24"/>
              </w:rPr>
            </w:pPr>
            <w:r w:rsidRPr="00776EA4">
              <w:rPr>
                <w:b/>
                <w:sz w:val="24"/>
                <w:szCs w:val="24"/>
                <w:highlight w:val="yellow"/>
              </w:rPr>
              <w:t>0</w:t>
            </w:r>
            <w:r w:rsidRPr="00B21130">
              <w:rPr>
                <w:b/>
                <w:sz w:val="24"/>
                <w:szCs w:val="24"/>
              </w:rPr>
              <w:t>/3</w:t>
            </w:r>
          </w:p>
        </w:tc>
        <w:tc>
          <w:tcPr>
            <w:tcW w:w="1539" w:type="dxa"/>
            <w:vAlign w:val="center"/>
          </w:tcPr>
          <w:p w:rsidR="006A5DEB" w:rsidRPr="00B21130" w:rsidRDefault="006A5DEB" w:rsidP="00776EA4">
            <w:pPr>
              <w:jc w:val="center"/>
              <w:rPr>
                <w:b/>
                <w:sz w:val="24"/>
                <w:szCs w:val="24"/>
              </w:rPr>
            </w:pPr>
            <w:r w:rsidRPr="00776EA4">
              <w:rPr>
                <w:b/>
                <w:sz w:val="24"/>
                <w:szCs w:val="24"/>
                <w:highlight w:val="yellow"/>
              </w:rPr>
              <w:t>2</w:t>
            </w:r>
            <w:r w:rsidRPr="00B21130">
              <w:rPr>
                <w:b/>
                <w:sz w:val="24"/>
                <w:szCs w:val="24"/>
              </w:rPr>
              <w:t>/5</w:t>
            </w:r>
          </w:p>
        </w:tc>
        <w:tc>
          <w:tcPr>
            <w:tcW w:w="1425" w:type="dxa"/>
            <w:vAlign w:val="center"/>
          </w:tcPr>
          <w:p w:rsidR="00776EA4" w:rsidRDefault="00776EA4" w:rsidP="00776EA4">
            <w:pPr>
              <w:jc w:val="center"/>
              <w:rPr>
                <w:b/>
                <w:sz w:val="24"/>
                <w:szCs w:val="24"/>
              </w:rPr>
            </w:pPr>
          </w:p>
          <w:p w:rsidR="00776EA4" w:rsidRDefault="006A5DEB" w:rsidP="00776EA4">
            <w:pPr>
              <w:jc w:val="center"/>
              <w:rPr>
                <w:b/>
                <w:sz w:val="24"/>
                <w:szCs w:val="24"/>
              </w:rPr>
            </w:pPr>
            <w:r w:rsidRPr="00776EA4">
              <w:rPr>
                <w:b/>
                <w:sz w:val="24"/>
                <w:szCs w:val="24"/>
                <w:highlight w:val="yellow"/>
              </w:rPr>
              <w:t>6</w:t>
            </w:r>
            <w:r w:rsidRPr="00B21130">
              <w:rPr>
                <w:b/>
                <w:sz w:val="24"/>
                <w:szCs w:val="24"/>
              </w:rPr>
              <w:t>/8</w:t>
            </w:r>
          </w:p>
          <w:p w:rsidR="00776EA4" w:rsidRPr="00B21130" w:rsidRDefault="00776EA4" w:rsidP="00776EA4">
            <w:pPr>
              <w:jc w:val="center"/>
              <w:rPr>
                <w:b/>
                <w:sz w:val="24"/>
                <w:szCs w:val="24"/>
              </w:rPr>
            </w:pPr>
          </w:p>
        </w:tc>
      </w:tr>
    </w:tbl>
    <w:p w:rsidR="00776EA4" w:rsidRDefault="00776EA4" w:rsidP="00776EA4">
      <w:pPr>
        <w:spacing w:before="30"/>
        <w:ind w:firstLine="709"/>
        <w:jc w:val="both"/>
        <w:rPr>
          <w:color w:val="000000"/>
          <w:szCs w:val="24"/>
        </w:rPr>
      </w:pPr>
    </w:p>
    <w:p w:rsidR="006A5DEB" w:rsidRPr="006A5DEB" w:rsidRDefault="006A5DEB" w:rsidP="00776EA4">
      <w:pPr>
        <w:spacing w:before="30"/>
        <w:ind w:firstLine="709"/>
        <w:jc w:val="both"/>
        <w:rPr>
          <w:color w:val="000000"/>
          <w:szCs w:val="24"/>
        </w:rPr>
      </w:pPr>
      <w:r w:rsidRPr="006A5DEB">
        <w:rPr>
          <w:color w:val="000000"/>
          <w:szCs w:val="24"/>
        </w:rPr>
        <w:t>Из данной таблицы видно, что количество отличников по сравнению с прошлым учебным годом остается стабильным.  О высоком уровне обученности выпускников одиннадцатых классов в прошедшем учебном году свидетельствует количество учащихся, награжденных медалью «За особые успехи в учении».</w:t>
      </w:r>
    </w:p>
    <w:p w:rsidR="007A0CC8" w:rsidRPr="00F77B71" w:rsidRDefault="007A0CC8" w:rsidP="007A0CC8"/>
    <w:p w:rsidR="000C7391" w:rsidRPr="00F77B71" w:rsidRDefault="000C7391" w:rsidP="00776EA4">
      <w:pPr>
        <w:numPr>
          <w:ilvl w:val="0"/>
          <w:numId w:val="7"/>
        </w:numPr>
        <w:tabs>
          <w:tab w:val="clear" w:pos="360"/>
          <w:tab w:val="num" w:pos="1418"/>
        </w:tabs>
        <w:spacing w:after="120"/>
        <w:ind w:left="1077" w:hanging="214"/>
        <w:jc w:val="both"/>
        <w:rPr>
          <w:b/>
          <w:szCs w:val="28"/>
        </w:rPr>
      </w:pPr>
      <w:r w:rsidRPr="00F77B71">
        <w:rPr>
          <w:b/>
          <w:szCs w:val="28"/>
        </w:rPr>
        <w:t xml:space="preserve">Сохранение и укрепление здоровья обучающихся и </w:t>
      </w:r>
      <w:r w:rsidR="001A2FAD" w:rsidRPr="00F77B71">
        <w:rPr>
          <w:b/>
          <w:szCs w:val="28"/>
        </w:rPr>
        <w:t xml:space="preserve">    </w:t>
      </w:r>
      <w:r w:rsidRPr="00F77B71">
        <w:rPr>
          <w:b/>
          <w:szCs w:val="28"/>
        </w:rPr>
        <w:t>воспитанников.</w:t>
      </w:r>
    </w:p>
    <w:p w:rsidR="00D53EAF" w:rsidRPr="00F77B71" w:rsidRDefault="00D53EAF" w:rsidP="00776EA4">
      <w:pPr>
        <w:pStyle w:val="a7"/>
        <w:ind w:firstLine="426"/>
        <w:rPr>
          <w:color w:val="000000"/>
          <w:sz w:val="28"/>
          <w:szCs w:val="28"/>
          <w:lang w:eastAsia="ar-SA"/>
        </w:rPr>
      </w:pPr>
      <w:r w:rsidRPr="00F77B71">
        <w:rPr>
          <w:color w:val="000000"/>
          <w:sz w:val="28"/>
          <w:szCs w:val="28"/>
          <w:lang w:eastAsia="ar-SA"/>
        </w:rPr>
        <w:t xml:space="preserve">В </w:t>
      </w:r>
      <w:r w:rsidR="004330E0" w:rsidRPr="00F77B71">
        <w:rPr>
          <w:color w:val="000000"/>
          <w:sz w:val="28"/>
          <w:szCs w:val="28"/>
          <w:lang w:eastAsia="ar-SA"/>
        </w:rPr>
        <w:t>2009/</w:t>
      </w:r>
      <w:r w:rsidRPr="00F77B71">
        <w:rPr>
          <w:color w:val="000000"/>
          <w:sz w:val="28"/>
          <w:szCs w:val="28"/>
          <w:lang w:eastAsia="ar-SA"/>
        </w:rPr>
        <w:t xml:space="preserve">2010 </w:t>
      </w:r>
      <w:r w:rsidR="004330E0" w:rsidRPr="00F77B71">
        <w:rPr>
          <w:color w:val="000000"/>
          <w:sz w:val="28"/>
          <w:szCs w:val="28"/>
          <w:lang w:eastAsia="ar-SA"/>
        </w:rPr>
        <w:t>учебном</w:t>
      </w:r>
      <w:r w:rsidRPr="00F77B71">
        <w:rPr>
          <w:color w:val="000000"/>
          <w:sz w:val="28"/>
          <w:szCs w:val="28"/>
          <w:lang w:eastAsia="ar-SA"/>
        </w:rPr>
        <w:t xml:space="preserve"> году для обучающихся  </w:t>
      </w:r>
      <w:r w:rsidR="00DB6D1D">
        <w:rPr>
          <w:color w:val="000000"/>
          <w:sz w:val="28"/>
          <w:szCs w:val="28"/>
          <w:lang w:eastAsia="ar-SA"/>
        </w:rPr>
        <w:t>в лицее было</w:t>
      </w:r>
      <w:r w:rsidRPr="00F77B71">
        <w:rPr>
          <w:color w:val="000000"/>
          <w:sz w:val="28"/>
          <w:szCs w:val="28"/>
          <w:lang w:eastAsia="ar-SA"/>
        </w:rPr>
        <w:t xml:space="preserve">  организовано горячее питание.  </w:t>
      </w:r>
      <w:r w:rsidR="00DB6D1D">
        <w:rPr>
          <w:color w:val="000000"/>
          <w:sz w:val="28"/>
          <w:szCs w:val="28"/>
          <w:lang w:eastAsia="ar-SA"/>
        </w:rPr>
        <w:t xml:space="preserve"> </w:t>
      </w:r>
    </w:p>
    <w:p w:rsidR="00D53EAF" w:rsidRPr="00F77B71" w:rsidRDefault="00DB6D1D" w:rsidP="00776EA4">
      <w:pPr>
        <w:pStyle w:val="a7"/>
        <w:ind w:firstLine="426"/>
        <w:rPr>
          <w:color w:val="000000"/>
          <w:sz w:val="28"/>
          <w:szCs w:val="28"/>
          <w:lang w:eastAsia="ar-SA"/>
        </w:rPr>
      </w:pPr>
      <w:r>
        <w:rPr>
          <w:color w:val="000000"/>
          <w:sz w:val="28"/>
          <w:szCs w:val="28"/>
          <w:lang w:eastAsia="ar-SA"/>
        </w:rPr>
        <w:t>За лето п</w:t>
      </w:r>
      <w:r w:rsidR="00D53EAF" w:rsidRPr="00F77B71">
        <w:rPr>
          <w:color w:val="000000"/>
          <w:sz w:val="28"/>
          <w:szCs w:val="28"/>
          <w:lang w:eastAsia="ar-SA"/>
        </w:rPr>
        <w:t xml:space="preserve">роведены ремонтные работы в </w:t>
      </w:r>
      <w:r>
        <w:rPr>
          <w:color w:val="000000"/>
          <w:sz w:val="28"/>
          <w:szCs w:val="28"/>
          <w:lang w:eastAsia="ar-SA"/>
        </w:rPr>
        <w:t xml:space="preserve"> пищеблоке, </w:t>
      </w:r>
      <w:r w:rsidR="00D53EAF" w:rsidRPr="00F77B71">
        <w:rPr>
          <w:color w:val="000000"/>
          <w:sz w:val="28"/>
          <w:szCs w:val="28"/>
          <w:lang w:eastAsia="ar-SA"/>
        </w:rPr>
        <w:t xml:space="preserve"> </w:t>
      </w:r>
      <w:r>
        <w:rPr>
          <w:color w:val="000000"/>
          <w:sz w:val="28"/>
          <w:szCs w:val="28"/>
          <w:lang w:eastAsia="ar-SA"/>
        </w:rPr>
        <w:t>получено</w:t>
      </w:r>
      <w:r w:rsidR="00D53EAF" w:rsidRPr="00F77B71">
        <w:rPr>
          <w:color w:val="000000"/>
          <w:sz w:val="28"/>
          <w:szCs w:val="28"/>
          <w:lang w:eastAsia="ar-SA"/>
        </w:rPr>
        <w:t xml:space="preserve"> новое технологическое оборудование</w:t>
      </w:r>
      <w:r>
        <w:rPr>
          <w:color w:val="000000"/>
          <w:sz w:val="28"/>
          <w:szCs w:val="28"/>
          <w:lang w:eastAsia="ar-SA"/>
        </w:rPr>
        <w:t xml:space="preserve"> и мебель</w:t>
      </w:r>
      <w:r w:rsidR="00D53EAF" w:rsidRPr="00F77B71">
        <w:rPr>
          <w:color w:val="000000"/>
          <w:sz w:val="28"/>
          <w:szCs w:val="28"/>
          <w:lang w:eastAsia="ar-SA"/>
        </w:rPr>
        <w:t>.</w:t>
      </w:r>
    </w:p>
    <w:p w:rsidR="00D53EAF" w:rsidRPr="00F77B71" w:rsidRDefault="00D53EAF" w:rsidP="00776EA4">
      <w:pPr>
        <w:pStyle w:val="a7"/>
        <w:ind w:firstLine="426"/>
        <w:rPr>
          <w:sz w:val="28"/>
          <w:szCs w:val="28"/>
        </w:rPr>
      </w:pPr>
      <w:r w:rsidRPr="00F77B71">
        <w:rPr>
          <w:sz w:val="28"/>
          <w:szCs w:val="28"/>
        </w:rPr>
        <w:t xml:space="preserve">В этом учебном году, как и в прошлом, 100% детей   ежедневно получают  в питании йодированную соль. </w:t>
      </w:r>
      <w:r w:rsidR="00DB6D1D">
        <w:rPr>
          <w:sz w:val="28"/>
          <w:szCs w:val="28"/>
        </w:rPr>
        <w:t>В</w:t>
      </w:r>
      <w:r w:rsidRPr="00F77B71">
        <w:rPr>
          <w:sz w:val="28"/>
          <w:szCs w:val="28"/>
        </w:rPr>
        <w:t>озросло количество учащихся</w:t>
      </w:r>
      <w:r w:rsidR="00776EA4">
        <w:rPr>
          <w:sz w:val="28"/>
          <w:szCs w:val="28"/>
        </w:rPr>
        <w:t>,</w:t>
      </w:r>
      <w:r w:rsidRPr="00F77B71">
        <w:rPr>
          <w:sz w:val="28"/>
          <w:szCs w:val="28"/>
        </w:rPr>
        <w:t xml:space="preserve"> получающих поливитаминные препара</w:t>
      </w:r>
      <w:r w:rsidR="00DB6D1D">
        <w:rPr>
          <w:sz w:val="28"/>
          <w:szCs w:val="28"/>
        </w:rPr>
        <w:t>ты и витаминизированные напитки.</w:t>
      </w:r>
    </w:p>
    <w:p w:rsidR="00D53EAF" w:rsidRPr="00F77B71" w:rsidRDefault="00D53EAF" w:rsidP="00776EA4">
      <w:pPr>
        <w:ind w:firstLine="426"/>
        <w:jc w:val="both"/>
        <w:rPr>
          <w:sz w:val="22"/>
          <w:szCs w:val="22"/>
          <w:lang w:eastAsia="ar-SA"/>
        </w:rPr>
      </w:pPr>
      <w:r w:rsidRPr="00F77B71">
        <w:rPr>
          <w:szCs w:val="28"/>
          <w:lang w:eastAsia="ar-SA"/>
        </w:rPr>
        <w:t>С  1 октября 2008 года введены в действие новые СанПиН 2.4.5. 2409-08 "Санитарно-эпидемиологические требования к организации питания обучающихся в общеобразовательных учреждениях, учреждениях начального и среднего профессионального образования", в соответствии с которыми обязательным является двухразовое горячее питание обучающихся и 3-х разовое - в ГПД.</w:t>
      </w:r>
    </w:p>
    <w:p w:rsidR="00D53EAF" w:rsidRDefault="00D53EAF" w:rsidP="00776EA4">
      <w:pPr>
        <w:pStyle w:val="a7"/>
        <w:ind w:firstLine="426"/>
        <w:rPr>
          <w:sz w:val="28"/>
          <w:szCs w:val="28"/>
        </w:rPr>
      </w:pPr>
      <w:r w:rsidRPr="00F77B71">
        <w:rPr>
          <w:sz w:val="28"/>
          <w:szCs w:val="28"/>
        </w:rPr>
        <w:t xml:space="preserve">В течение  всего </w:t>
      </w:r>
      <w:r w:rsidR="00776EA4">
        <w:rPr>
          <w:sz w:val="28"/>
          <w:szCs w:val="28"/>
        </w:rPr>
        <w:t xml:space="preserve">года 106 </w:t>
      </w:r>
      <w:r w:rsidRPr="00776EA4">
        <w:rPr>
          <w:sz w:val="28"/>
          <w:szCs w:val="28"/>
        </w:rPr>
        <w:t>детей</w:t>
      </w:r>
      <w:r w:rsidRPr="00F77B71">
        <w:rPr>
          <w:sz w:val="28"/>
          <w:szCs w:val="28"/>
        </w:rPr>
        <w:t xml:space="preserve">  из малообеспеченных семей, дети-инвалиды, опекаемые, сироты, дети из семей, находящихся в социально опасном положении</w:t>
      </w:r>
      <w:r w:rsidR="009E4F02" w:rsidRPr="00F77B71">
        <w:rPr>
          <w:sz w:val="28"/>
          <w:szCs w:val="28"/>
        </w:rPr>
        <w:t>,</w:t>
      </w:r>
      <w:r w:rsidRPr="00F77B71">
        <w:rPr>
          <w:sz w:val="28"/>
          <w:szCs w:val="28"/>
        </w:rPr>
        <w:t xml:space="preserve"> получали дотацию на питание в размере 12 рублей в день из средств городского бюджета и 10  рублей из средств областного бюджета, что позволило обеспечить детей данной категории  горячими завтраками.</w:t>
      </w:r>
    </w:p>
    <w:p w:rsidR="00D53EAF" w:rsidRPr="00F77B71" w:rsidRDefault="00D53EAF" w:rsidP="00776EA4">
      <w:pPr>
        <w:ind w:firstLine="426"/>
        <w:jc w:val="both"/>
        <w:rPr>
          <w:szCs w:val="28"/>
        </w:rPr>
      </w:pPr>
      <w:r w:rsidRPr="00F77B71">
        <w:rPr>
          <w:szCs w:val="28"/>
        </w:rPr>
        <w:lastRenderedPageBreak/>
        <w:t xml:space="preserve">С января 2010 года </w:t>
      </w:r>
      <w:r w:rsidR="00563C40">
        <w:rPr>
          <w:szCs w:val="28"/>
        </w:rPr>
        <w:t xml:space="preserve"> </w:t>
      </w:r>
      <w:r w:rsidR="004330E0" w:rsidRPr="00F77B71">
        <w:rPr>
          <w:szCs w:val="28"/>
        </w:rPr>
        <w:t xml:space="preserve"> </w:t>
      </w:r>
      <w:r w:rsidRPr="00F77B71">
        <w:rPr>
          <w:szCs w:val="28"/>
        </w:rPr>
        <w:t>обучающи</w:t>
      </w:r>
      <w:r w:rsidR="004330E0" w:rsidRPr="00F77B71">
        <w:rPr>
          <w:szCs w:val="28"/>
        </w:rPr>
        <w:t>х</w:t>
      </w:r>
      <w:r w:rsidRPr="00F77B71">
        <w:rPr>
          <w:szCs w:val="28"/>
        </w:rPr>
        <w:t xml:space="preserve">ся 1-4 классов </w:t>
      </w:r>
      <w:r w:rsidR="004330E0" w:rsidRPr="00F77B71">
        <w:rPr>
          <w:szCs w:val="28"/>
        </w:rPr>
        <w:t>получают школьн</w:t>
      </w:r>
      <w:r w:rsidR="00CA1C2A" w:rsidRPr="00F77B71">
        <w:rPr>
          <w:szCs w:val="28"/>
        </w:rPr>
        <w:t>ое</w:t>
      </w:r>
      <w:r w:rsidR="004330E0" w:rsidRPr="00F77B71">
        <w:rPr>
          <w:szCs w:val="28"/>
        </w:rPr>
        <w:t xml:space="preserve"> молоко</w:t>
      </w:r>
      <w:r w:rsidRPr="00F77B71">
        <w:rPr>
          <w:szCs w:val="28"/>
        </w:rPr>
        <w:t xml:space="preserve"> (ежедневно по 200 мл).</w:t>
      </w:r>
    </w:p>
    <w:p w:rsidR="00F90F69" w:rsidRPr="00F77B71" w:rsidRDefault="00F90F69" w:rsidP="00776EA4">
      <w:pPr>
        <w:ind w:firstLine="426"/>
        <w:jc w:val="both"/>
        <w:rPr>
          <w:szCs w:val="28"/>
        </w:rPr>
      </w:pPr>
      <w:r w:rsidRPr="00F77B71">
        <w:rPr>
          <w:szCs w:val="28"/>
        </w:rPr>
        <w:t xml:space="preserve">В 2009/2010 учебном году </w:t>
      </w:r>
      <w:r w:rsidR="00563C40">
        <w:rPr>
          <w:szCs w:val="28"/>
        </w:rPr>
        <w:t xml:space="preserve"> </w:t>
      </w:r>
      <w:r w:rsidRPr="00F77B71">
        <w:rPr>
          <w:szCs w:val="28"/>
        </w:rPr>
        <w:t xml:space="preserve"> медицинских кабине</w:t>
      </w:r>
      <w:r w:rsidR="00563C40">
        <w:rPr>
          <w:szCs w:val="28"/>
        </w:rPr>
        <w:t xml:space="preserve">т был </w:t>
      </w:r>
      <w:r w:rsidR="00776EA4">
        <w:rPr>
          <w:szCs w:val="28"/>
        </w:rPr>
        <w:t>лицензирован одним</w:t>
      </w:r>
      <w:r w:rsidR="00563C40">
        <w:rPr>
          <w:szCs w:val="28"/>
        </w:rPr>
        <w:t xml:space="preserve"> из первых города. Сейчас идет работа по подготовке лицензирования стоматологического кабинета.</w:t>
      </w:r>
      <w:r w:rsidRPr="00F77B71">
        <w:rPr>
          <w:szCs w:val="28"/>
        </w:rPr>
        <w:t xml:space="preserve"> </w:t>
      </w:r>
    </w:p>
    <w:p w:rsidR="000C7391" w:rsidRPr="00F77B71" w:rsidRDefault="00F90F69" w:rsidP="00776EA4">
      <w:pPr>
        <w:ind w:firstLine="426"/>
        <w:jc w:val="both"/>
        <w:rPr>
          <w:szCs w:val="28"/>
        </w:rPr>
      </w:pPr>
      <w:r w:rsidRPr="00F77B71">
        <w:rPr>
          <w:szCs w:val="28"/>
        </w:rPr>
        <w:tab/>
      </w:r>
    </w:p>
    <w:p w:rsidR="007C759D" w:rsidRPr="00776EA4" w:rsidRDefault="000C7391" w:rsidP="00776EA4">
      <w:pPr>
        <w:numPr>
          <w:ilvl w:val="0"/>
          <w:numId w:val="7"/>
        </w:numPr>
        <w:tabs>
          <w:tab w:val="clear" w:pos="360"/>
          <w:tab w:val="num" w:pos="142"/>
        </w:tabs>
        <w:spacing w:after="120"/>
        <w:ind w:left="-426" w:firstLine="426"/>
        <w:jc w:val="center"/>
        <w:rPr>
          <w:b/>
          <w:szCs w:val="28"/>
          <w:lang w:eastAsia="ar-SA"/>
        </w:rPr>
      </w:pPr>
      <w:r w:rsidRPr="00F77B71">
        <w:rPr>
          <w:b/>
          <w:szCs w:val="28"/>
          <w:lang w:eastAsia="ar-SA"/>
        </w:rPr>
        <w:t>Профилактика</w:t>
      </w:r>
      <w:r w:rsidR="00C239AB" w:rsidRPr="00F77B71">
        <w:rPr>
          <w:b/>
          <w:szCs w:val="28"/>
          <w:lang w:eastAsia="ar-SA"/>
        </w:rPr>
        <w:t xml:space="preserve"> </w:t>
      </w:r>
      <w:r w:rsidRPr="00F77B71">
        <w:rPr>
          <w:b/>
          <w:szCs w:val="28"/>
          <w:lang w:eastAsia="ar-SA"/>
        </w:rPr>
        <w:t xml:space="preserve"> безнадзорности </w:t>
      </w:r>
      <w:r w:rsidR="00C239AB" w:rsidRPr="00F77B71">
        <w:rPr>
          <w:b/>
          <w:szCs w:val="28"/>
          <w:lang w:eastAsia="ar-SA"/>
        </w:rPr>
        <w:t xml:space="preserve"> </w:t>
      </w:r>
      <w:r w:rsidRPr="00F77B71">
        <w:rPr>
          <w:b/>
          <w:szCs w:val="28"/>
          <w:lang w:eastAsia="ar-SA"/>
        </w:rPr>
        <w:t xml:space="preserve">и </w:t>
      </w:r>
      <w:r w:rsidR="00C239AB" w:rsidRPr="00F77B71">
        <w:rPr>
          <w:b/>
          <w:szCs w:val="28"/>
          <w:lang w:eastAsia="ar-SA"/>
        </w:rPr>
        <w:t xml:space="preserve"> </w:t>
      </w:r>
      <w:r w:rsidRPr="00F77B71">
        <w:rPr>
          <w:b/>
          <w:szCs w:val="28"/>
          <w:lang w:eastAsia="ar-SA"/>
        </w:rPr>
        <w:t xml:space="preserve">правонарушений </w:t>
      </w:r>
      <w:r w:rsidR="00C239AB" w:rsidRPr="00F77B71">
        <w:rPr>
          <w:b/>
          <w:szCs w:val="28"/>
          <w:lang w:eastAsia="ar-SA"/>
        </w:rPr>
        <w:t xml:space="preserve">  </w:t>
      </w:r>
      <w:r w:rsidRPr="00F77B71">
        <w:rPr>
          <w:b/>
          <w:szCs w:val="28"/>
          <w:lang w:eastAsia="ar-SA"/>
        </w:rPr>
        <w:t>несовершеннолетних.</w:t>
      </w:r>
    </w:p>
    <w:p w:rsidR="00563C40" w:rsidRPr="009F3C46" w:rsidRDefault="00563C40" w:rsidP="00776EA4">
      <w:pPr>
        <w:ind w:firstLine="426"/>
        <w:jc w:val="both"/>
      </w:pPr>
      <w:r w:rsidRPr="009F3C46">
        <w:t>Для повышения эффективности работы, проводимой по направлению нравственно-правового воспитания и профилактики противоправного поведения, лицей сотрудничает с различными организациями, учреждениями и  ведомствами города. Среди них:</w:t>
      </w:r>
    </w:p>
    <w:p w:rsidR="00563C40" w:rsidRPr="009F3C46" w:rsidRDefault="00563C40" w:rsidP="00776EA4">
      <w:pPr>
        <w:ind w:firstLine="426"/>
        <w:jc w:val="both"/>
      </w:pPr>
    </w:p>
    <w:tbl>
      <w:tblPr>
        <w:tblW w:w="0" w:type="auto"/>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162"/>
        <w:gridCol w:w="5352"/>
      </w:tblGrid>
      <w:tr w:rsidR="00563C40" w:rsidRPr="009F3C46" w:rsidTr="00776EA4">
        <w:tc>
          <w:tcPr>
            <w:tcW w:w="4162" w:type="dxa"/>
            <w:vAlign w:val="center"/>
          </w:tcPr>
          <w:p w:rsidR="00563C40" w:rsidRPr="00776EA4" w:rsidRDefault="00563C40" w:rsidP="00776EA4">
            <w:pPr>
              <w:ind w:firstLine="426"/>
              <w:jc w:val="center"/>
              <w:rPr>
                <w:b/>
              </w:rPr>
            </w:pPr>
            <w:r w:rsidRPr="00776EA4">
              <w:rPr>
                <w:b/>
              </w:rPr>
              <w:t>ФИО  привлеченных лиц</w:t>
            </w:r>
          </w:p>
        </w:tc>
        <w:tc>
          <w:tcPr>
            <w:tcW w:w="5352" w:type="dxa"/>
            <w:vAlign w:val="center"/>
          </w:tcPr>
          <w:p w:rsidR="00563C40" w:rsidRPr="00776EA4" w:rsidRDefault="00776EA4" w:rsidP="00776EA4">
            <w:pPr>
              <w:ind w:firstLine="426"/>
              <w:jc w:val="center"/>
              <w:rPr>
                <w:b/>
              </w:rPr>
            </w:pPr>
            <w:r>
              <w:rPr>
                <w:b/>
              </w:rPr>
              <w:t>З</w:t>
            </w:r>
            <w:r w:rsidR="00563C40" w:rsidRPr="00776EA4">
              <w:rPr>
                <w:b/>
              </w:rPr>
              <w:t>анимаемые должности/организации</w:t>
            </w:r>
          </w:p>
        </w:tc>
      </w:tr>
      <w:tr w:rsidR="00563C40" w:rsidRPr="009F3C46" w:rsidTr="00C339FE">
        <w:tc>
          <w:tcPr>
            <w:tcW w:w="4162" w:type="dxa"/>
            <w:vAlign w:val="center"/>
          </w:tcPr>
          <w:p w:rsidR="00563C40" w:rsidRPr="009F3C46" w:rsidRDefault="00563C40" w:rsidP="00C339FE">
            <w:pPr>
              <w:ind w:firstLine="426"/>
            </w:pPr>
            <w:r w:rsidRPr="009F3C46">
              <w:t>Ляпина  Галина  Григорьевна</w:t>
            </w:r>
          </w:p>
        </w:tc>
        <w:tc>
          <w:tcPr>
            <w:tcW w:w="5352" w:type="dxa"/>
            <w:vAlign w:val="center"/>
          </w:tcPr>
          <w:p w:rsidR="00563C40" w:rsidRPr="009F3C46" w:rsidRDefault="00563C40" w:rsidP="00C339FE">
            <w:pPr>
              <w:ind w:firstLine="426"/>
            </w:pPr>
            <w:r w:rsidRPr="009F3C46">
              <w:t>начальник  ПДН   ОМ   №5   в  составе   УВД   по г. Саратову</w:t>
            </w:r>
          </w:p>
        </w:tc>
      </w:tr>
      <w:tr w:rsidR="00563C40" w:rsidRPr="009F3C46" w:rsidTr="00C339FE">
        <w:tc>
          <w:tcPr>
            <w:tcW w:w="4162" w:type="dxa"/>
            <w:vAlign w:val="center"/>
          </w:tcPr>
          <w:p w:rsidR="00563C40" w:rsidRPr="009F3C46" w:rsidRDefault="00563C40" w:rsidP="00C339FE">
            <w:pPr>
              <w:ind w:firstLine="426"/>
            </w:pPr>
            <w:r w:rsidRPr="009F3C46">
              <w:t xml:space="preserve">Колотырина Елена </w:t>
            </w:r>
          </w:p>
          <w:p w:rsidR="00563C40" w:rsidRPr="009F3C46" w:rsidRDefault="00563C40" w:rsidP="00C339FE">
            <w:pPr>
              <w:ind w:firstLine="426"/>
            </w:pPr>
            <w:r w:rsidRPr="009F3C46">
              <w:t>Владимировна</w:t>
            </w:r>
          </w:p>
        </w:tc>
        <w:tc>
          <w:tcPr>
            <w:tcW w:w="5352" w:type="dxa"/>
            <w:vAlign w:val="center"/>
          </w:tcPr>
          <w:p w:rsidR="00563C40" w:rsidRPr="009F3C46" w:rsidRDefault="00563C40" w:rsidP="00C339FE">
            <w:pPr>
              <w:ind w:firstLine="426"/>
            </w:pPr>
            <w:r w:rsidRPr="009F3C46">
              <w:t>инспектор   ПДН   ОМ   №5   в  составе   УВД   по г. Саратову</w:t>
            </w:r>
          </w:p>
        </w:tc>
      </w:tr>
      <w:tr w:rsidR="00563C40" w:rsidRPr="009F3C46" w:rsidTr="00C339FE">
        <w:tc>
          <w:tcPr>
            <w:tcW w:w="4162" w:type="dxa"/>
            <w:vAlign w:val="center"/>
          </w:tcPr>
          <w:p w:rsidR="00563C40" w:rsidRPr="009F3C46" w:rsidRDefault="00563C40" w:rsidP="00C339FE">
            <w:pPr>
              <w:ind w:firstLine="426"/>
            </w:pPr>
            <w:r w:rsidRPr="009F3C46">
              <w:t>Волотко  Елена  Анатольевна</w:t>
            </w:r>
          </w:p>
        </w:tc>
        <w:tc>
          <w:tcPr>
            <w:tcW w:w="5352" w:type="dxa"/>
            <w:vAlign w:val="center"/>
          </w:tcPr>
          <w:p w:rsidR="00563C40" w:rsidRPr="009F3C46" w:rsidRDefault="00563C40" w:rsidP="00C339FE">
            <w:pPr>
              <w:ind w:firstLine="426"/>
            </w:pPr>
            <w:r w:rsidRPr="009F3C46">
              <w:t>инспектор  по  пропаганде  ГИБДД</w:t>
            </w:r>
          </w:p>
        </w:tc>
      </w:tr>
      <w:tr w:rsidR="00563C40" w:rsidRPr="009F3C46" w:rsidTr="00C339FE">
        <w:tc>
          <w:tcPr>
            <w:tcW w:w="4162" w:type="dxa"/>
            <w:vAlign w:val="center"/>
          </w:tcPr>
          <w:p w:rsidR="00563C40" w:rsidRPr="009F3C46" w:rsidRDefault="00563C40" w:rsidP="00C339FE">
            <w:pPr>
              <w:ind w:firstLine="426"/>
            </w:pPr>
            <w:r w:rsidRPr="009F3C46">
              <w:t>Ермошина  Ольга Борисовна</w:t>
            </w:r>
          </w:p>
        </w:tc>
        <w:tc>
          <w:tcPr>
            <w:tcW w:w="5352" w:type="dxa"/>
            <w:vAlign w:val="center"/>
          </w:tcPr>
          <w:p w:rsidR="00563C40" w:rsidRPr="009F3C46" w:rsidRDefault="00563C40" w:rsidP="00C339FE">
            <w:pPr>
              <w:ind w:firstLine="426"/>
            </w:pPr>
            <w:r w:rsidRPr="009F3C46">
              <w:t>врач-нарколог</w:t>
            </w:r>
          </w:p>
        </w:tc>
      </w:tr>
      <w:tr w:rsidR="00563C40" w:rsidRPr="009F3C46" w:rsidTr="00C339FE">
        <w:tc>
          <w:tcPr>
            <w:tcW w:w="4162" w:type="dxa"/>
            <w:vAlign w:val="center"/>
          </w:tcPr>
          <w:p w:rsidR="00563C40" w:rsidRPr="009F3C46" w:rsidRDefault="00563C40" w:rsidP="00C339FE">
            <w:pPr>
              <w:ind w:firstLine="426"/>
            </w:pPr>
            <w:r w:rsidRPr="009F3C46">
              <w:t>Гальперина Елена Андреевна</w:t>
            </w:r>
          </w:p>
        </w:tc>
        <w:tc>
          <w:tcPr>
            <w:tcW w:w="5352" w:type="dxa"/>
            <w:vAlign w:val="center"/>
          </w:tcPr>
          <w:p w:rsidR="00563C40" w:rsidRPr="009F3C46" w:rsidRDefault="00563C40" w:rsidP="00C339FE">
            <w:pPr>
              <w:ind w:firstLine="426"/>
            </w:pPr>
            <w:r w:rsidRPr="009F3C46">
              <w:t>зам. председателя КДН  и ЗП  администрации  Октябрьского  района   г. Саратова</w:t>
            </w:r>
          </w:p>
        </w:tc>
      </w:tr>
    </w:tbl>
    <w:p w:rsidR="00563C40" w:rsidRPr="009F3C46" w:rsidRDefault="00563C40" w:rsidP="00776EA4">
      <w:pPr>
        <w:ind w:firstLine="426"/>
        <w:jc w:val="both"/>
      </w:pPr>
    </w:p>
    <w:p w:rsidR="00563C40" w:rsidRPr="009F3C46" w:rsidRDefault="00563C40" w:rsidP="00C339FE">
      <w:pPr>
        <w:spacing w:after="120"/>
        <w:ind w:firstLine="426"/>
        <w:jc w:val="both"/>
      </w:pPr>
      <w:r w:rsidRPr="009F3C46">
        <w:t xml:space="preserve">Отметим также, что одним из направлений правового воспитания является </w:t>
      </w:r>
      <w:r w:rsidRPr="009F3C46">
        <w:rPr>
          <w:b/>
        </w:rPr>
        <w:t>профилактика асоциального поведения в подростковой среде</w:t>
      </w:r>
      <w:r w:rsidRPr="009F3C46">
        <w:t>, работа с «трудными» подростками. Работа в данном направлении осуществляется в соответствии с отдельным планом.  В учебном процессе и во внеклассной работе по данному направлению используются следующие программы:</w:t>
      </w:r>
    </w:p>
    <w:tbl>
      <w:tblPr>
        <w:tblW w:w="9549" w:type="dxa"/>
        <w:tblInd w:w="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45"/>
        <w:gridCol w:w="6804"/>
      </w:tblGrid>
      <w:tr w:rsidR="00563C40" w:rsidRPr="009F3C46" w:rsidTr="00C339FE">
        <w:tc>
          <w:tcPr>
            <w:tcW w:w="9549" w:type="dxa"/>
            <w:gridSpan w:val="2"/>
          </w:tcPr>
          <w:p w:rsidR="00563C40" w:rsidRPr="00C339FE" w:rsidRDefault="00563C40" w:rsidP="00C339FE">
            <w:pPr>
              <w:jc w:val="both"/>
              <w:rPr>
                <w:b/>
              </w:rPr>
            </w:pPr>
            <w:r w:rsidRPr="00C339FE">
              <w:rPr>
                <w:b/>
              </w:rPr>
              <w:t>Муниципальная  целевая    «Программа профилактики преступлений и правонарушений на территории города Саратова на 2008-2009 годы»</w:t>
            </w:r>
          </w:p>
        </w:tc>
      </w:tr>
      <w:tr w:rsidR="00563C40" w:rsidRPr="009F3C46" w:rsidTr="00C339FE">
        <w:trPr>
          <w:trHeight w:val="1583"/>
        </w:trPr>
        <w:tc>
          <w:tcPr>
            <w:tcW w:w="2745" w:type="dxa"/>
          </w:tcPr>
          <w:p w:rsidR="00563C40" w:rsidRPr="009F3C46" w:rsidRDefault="00563C40" w:rsidP="00776EA4">
            <w:pPr>
              <w:ind w:firstLine="426"/>
              <w:jc w:val="both"/>
              <w:rPr>
                <w:bCs/>
              </w:rPr>
            </w:pPr>
            <w:r w:rsidRPr="009F3C46">
              <w:t>5-7 кл.- р</w:t>
            </w:r>
            <w:r w:rsidRPr="009F3C46">
              <w:rPr>
                <w:bCs/>
              </w:rPr>
              <w:t>егиональный компонент учебного плана,1 час  в неделю. Предмет – ОЗОЖ.</w:t>
            </w:r>
          </w:p>
          <w:p w:rsidR="00563C40" w:rsidRPr="009F3C46" w:rsidRDefault="00563C40" w:rsidP="00776EA4">
            <w:pPr>
              <w:ind w:firstLine="426"/>
              <w:jc w:val="both"/>
            </w:pPr>
            <w:r w:rsidRPr="009F3C46">
              <w:rPr>
                <w:bCs/>
              </w:rPr>
              <w:t>1-4 кл.,8-11 кл. - внеклассная  работа</w:t>
            </w:r>
          </w:p>
        </w:tc>
        <w:tc>
          <w:tcPr>
            <w:tcW w:w="6804" w:type="dxa"/>
          </w:tcPr>
          <w:p w:rsidR="00563C40" w:rsidRPr="009F3C46" w:rsidRDefault="00563C40" w:rsidP="00776EA4">
            <w:pPr>
              <w:ind w:firstLine="426"/>
              <w:jc w:val="both"/>
            </w:pPr>
            <w:r w:rsidRPr="009F3C46">
              <w:t>«Основы здорового  образа жизни» (мировоззренческий блок, правовой блок)</w:t>
            </w:r>
          </w:p>
          <w:p w:rsidR="00563C40" w:rsidRPr="009F3C46" w:rsidRDefault="00563C40" w:rsidP="00776EA4">
            <w:pPr>
              <w:ind w:firstLine="426"/>
              <w:jc w:val="both"/>
            </w:pPr>
            <w:r w:rsidRPr="009F3C46">
              <w:t xml:space="preserve"> Рекомендовано  экспертным  научно- методическим  советом  министерства образования Саратовской области .</w:t>
            </w:r>
          </w:p>
        </w:tc>
      </w:tr>
      <w:tr w:rsidR="00563C40" w:rsidRPr="009F3C46" w:rsidTr="00C339FE">
        <w:tc>
          <w:tcPr>
            <w:tcW w:w="2745" w:type="dxa"/>
          </w:tcPr>
          <w:p w:rsidR="00563C40" w:rsidRPr="009F3C46" w:rsidRDefault="00563C40" w:rsidP="00776EA4">
            <w:pPr>
              <w:ind w:firstLine="426"/>
              <w:jc w:val="both"/>
            </w:pPr>
            <w:r w:rsidRPr="009F3C46">
              <w:rPr>
                <w:bCs/>
              </w:rPr>
              <w:t>8-10 кл. -  внеклассная  работа</w:t>
            </w:r>
          </w:p>
        </w:tc>
        <w:tc>
          <w:tcPr>
            <w:tcW w:w="6804" w:type="dxa"/>
          </w:tcPr>
          <w:p w:rsidR="00563C40" w:rsidRPr="009F3C46" w:rsidRDefault="00563C40" w:rsidP="00776EA4">
            <w:pPr>
              <w:ind w:firstLine="426"/>
              <w:jc w:val="both"/>
            </w:pPr>
            <w:r w:rsidRPr="009F3C46">
              <w:t>«Мой выбор» (профилактика  злоупотребления ПАВ).Рекомендована Министерством образования и науки РФ.</w:t>
            </w:r>
          </w:p>
        </w:tc>
      </w:tr>
      <w:tr w:rsidR="00563C40" w:rsidRPr="009F3C46" w:rsidTr="00C339FE">
        <w:tc>
          <w:tcPr>
            <w:tcW w:w="2745" w:type="dxa"/>
          </w:tcPr>
          <w:p w:rsidR="00563C40" w:rsidRPr="009F3C46" w:rsidRDefault="00563C40" w:rsidP="00B156F1">
            <w:pPr>
              <w:jc w:val="both"/>
            </w:pPr>
            <w:r w:rsidRPr="009F3C46">
              <w:lastRenderedPageBreak/>
              <w:t>6-8 кл.</w:t>
            </w:r>
            <w:r w:rsidRPr="009F3C46">
              <w:rPr>
                <w:bCs/>
              </w:rPr>
              <w:t xml:space="preserve">   -  внеклассная  работа</w:t>
            </w:r>
          </w:p>
        </w:tc>
        <w:tc>
          <w:tcPr>
            <w:tcW w:w="6804" w:type="dxa"/>
          </w:tcPr>
          <w:p w:rsidR="00563C40" w:rsidRPr="009F3C46" w:rsidRDefault="00563C40" w:rsidP="00B156F1">
            <w:pPr>
              <w:jc w:val="both"/>
            </w:pPr>
            <w:r w:rsidRPr="009F3C46">
              <w:t>«Данко». Региональная программа «Школа волонтеров». Осуществляет  программу  Саратовская региональная  молодежная общественная организация «Синегория»</w:t>
            </w:r>
          </w:p>
        </w:tc>
      </w:tr>
    </w:tbl>
    <w:p w:rsidR="00563C40" w:rsidRPr="009F3C46" w:rsidRDefault="00563C40" w:rsidP="00563C40">
      <w:pPr>
        <w:ind w:firstLine="540"/>
        <w:jc w:val="both"/>
      </w:pPr>
    </w:p>
    <w:p w:rsidR="00563C40" w:rsidRPr="009F3C46" w:rsidRDefault="00563C40" w:rsidP="00563C40">
      <w:pPr>
        <w:ind w:firstLine="540"/>
        <w:jc w:val="both"/>
      </w:pPr>
      <w:r w:rsidRPr="009F3C46">
        <w:t>В лицее разработана и постоянно пополняется необходимая документац</w:t>
      </w:r>
      <w:r w:rsidR="00AE4910">
        <w:t xml:space="preserve">ия для организации работы </w:t>
      </w:r>
      <w:r w:rsidRPr="009F3C46">
        <w:t xml:space="preserve">с «трудными» подростками, взаимодействия семьи и школы, с заинтересованными организациями. Проводится социально-педагогическая диагностика и коррекция учащихся, работа с учащимися группы социального риска и неблагополучными семьями, работа по охране здоровья. Включая детей в кружковую работу, организуя их досуг и свободное время, педагоги  тем самым проводят профилактику безнадзорности, правонарушений, других асоциальных явлений. </w:t>
      </w:r>
    </w:p>
    <w:p w:rsidR="00563C40" w:rsidRPr="009F3C46" w:rsidRDefault="00AE4910" w:rsidP="00563C40">
      <w:pPr>
        <w:ind w:firstLine="540"/>
        <w:jc w:val="both"/>
      </w:pPr>
      <w:r>
        <w:t xml:space="preserve">Приказом  директора  лицея создана </w:t>
      </w:r>
      <w:r w:rsidR="00563C40" w:rsidRPr="009F3C46">
        <w:t>и работает школьная комис</w:t>
      </w:r>
      <w:r>
        <w:t xml:space="preserve">сия по делам несовершеннолетних </w:t>
      </w:r>
      <w:r w:rsidR="00563C40" w:rsidRPr="009F3C46">
        <w:t>и за</w:t>
      </w:r>
      <w:r>
        <w:t>щите их прав. Заседания комиссии</w:t>
      </w:r>
      <w:r w:rsidR="00563C40" w:rsidRPr="009F3C46">
        <w:t xml:space="preserve">  проводятся  ежемесячно  по плану, утвержденному  и согласованному  с  директором  лицея. Среди вопросов, рассмотренных Комиссией в 2009-2010 уч. году</w:t>
      </w:r>
      <w:r>
        <w:t>, были следующие</w:t>
      </w:r>
      <w:r w:rsidR="00563C40" w:rsidRPr="009F3C46">
        <w:t>: работа школьной библиотеки по профилактике негативных  явлений в подростковой среде; система работы с семьями, находящимися в социально-опасном положении; анализ профилактической работы по формированию здорового образа  жизни (реализация  региональной программы «Основы здорового образа жизни»); летняя занятость подростков асоциального поведения, подростков из  семей, находящихся в социально-опасном положении и др.</w:t>
      </w:r>
    </w:p>
    <w:p w:rsidR="00563C40" w:rsidRPr="009F3C46" w:rsidRDefault="000E18A5" w:rsidP="00563C40">
      <w:pPr>
        <w:ind w:firstLine="540"/>
        <w:jc w:val="both"/>
      </w:pPr>
      <w:r>
        <w:t xml:space="preserve">Кроме работы </w:t>
      </w:r>
      <w:r w:rsidR="00563C40" w:rsidRPr="009F3C46">
        <w:t>с</w:t>
      </w:r>
      <w:r>
        <w:t xml:space="preserve"> учащимися в системе проводится и работа </w:t>
      </w:r>
      <w:r w:rsidR="00563C40" w:rsidRPr="009F3C46">
        <w:t>с родителями. Вопросы профилактики негативных явлений в подростковой среде рассматривались на совещаниях при директоре и при заместителях директора.</w:t>
      </w:r>
    </w:p>
    <w:p w:rsidR="00563C40" w:rsidRDefault="00563C40" w:rsidP="00563C40">
      <w:pPr>
        <w:ind w:firstLine="540"/>
        <w:jc w:val="both"/>
      </w:pPr>
      <w:r w:rsidRPr="009F3C46">
        <w:t>Статистика позволяет сделать выводы, что в течение 3-х последних лет наблюдается позитивная динамика  в работе по данному направлению:</w:t>
      </w:r>
    </w:p>
    <w:p w:rsidR="00F87E0D" w:rsidRPr="009F3C46" w:rsidRDefault="00F87E0D" w:rsidP="00563C40">
      <w:pPr>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6"/>
        <w:gridCol w:w="1701"/>
        <w:gridCol w:w="1559"/>
        <w:gridCol w:w="1689"/>
      </w:tblGrid>
      <w:tr w:rsidR="00563C40" w:rsidRPr="009F3C46" w:rsidTr="00563C40">
        <w:tc>
          <w:tcPr>
            <w:tcW w:w="4786" w:type="dxa"/>
          </w:tcPr>
          <w:p w:rsidR="00563C40" w:rsidRPr="00563C40" w:rsidRDefault="000E18A5" w:rsidP="00563C40">
            <w:pPr>
              <w:jc w:val="both"/>
              <w:rPr>
                <w:b/>
                <w:bCs/>
                <w:szCs w:val="24"/>
              </w:rPr>
            </w:pPr>
            <w:r>
              <w:rPr>
                <w:b/>
                <w:bCs/>
                <w:szCs w:val="24"/>
              </w:rPr>
              <w:t>П</w:t>
            </w:r>
            <w:r w:rsidR="00563C40" w:rsidRPr="00563C40">
              <w:rPr>
                <w:b/>
                <w:bCs/>
                <w:szCs w:val="24"/>
              </w:rPr>
              <w:t>оказатель</w:t>
            </w:r>
          </w:p>
        </w:tc>
        <w:tc>
          <w:tcPr>
            <w:tcW w:w="1701" w:type="dxa"/>
            <w:vAlign w:val="center"/>
          </w:tcPr>
          <w:p w:rsidR="00563C40" w:rsidRPr="00563C40" w:rsidRDefault="00563C40" w:rsidP="00563C40">
            <w:pPr>
              <w:jc w:val="center"/>
              <w:rPr>
                <w:b/>
                <w:bCs/>
                <w:szCs w:val="24"/>
              </w:rPr>
            </w:pPr>
            <w:r w:rsidRPr="00563C40">
              <w:rPr>
                <w:b/>
                <w:bCs/>
                <w:szCs w:val="24"/>
              </w:rPr>
              <w:t>2007/2008</w:t>
            </w:r>
          </w:p>
        </w:tc>
        <w:tc>
          <w:tcPr>
            <w:tcW w:w="1559" w:type="dxa"/>
            <w:vAlign w:val="center"/>
          </w:tcPr>
          <w:p w:rsidR="00563C40" w:rsidRPr="00563C40" w:rsidRDefault="00563C40" w:rsidP="00563C40">
            <w:pPr>
              <w:jc w:val="center"/>
              <w:rPr>
                <w:b/>
                <w:bCs/>
                <w:szCs w:val="24"/>
              </w:rPr>
            </w:pPr>
            <w:r w:rsidRPr="00563C40">
              <w:rPr>
                <w:b/>
                <w:bCs/>
                <w:szCs w:val="24"/>
              </w:rPr>
              <w:t>2008/2009</w:t>
            </w:r>
          </w:p>
        </w:tc>
        <w:tc>
          <w:tcPr>
            <w:tcW w:w="1525" w:type="dxa"/>
            <w:vAlign w:val="center"/>
          </w:tcPr>
          <w:p w:rsidR="00563C40" w:rsidRPr="00563C40" w:rsidRDefault="00563C40" w:rsidP="00563C40">
            <w:pPr>
              <w:jc w:val="center"/>
              <w:rPr>
                <w:b/>
                <w:bCs/>
                <w:szCs w:val="24"/>
              </w:rPr>
            </w:pPr>
            <w:r w:rsidRPr="00563C40">
              <w:rPr>
                <w:b/>
                <w:bCs/>
                <w:szCs w:val="24"/>
              </w:rPr>
              <w:t>2009/2010</w:t>
            </w:r>
          </w:p>
        </w:tc>
      </w:tr>
      <w:tr w:rsidR="00563C40" w:rsidRPr="009F3C46" w:rsidTr="00563C40">
        <w:tc>
          <w:tcPr>
            <w:tcW w:w="4786" w:type="dxa"/>
          </w:tcPr>
          <w:p w:rsidR="00563C40" w:rsidRPr="000E18A5" w:rsidRDefault="00563C40" w:rsidP="00563C40">
            <w:pPr>
              <w:jc w:val="both"/>
              <w:rPr>
                <w:bCs/>
                <w:szCs w:val="24"/>
              </w:rPr>
            </w:pPr>
            <w:r w:rsidRPr="000E18A5">
              <w:rPr>
                <w:bCs/>
                <w:szCs w:val="24"/>
              </w:rPr>
              <w:t>Учащиеся, состоящие на профилактическом учете  в лицее.</w:t>
            </w:r>
          </w:p>
        </w:tc>
        <w:tc>
          <w:tcPr>
            <w:tcW w:w="1701" w:type="dxa"/>
            <w:vAlign w:val="center"/>
          </w:tcPr>
          <w:p w:rsidR="00563C40" w:rsidRPr="000E18A5" w:rsidRDefault="00563C40" w:rsidP="00563C40">
            <w:pPr>
              <w:jc w:val="center"/>
              <w:rPr>
                <w:bCs/>
                <w:szCs w:val="24"/>
              </w:rPr>
            </w:pPr>
            <w:r w:rsidRPr="000E18A5">
              <w:rPr>
                <w:bCs/>
                <w:szCs w:val="24"/>
              </w:rPr>
              <w:t>6 чел.</w:t>
            </w:r>
          </w:p>
        </w:tc>
        <w:tc>
          <w:tcPr>
            <w:tcW w:w="1559" w:type="dxa"/>
            <w:vAlign w:val="center"/>
          </w:tcPr>
          <w:p w:rsidR="00563C40" w:rsidRPr="000E18A5" w:rsidRDefault="00563C40" w:rsidP="00563C40">
            <w:pPr>
              <w:jc w:val="center"/>
              <w:rPr>
                <w:bCs/>
                <w:szCs w:val="24"/>
              </w:rPr>
            </w:pPr>
            <w:r w:rsidRPr="000E18A5">
              <w:rPr>
                <w:bCs/>
                <w:szCs w:val="24"/>
              </w:rPr>
              <w:t>2 чел</w:t>
            </w:r>
          </w:p>
        </w:tc>
        <w:tc>
          <w:tcPr>
            <w:tcW w:w="1525" w:type="dxa"/>
            <w:vAlign w:val="center"/>
          </w:tcPr>
          <w:p w:rsidR="00563C40" w:rsidRPr="000E18A5" w:rsidRDefault="00563C40" w:rsidP="00563C40">
            <w:pPr>
              <w:jc w:val="center"/>
              <w:rPr>
                <w:bCs/>
                <w:szCs w:val="24"/>
              </w:rPr>
            </w:pPr>
          </w:p>
        </w:tc>
      </w:tr>
      <w:tr w:rsidR="00563C40" w:rsidRPr="009F3C46" w:rsidTr="00563C40">
        <w:tc>
          <w:tcPr>
            <w:tcW w:w="4786" w:type="dxa"/>
          </w:tcPr>
          <w:p w:rsidR="00563C40" w:rsidRPr="000E18A5" w:rsidRDefault="00563C40" w:rsidP="00563C40">
            <w:pPr>
              <w:jc w:val="both"/>
              <w:rPr>
                <w:bCs/>
                <w:szCs w:val="24"/>
              </w:rPr>
            </w:pPr>
            <w:r w:rsidRPr="000E18A5">
              <w:rPr>
                <w:bCs/>
                <w:szCs w:val="24"/>
              </w:rPr>
              <w:t>Учащиеся, состоящие на профилактическом учете  в ПДН.</w:t>
            </w:r>
          </w:p>
        </w:tc>
        <w:tc>
          <w:tcPr>
            <w:tcW w:w="1701" w:type="dxa"/>
            <w:vAlign w:val="center"/>
          </w:tcPr>
          <w:p w:rsidR="00563C40" w:rsidRPr="000E18A5" w:rsidRDefault="00563C40" w:rsidP="00563C40">
            <w:pPr>
              <w:jc w:val="center"/>
              <w:rPr>
                <w:bCs/>
                <w:szCs w:val="24"/>
              </w:rPr>
            </w:pPr>
            <w:r w:rsidRPr="000E18A5">
              <w:rPr>
                <w:bCs/>
                <w:szCs w:val="24"/>
              </w:rPr>
              <w:t>1 чел.</w:t>
            </w:r>
          </w:p>
        </w:tc>
        <w:tc>
          <w:tcPr>
            <w:tcW w:w="1559" w:type="dxa"/>
            <w:vAlign w:val="center"/>
          </w:tcPr>
          <w:p w:rsidR="00563C40" w:rsidRPr="000E18A5" w:rsidRDefault="00563C40" w:rsidP="00563C40">
            <w:pPr>
              <w:jc w:val="center"/>
              <w:rPr>
                <w:bCs/>
                <w:szCs w:val="24"/>
              </w:rPr>
            </w:pPr>
            <w:r w:rsidRPr="000E18A5">
              <w:rPr>
                <w:bCs/>
                <w:szCs w:val="24"/>
              </w:rPr>
              <w:t>1 чел.</w:t>
            </w:r>
          </w:p>
        </w:tc>
        <w:tc>
          <w:tcPr>
            <w:tcW w:w="1525" w:type="dxa"/>
            <w:vAlign w:val="center"/>
          </w:tcPr>
          <w:p w:rsidR="00563C40" w:rsidRPr="000E18A5" w:rsidRDefault="00563C40" w:rsidP="000E18A5">
            <w:pPr>
              <w:pStyle w:val="af3"/>
              <w:numPr>
                <w:ilvl w:val="0"/>
                <w:numId w:val="30"/>
              </w:numPr>
              <w:jc w:val="center"/>
              <w:rPr>
                <w:bCs/>
                <w:szCs w:val="24"/>
              </w:rPr>
            </w:pPr>
            <w:r w:rsidRPr="000E18A5">
              <w:rPr>
                <w:bCs/>
                <w:szCs w:val="24"/>
              </w:rPr>
              <w:t>чел.</w:t>
            </w:r>
          </w:p>
        </w:tc>
      </w:tr>
    </w:tbl>
    <w:p w:rsidR="00F87E0D" w:rsidRDefault="00F87E0D" w:rsidP="000E18A5">
      <w:pPr>
        <w:rPr>
          <w:b/>
          <w:u w:val="single"/>
        </w:rPr>
      </w:pPr>
    </w:p>
    <w:p w:rsidR="00563C40" w:rsidRPr="000E18A5" w:rsidRDefault="00563C40" w:rsidP="000E18A5">
      <w:pPr>
        <w:pStyle w:val="af3"/>
        <w:numPr>
          <w:ilvl w:val="0"/>
          <w:numId w:val="7"/>
        </w:numPr>
        <w:spacing w:after="120"/>
        <w:jc w:val="center"/>
        <w:rPr>
          <w:rFonts w:ascii="Times New Roman" w:hAnsi="Times New Roman" w:cs="Times New Roman"/>
          <w:sz w:val="28"/>
          <w:szCs w:val="28"/>
        </w:rPr>
      </w:pPr>
      <w:r w:rsidRPr="000E18A5">
        <w:rPr>
          <w:rFonts w:ascii="Times New Roman" w:hAnsi="Times New Roman" w:cs="Times New Roman"/>
          <w:b/>
          <w:sz w:val="28"/>
          <w:szCs w:val="28"/>
        </w:rPr>
        <w:t>Гражданско-патриотическое воспитание</w:t>
      </w:r>
    </w:p>
    <w:p w:rsidR="00563C40" w:rsidRDefault="00563C40" w:rsidP="002F7441">
      <w:pPr>
        <w:ind w:firstLine="540"/>
        <w:jc w:val="both"/>
      </w:pPr>
      <w:r w:rsidRPr="009F3C46">
        <w:t>Особое внимание в прошедшем учебном году уделялось празднованию 65-летия Великой Победы.</w:t>
      </w:r>
      <w:r w:rsidRPr="009F3C46">
        <w:rPr>
          <w:b/>
        </w:rPr>
        <w:t xml:space="preserve"> </w:t>
      </w:r>
      <w:r w:rsidRPr="009F3C46">
        <w:t>В течение года   проходили встречи с ветеранами великой Отечественной войны.</w:t>
      </w:r>
      <w:r w:rsidRPr="009F3C46">
        <w:rPr>
          <w:b/>
        </w:rPr>
        <w:t xml:space="preserve"> </w:t>
      </w:r>
      <w:r w:rsidRPr="009F3C46">
        <w:t>В рамках мероприятий, посвященных Дню Победы</w:t>
      </w:r>
      <w:r w:rsidR="000E18A5">
        <w:t>,</w:t>
      </w:r>
      <w:r w:rsidRPr="009F3C46">
        <w:t xml:space="preserve">   учащиеся 10-11 классов   подготовили   мультимедийные презентации  «Помнит мир спасенный» и провели классные часы  в  5-9 классах. Состоялся конку</w:t>
      </w:r>
      <w:r w:rsidR="000E18A5">
        <w:t>рс рисунков  и плакатов</w:t>
      </w:r>
      <w:r w:rsidRPr="009F3C46">
        <w:t>, в котором приняли участие лицеисты 5-11 класс</w:t>
      </w:r>
      <w:r w:rsidR="000E18A5">
        <w:t xml:space="preserve">ов. По инициативе  учащихся 10 </w:t>
      </w:r>
      <w:r w:rsidRPr="009F3C46">
        <w:t>«Д»</w:t>
      </w:r>
      <w:r w:rsidR="000E18A5">
        <w:t xml:space="preserve"> </w:t>
      </w:r>
      <w:r w:rsidRPr="009F3C46">
        <w:t>( кл.рук. Маловецкая Е.А.)</w:t>
      </w:r>
      <w:r w:rsidR="000E18A5">
        <w:t xml:space="preserve"> </w:t>
      </w:r>
      <w:r w:rsidRPr="009F3C46">
        <w:t>в новом формате была</w:t>
      </w:r>
      <w:r w:rsidR="000E18A5">
        <w:t xml:space="preserve"> проведена  акция  Георгиевская </w:t>
      </w:r>
      <w:r w:rsidRPr="009F3C46">
        <w:t xml:space="preserve">ленточка. Десятиклассники прикрепили увеличенную  копию </w:t>
      </w:r>
      <w:r w:rsidRPr="009F3C46">
        <w:lastRenderedPageBreak/>
        <w:t>ленточки на  стене  по  второму этажу  лицея. Под ленточкой каждый желающий мог разместить информ</w:t>
      </w:r>
      <w:r w:rsidR="000E18A5">
        <w:t>ацию  о своих родственниках – г</w:t>
      </w:r>
      <w:r w:rsidRPr="009F3C46">
        <w:t>ероях войны, стихи    собственного сочинения, поздравление с днем Победы.</w:t>
      </w:r>
    </w:p>
    <w:p w:rsidR="002F7441" w:rsidRDefault="002F7441" w:rsidP="002F7441">
      <w:pPr>
        <w:ind w:firstLine="540"/>
        <w:jc w:val="both"/>
      </w:pPr>
    </w:p>
    <w:p w:rsidR="000E18A5" w:rsidRPr="009F3C46" w:rsidRDefault="00985506" w:rsidP="00AE062E">
      <w:pPr>
        <w:jc w:val="both"/>
      </w:pPr>
      <w:r>
        <w:t xml:space="preserve">                    </w:t>
      </w:r>
      <w:r w:rsidR="00AE062E">
        <w:rPr>
          <w:noProof/>
        </w:rPr>
        <w:drawing>
          <wp:inline distT="0" distB="0" distL="0" distR="0">
            <wp:extent cx="5341590" cy="3943350"/>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t="3860" b="3860"/>
                    <a:stretch>
                      <a:fillRect/>
                    </a:stretch>
                  </pic:blipFill>
                  <pic:spPr bwMode="auto">
                    <a:xfrm>
                      <a:off x="0" y="0"/>
                      <a:ext cx="5341590" cy="3943350"/>
                    </a:xfrm>
                    <a:prstGeom prst="rect">
                      <a:avLst/>
                    </a:prstGeom>
                    <a:noFill/>
                    <a:ln w="9525">
                      <a:noFill/>
                      <a:miter lim="800000"/>
                      <a:headEnd/>
                      <a:tailEnd/>
                    </a:ln>
                  </pic:spPr>
                </pic:pic>
              </a:graphicData>
            </a:graphic>
          </wp:inline>
        </w:drawing>
      </w:r>
    </w:p>
    <w:p w:rsidR="00CD70D6" w:rsidRDefault="00CD70D6" w:rsidP="00563C40">
      <w:pPr>
        <w:ind w:firstLine="540"/>
        <w:jc w:val="both"/>
      </w:pPr>
    </w:p>
    <w:p w:rsidR="00563C40" w:rsidRPr="009F3C46" w:rsidRDefault="00563C40" w:rsidP="00563C40">
      <w:pPr>
        <w:ind w:firstLine="540"/>
        <w:jc w:val="both"/>
      </w:pPr>
      <w:r w:rsidRPr="009F3C46">
        <w:t>Учащиеся 5-8 классов приняли участие в военно-патриотической  игре «Равнение на Победу»,</w:t>
      </w:r>
      <w:r w:rsidR="00AC102D">
        <w:t xml:space="preserve"> </w:t>
      </w:r>
      <w:r w:rsidRPr="009F3C46">
        <w:t xml:space="preserve">которую для них подготовили и провели учащиеся 10 классов. Игра состояла из  5 этапов: </w:t>
      </w:r>
    </w:p>
    <w:p w:rsidR="00563C40" w:rsidRPr="00AC102D" w:rsidRDefault="00563C40" w:rsidP="00563C40">
      <w:pPr>
        <w:pStyle w:val="af3"/>
        <w:numPr>
          <w:ilvl w:val="0"/>
          <w:numId w:val="19"/>
        </w:numPr>
        <w:suppressAutoHyphens w:val="0"/>
        <w:contextualSpacing/>
        <w:jc w:val="both"/>
        <w:rPr>
          <w:rFonts w:ascii="Times New Roman" w:hAnsi="Times New Roman" w:cs="Times New Roman"/>
          <w:sz w:val="28"/>
          <w:szCs w:val="28"/>
          <w:lang w:val="ru-RU"/>
        </w:rPr>
      </w:pPr>
      <w:r w:rsidRPr="00AC102D">
        <w:rPr>
          <w:rFonts w:ascii="Times New Roman" w:hAnsi="Times New Roman" w:cs="Times New Roman"/>
          <w:sz w:val="28"/>
          <w:szCs w:val="28"/>
          <w:lang w:val="ru-RU"/>
        </w:rPr>
        <w:t>смотр  строя и песни «Статен в строю, силен в бою»</w:t>
      </w:r>
    </w:p>
    <w:p w:rsidR="00563C40" w:rsidRPr="00AC102D" w:rsidRDefault="00563C40" w:rsidP="00563C40">
      <w:pPr>
        <w:pStyle w:val="af3"/>
        <w:numPr>
          <w:ilvl w:val="0"/>
          <w:numId w:val="18"/>
        </w:numPr>
        <w:suppressAutoHyphens w:val="0"/>
        <w:spacing w:after="0" w:line="240" w:lineRule="auto"/>
        <w:contextualSpacing/>
        <w:jc w:val="both"/>
        <w:rPr>
          <w:rFonts w:ascii="Times New Roman" w:hAnsi="Times New Roman" w:cs="Times New Roman"/>
          <w:sz w:val="28"/>
          <w:szCs w:val="28"/>
          <w:lang w:val="ru-RU"/>
        </w:rPr>
      </w:pPr>
      <w:r w:rsidRPr="00AC102D">
        <w:rPr>
          <w:rFonts w:ascii="Times New Roman" w:hAnsi="Times New Roman" w:cs="Times New Roman"/>
          <w:sz w:val="28"/>
          <w:szCs w:val="28"/>
          <w:lang w:val="ru-RU"/>
        </w:rPr>
        <w:t>викторина «Ратные страницы истории Отечества (Великая Отечественная война 1941-1945гг) »</w:t>
      </w:r>
    </w:p>
    <w:p w:rsidR="00563C40" w:rsidRPr="00AC102D" w:rsidRDefault="00563C40" w:rsidP="00563C40">
      <w:pPr>
        <w:pStyle w:val="af3"/>
        <w:numPr>
          <w:ilvl w:val="0"/>
          <w:numId w:val="19"/>
        </w:numPr>
        <w:suppressAutoHyphens w:val="0"/>
        <w:contextualSpacing/>
        <w:jc w:val="both"/>
        <w:rPr>
          <w:rFonts w:ascii="Times New Roman" w:hAnsi="Times New Roman" w:cs="Times New Roman"/>
          <w:sz w:val="28"/>
          <w:szCs w:val="28"/>
        </w:rPr>
      </w:pPr>
      <w:r w:rsidRPr="00AC102D">
        <w:rPr>
          <w:rFonts w:ascii="Times New Roman" w:hAnsi="Times New Roman" w:cs="Times New Roman"/>
          <w:sz w:val="28"/>
          <w:szCs w:val="28"/>
          <w:lang w:val="ru-RU"/>
        </w:rPr>
        <w:t xml:space="preserve"> </w:t>
      </w:r>
      <w:r w:rsidRPr="00AC102D">
        <w:rPr>
          <w:rFonts w:ascii="Times New Roman" w:hAnsi="Times New Roman" w:cs="Times New Roman"/>
          <w:sz w:val="28"/>
          <w:szCs w:val="28"/>
        </w:rPr>
        <w:t>концерт «На привале»</w:t>
      </w:r>
    </w:p>
    <w:p w:rsidR="00563C40" w:rsidRPr="00AC102D" w:rsidRDefault="00563C40" w:rsidP="00563C40">
      <w:pPr>
        <w:pStyle w:val="af3"/>
        <w:numPr>
          <w:ilvl w:val="0"/>
          <w:numId w:val="19"/>
        </w:numPr>
        <w:suppressAutoHyphens w:val="0"/>
        <w:contextualSpacing/>
        <w:jc w:val="both"/>
        <w:rPr>
          <w:rFonts w:ascii="Times New Roman" w:hAnsi="Times New Roman" w:cs="Times New Roman"/>
          <w:sz w:val="28"/>
          <w:szCs w:val="28"/>
        </w:rPr>
      </w:pPr>
      <w:r w:rsidRPr="00AC102D">
        <w:rPr>
          <w:rFonts w:ascii="Times New Roman" w:hAnsi="Times New Roman" w:cs="Times New Roman"/>
          <w:sz w:val="28"/>
          <w:szCs w:val="28"/>
        </w:rPr>
        <w:t>спортивный этап</w:t>
      </w:r>
    </w:p>
    <w:p w:rsidR="00563C40" w:rsidRPr="00AC102D" w:rsidRDefault="00563C40" w:rsidP="00563C40">
      <w:pPr>
        <w:pStyle w:val="af3"/>
        <w:numPr>
          <w:ilvl w:val="0"/>
          <w:numId w:val="19"/>
        </w:numPr>
        <w:suppressAutoHyphens w:val="0"/>
        <w:spacing w:after="0" w:line="240" w:lineRule="auto"/>
        <w:contextualSpacing/>
        <w:jc w:val="both"/>
        <w:rPr>
          <w:rFonts w:ascii="Times New Roman" w:hAnsi="Times New Roman" w:cs="Times New Roman"/>
          <w:sz w:val="28"/>
          <w:szCs w:val="28"/>
          <w:lang w:val="ru-RU"/>
        </w:rPr>
      </w:pPr>
      <w:r w:rsidRPr="00AC102D">
        <w:rPr>
          <w:rFonts w:ascii="Times New Roman" w:hAnsi="Times New Roman" w:cs="Times New Roman"/>
          <w:sz w:val="28"/>
          <w:szCs w:val="28"/>
          <w:lang w:val="ru-RU"/>
        </w:rPr>
        <w:t>конкурс   информационных материалов   «С   фотоаппаратом  и блокнотом»</w:t>
      </w:r>
    </w:p>
    <w:p w:rsidR="00BD3274" w:rsidRDefault="00563C40" w:rsidP="00563C40">
      <w:pPr>
        <w:ind w:firstLine="360"/>
        <w:jc w:val="both"/>
      </w:pPr>
      <w:r w:rsidRPr="009F3C46">
        <w:t>Накануне  9 Мая  все  учащиеся приняли участие в торжественных митингах у мемориальной доски Памяти, которая установлена в вестибюле лицея.</w:t>
      </w:r>
    </w:p>
    <w:p w:rsidR="00BD3274" w:rsidRPr="00BD3274" w:rsidRDefault="00BD3274" w:rsidP="00BD3274"/>
    <w:p w:rsidR="00BD3274" w:rsidRPr="00BD3274" w:rsidRDefault="00BD3274" w:rsidP="00BD3274"/>
    <w:p w:rsidR="00BD3274" w:rsidRPr="00BD3274" w:rsidRDefault="00BD3274" w:rsidP="00BD3274"/>
    <w:p w:rsidR="00BD3274" w:rsidRPr="00BD3274" w:rsidRDefault="00BD3274" w:rsidP="00BD3274"/>
    <w:p w:rsidR="00563C40" w:rsidRPr="00BD3274" w:rsidRDefault="00563C40" w:rsidP="00BD3274"/>
    <w:p w:rsidR="00AC102D" w:rsidRPr="009F3C46" w:rsidRDefault="00C56C99" w:rsidP="00563C40">
      <w:pPr>
        <w:ind w:firstLine="360"/>
        <w:jc w:val="both"/>
      </w:pPr>
      <w:r>
        <w:lastRenderedPageBreak/>
        <w:t xml:space="preserve">                                </w:t>
      </w:r>
      <w:r w:rsidR="00AC102D" w:rsidRPr="00AC102D">
        <w:rPr>
          <w:noProof/>
        </w:rPr>
        <w:drawing>
          <wp:inline distT="0" distB="0" distL="0" distR="0">
            <wp:extent cx="2619375" cy="2449775"/>
            <wp:effectExtent l="19050" t="0" r="9525" b="0"/>
            <wp:docPr id="4" name="Рисунок 1" descr="C:\Documents and Settings\evseeva\Рабочий стол\1 сентября 2009 года\DSC_0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C:\Documents and Settings\evseeva\Рабочий стол\1 сентября 2009 года\DSC_0116.jpg"/>
                    <pic:cNvPicPr>
                      <a:picLocks noChangeAspect="1" noChangeArrowheads="1"/>
                    </pic:cNvPicPr>
                  </pic:nvPicPr>
                  <pic:blipFill>
                    <a:blip r:embed="rId23" cstate="print"/>
                    <a:srcRect l="10837" r="24605" b="8878"/>
                    <a:stretch>
                      <a:fillRect/>
                    </a:stretch>
                  </pic:blipFill>
                  <pic:spPr bwMode="auto">
                    <a:xfrm>
                      <a:off x="0" y="0"/>
                      <a:ext cx="2619375" cy="2449775"/>
                    </a:xfrm>
                    <a:prstGeom prst="rect">
                      <a:avLst/>
                    </a:prstGeom>
                    <a:noFill/>
                  </pic:spPr>
                </pic:pic>
              </a:graphicData>
            </a:graphic>
          </wp:inline>
        </w:drawing>
      </w:r>
    </w:p>
    <w:p w:rsidR="00AC102D" w:rsidRDefault="00AC102D" w:rsidP="00563C40">
      <w:pPr>
        <w:ind w:firstLine="540"/>
        <w:jc w:val="both"/>
      </w:pPr>
    </w:p>
    <w:p w:rsidR="00563C40" w:rsidRPr="009F3C46" w:rsidRDefault="00563C40" w:rsidP="00563C40">
      <w:pPr>
        <w:ind w:firstLine="540"/>
        <w:jc w:val="both"/>
      </w:pPr>
      <w:r w:rsidRPr="009F3C46">
        <w:t>Лицеисты  приняли активное участие в районных и городских мероприятиях по празднованию Дня Победы. В соответствии с планом районных массовых мероприятий в апреле-мае был проведен конкурс музыкально-литературных композиций «Поклонимся великим тем годам», по результатам которого композиция «Их подвиг жив, он вечно будет с нами» в исполнении учащихся лицея заняла 2-е место (рук. Пучкова Н.В.).</w:t>
      </w:r>
    </w:p>
    <w:p w:rsidR="00563C40" w:rsidRPr="009F3C46" w:rsidRDefault="00563C40" w:rsidP="00563C40">
      <w:pPr>
        <w:ind w:firstLine="540"/>
        <w:jc w:val="both"/>
      </w:pPr>
      <w:r w:rsidRPr="009F3C46">
        <w:t xml:space="preserve"> Учащиеся лицея приняли участие в городском конкурсе поисково-исследовательских проектов «Имя героя на карте Саратова», стали призерами городского литературного фестиваля «Строки, пропахшие порохом» в секции «Юные журналисты» (2-е место). Лицейская команда с   проектом «Подвиг панфиловцев» стала победителем в городском конкурсе «Историческая остановка», проводившемся по инициативе Саратовского регионального отделения Партии «ЕДИНАЯ РОССИЯ».</w:t>
      </w:r>
    </w:p>
    <w:p w:rsidR="00563C40" w:rsidRPr="009F3C46" w:rsidRDefault="00563C40" w:rsidP="00563C40">
      <w:pPr>
        <w:ind w:firstLine="540"/>
        <w:jc w:val="both"/>
      </w:pPr>
      <w:r w:rsidRPr="009F3C46">
        <w:t xml:space="preserve">Лицей также был успешно представлен на областном конкурсе детского творчества «Боевой и трудовой подвиг учителя» (3-е место) и на Втором областном конкурсе «Я люблю тебя, Россия! Я с тобой, моя страна!», проводимого под патронатом депутата Государственной Думы В.А. Третьяка. Учащиеся лицея стали победителями регионального (областного) этапа международного конкурса детского рисунка «Наследники Великой Победы» и регионального конкурса рисунков «Вечной памятью живы!»,  а также – активными участниками областного литературно-краеведческого праздника «Я помню! Я горжусь!».  </w:t>
      </w:r>
    </w:p>
    <w:p w:rsidR="00563C40" w:rsidRDefault="00563C40" w:rsidP="00563C40">
      <w:pPr>
        <w:ind w:firstLine="540"/>
        <w:jc w:val="both"/>
      </w:pPr>
      <w:r w:rsidRPr="009F3C46">
        <w:t>По итогам городской спартакиады допризывной молодежи, проходившей в апреле 2010 г., команда лицея заняла почетное 2-е место (рук. Емельянов Г.Н.).</w:t>
      </w:r>
    </w:p>
    <w:p w:rsidR="005C31D5" w:rsidRDefault="005C31D5" w:rsidP="00563C40">
      <w:pPr>
        <w:ind w:firstLine="540"/>
        <w:jc w:val="both"/>
      </w:pPr>
    </w:p>
    <w:p w:rsidR="005C31D5" w:rsidRDefault="005C31D5" w:rsidP="00563C40">
      <w:pPr>
        <w:ind w:firstLine="540"/>
        <w:jc w:val="both"/>
      </w:pPr>
    </w:p>
    <w:p w:rsidR="005C31D5" w:rsidRDefault="005C31D5" w:rsidP="00563C40">
      <w:pPr>
        <w:ind w:firstLine="540"/>
        <w:jc w:val="both"/>
      </w:pPr>
    </w:p>
    <w:p w:rsidR="005C31D5" w:rsidRDefault="005C31D5" w:rsidP="00563C40">
      <w:pPr>
        <w:ind w:firstLine="540"/>
        <w:jc w:val="both"/>
      </w:pPr>
    </w:p>
    <w:p w:rsidR="005C31D5" w:rsidRDefault="005C31D5" w:rsidP="00563C40">
      <w:pPr>
        <w:ind w:firstLine="540"/>
        <w:jc w:val="both"/>
      </w:pPr>
    </w:p>
    <w:p w:rsidR="005C31D5" w:rsidRDefault="005C31D5" w:rsidP="00563C40">
      <w:pPr>
        <w:ind w:firstLine="540"/>
        <w:jc w:val="both"/>
      </w:pPr>
    </w:p>
    <w:p w:rsidR="005C31D5" w:rsidRDefault="005C31D5" w:rsidP="00563C40">
      <w:pPr>
        <w:ind w:firstLine="540"/>
        <w:jc w:val="both"/>
      </w:pPr>
    </w:p>
    <w:p w:rsidR="005C31D5" w:rsidRPr="009F3C46" w:rsidRDefault="005C31D5" w:rsidP="00563C40">
      <w:pPr>
        <w:ind w:firstLine="540"/>
        <w:jc w:val="both"/>
      </w:pPr>
    </w:p>
    <w:p w:rsidR="00563C40" w:rsidRPr="00D058ED" w:rsidRDefault="00563C40" w:rsidP="00C0071E">
      <w:pPr>
        <w:jc w:val="center"/>
        <w:rPr>
          <w:b/>
          <w:bCs/>
          <w:szCs w:val="28"/>
          <w:u w:val="single"/>
        </w:rPr>
      </w:pPr>
    </w:p>
    <w:p w:rsidR="00F87E0D" w:rsidRDefault="00D058ED" w:rsidP="00BD3274">
      <w:pPr>
        <w:pStyle w:val="af3"/>
        <w:numPr>
          <w:ilvl w:val="0"/>
          <w:numId w:val="7"/>
        </w:numPr>
        <w:spacing w:after="120"/>
        <w:jc w:val="center"/>
        <w:rPr>
          <w:rFonts w:ascii="Times New Roman" w:hAnsi="Times New Roman" w:cs="Times New Roman"/>
          <w:b/>
          <w:bCs/>
          <w:sz w:val="28"/>
          <w:szCs w:val="28"/>
          <w:lang w:val="ru-RU"/>
        </w:rPr>
      </w:pPr>
      <w:r>
        <w:rPr>
          <w:rFonts w:ascii="Times New Roman" w:hAnsi="Times New Roman" w:cs="Times New Roman"/>
          <w:b/>
          <w:bCs/>
          <w:sz w:val="28"/>
          <w:szCs w:val="28"/>
          <w:lang w:val="ru-RU"/>
        </w:rPr>
        <w:lastRenderedPageBreak/>
        <w:t>Финансирование и с</w:t>
      </w:r>
      <w:r w:rsidRPr="00D058ED">
        <w:rPr>
          <w:rFonts w:ascii="Times New Roman" w:hAnsi="Times New Roman" w:cs="Times New Roman"/>
          <w:b/>
          <w:bCs/>
          <w:sz w:val="28"/>
          <w:szCs w:val="28"/>
          <w:lang w:val="ru-RU"/>
        </w:rPr>
        <w:t>овершенствование материально-технической базы</w:t>
      </w:r>
    </w:p>
    <w:tbl>
      <w:tblPr>
        <w:tblStyle w:val="a8"/>
        <w:tblW w:w="0" w:type="auto"/>
        <w:tblLook w:val="04A0"/>
      </w:tblPr>
      <w:tblGrid>
        <w:gridCol w:w="3284"/>
        <w:gridCol w:w="3285"/>
        <w:gridCol w:w="3285"/>
      </w:tblGrid>
      <w:tr w:rsidR="00667D4E" w:rsidTr="00667D4E">
        <w:tc>
          <w:tcPr>
            <w:tcW w:w="3284" w:type="dxa"/>
            <w:vAlign w:val="center"/>
          </w:tcPr>
          <w:p w:rsidR="00667D4E" w:rsidRPr="00E6798E" w:rsidRDefault="00667D4E" w:rsidP="00667D4E">
            <w:pPr>
              <w:autoSpaceDE w:val="0"/>
              <w:autoSpaceDN w:val="0"/>
              <w:adjustRightInd w:val="0"/>
              <w:jc w:val="center"/>
              <w:rPr>
                <w:b/>
                <w:sz w:val="24"/>
                <w:szCs w:val="24"/>
              </w:rPr>
            </w:pPr>
            <w:r w:rsidRPr="00E6798E">
              <w:rPr>
                <w:b/>
                <w:sz w:val="24"/>
                <w:szCs w:val="24"/>
              </w:rPr>
              <w:t>Затрачено</w:t>
            </w:r>
          </w:p>
        </w:tc>
        <w:tc>
          <w:tcPr>
            <w:tcW w:w="3285" w:type="dxa"/>
            <w:vAlign w:val="center"/>
          </w:tcPr>
          <w:p w:rsidR="00667D4E" w:rsidRPr="00E6798E" w:rsidRDefault="00667D4E" w:rsidP="00667D4E">
            <w:pPr>
              <w:autoSpaceDE w:val="0"/>
              <w:autoSpaceDN w:val="0"/>
              <w:adjustRightInd w:val="0"/>
              <w:jc w:val="center"/>
              <w:rPr>
                <w:b/>
                <w:sz w:val="24"/>
                <w:szCs w:val="24"/>
              </w:rPr>
            </w:pPr>
            <w:r w:rsidRPr="00E6798E">
              <w:rPr>
                <w:b/>
                <w:sz w:val="24"/>
                <w:szCs w:val="24"/>
              </w:rPr>
              <w:t>Источник</w:t>
            </w:r>
          </w:p>
        </w:tc>
        <w:tc>
          <w:tcPr>
            <w:tcW w:w="3285" w:type="dxa"/>
            <w:vAlign w:val="center"/>
          </w:tcPr>
          <w:p w:rsidR="00667D4E" w:rsidRPr="00E6798E" w:rsidRDefault="00667D4E" w:rsidP="00667D4E">
            <w:pPr>
              <w:autoSpaceDE w:val="0"/>
              <w:autoSpaceDN w:val="0"/>
              <w:adjustRightInd w:val="0"/>
              <w:jc w:val="center"/>
              <w:rPr>
                <w:b/>
                <w:sz w:val="24"/>
                <w:szCs w:val="24"/>
              </w:rPr>
            </w:pPr>
            <w:r w:rsidRPr="00E6798E">
              <w:rPr>
                <w:b/>
                <w:sz w:val="24"/>
                <w:szCs w:val="24"/>
              </w:rPr>
              <w:t>Сумма</w:t>
            </w:r>
          </w:p>
        </w:tc>
      </w:tr>
      <w:tr w:rsidR="00667D4E" w:rsidTr="00667D4E">
        <w:tc>
          <w:tcPr>
            <w:tcW w:w="3284" w:type="dxa"/>
          </w:tcPr>
          <w:p w:rsidR="00667D4E" w:rsidRPr="00E6798E" w:rsidRDefault="00667D4E" w:rsidP="00667D4E">
            <w:pPr>
              <w:autoSpaceDE w:val="0"/>
              <w:autoSpaceDN w:val="0"/>
              <w:adjustRightInd w:val="0"/>
              <w:jc w:val="both"/>
              <w:rPr>
                <w:sz w:val="24"/>
                <w:szCs w:val="24"/>
              </w:rPr>
            </w:pPr>
            <w:r w:rsidRPr="00E6798E">
              <w:rPr>
                <w:sz w:val="24"/>
                <w:szCs w:val="24"/>
              </w:rPr>
              <w:t>Капитальный ремонт спортивного зала</w:t>
            </w:r>
          </w:p>
        </w:tc>
        <w:tc>
          <w:tcPr>
            <w:tcW w:w="3285" w:type="dxa"/>
            <w:vAlign w:val="center"/>
          </w:tcPr>
          <w:p w:rsidR="00667D4E" w:rsidRPr="00E6798E" w:rsidRDefault="002C26B9" w:rsidP="00667D4E">
            <w:pPr>
              <w:autoSpaceDE w:val="0"/>
              <w:autoSpaceDN w:val="0"/>
              <w:adjustRightInd w:val="0"/>
              <w:jc w:val="center"/>
              <w:rPr>
                <w:sz w:val="24"/>
                <w:szCs w:val="24"/>
              </w:rPr>
            </w:pPr>
            <w:r w:rsidRPr="00E6798E">
              <w:rPr>
                <w:sz w:val="24"/>
                <w:szCs w:val="24"/>
              </w:rPr>
              <w:t>Средства</w:t>
            </w:r>
            <w:r w:rsidR="00667D4E" w:rsidRPr="00E6798E">
              <w:rPr>
                <w:sz w:val="24"/>
                <w:szCs w:val="24"/>
              </w:rPr>
              <w:t xml:space="preserve"> бюджета</w:t>
            </w:r>
          </w:p>
        </w:tc>
        <w:tc>
          <w:tcPr>
            <w:tcW w:w="3285" w:type="dxa"/>
            <w:vAlign w:val="center"/>
          </w:tcPr>
          <w:p w:rsidR="00667D4E" w:rsidRPr="00E6798E" w:rsidRDefault="00667D4E" w:rsidP="00667D4E">
            <w:pPr>
              <w:autoSpaceDE w:val="0"/>
              <w:autoSpaceDN w:val="0"/>
              <w:adjustRightInd w:val="0"/>
              <w:jc w:val="center"/>
              <w:rPr>
                <w:b/>
                <w:sz w:val="24"/>
                <w:szCs w:val="24"/>
              </w:rPr>
            </w:pPr>
            <w:r w:rsidRPr="00E6798E">
              <w:rPr>
                <w:b/>
                <w:sz w:val="24"/>
                <w:szCs w:val="24"/>
              </w:rPr>
              <w:t>3.000.000 руб.</w:t>
            </w:r>
          </w:p>
        </w:tc>
      </w:tr>
      <w:tr w:rsidR="00667D4E" w:rsidTr="00667D4E">
        <w:tc>
          <w:tcPr>
            <w:tcW w:w="3284" w:type="dxa"/>
          </w:tcPr>
          <w:p w:rsidR="00667D4E" w:rsidRPr="00E6798E" w:rsidRDefault="00667D4E" w:rsidP="00667D4E">
            <w:pPr>
              <w:autoSpaceDE w:val="0"/>
              <w:autoSpaceDN w:val="0"/>
              <w:adjustRightInd w:val="0"/>
              <w:jc w:val="both"/>
              <w:rPr>
                <w:sz w:val="24"/>
                <w:szCs w:val="24"/>
              </w:rPr>
            </w:pPr>
            <w:r w:rsidRPr="00E6798E">
              <w:rPr>
                <w:sz w:val="24"/>
                <w:szCs w:val="24"/>
              </w:rPr>
              <w:t>Установка пластиковых окон (каб. № 18, мастерские, каб. химии)</w:t>
            </w:r>
          </w:p>
        </w:tc>
        <w:tc>
          <w:tcPr>
            <w:tcW w:w="3285" w:type="dxa"/>
            <w:vAlign w:val="center"/>
          </w:tcPr>
          <w:p w:rsidR="00667D4E" w:rsidRPr="00E6798E" w:rsidRDefault="00667D4E" w:rsidP="002C26B9">
            <w:pPr>
              <w:autoSpaceDE w:val="0"/>
              <w:autoSpaceDN w:val="0"/>
              <w:adjustRightInd w:val="0"/>
              <w:jc w:val="center"/>
              <w:rPr>
                <w:sz w:val="24"/>
                <w:szCs w:val="24"/>
              </w:rPr>
            </w:pPr>
            <w:r w:rsidRPr="00E6798E">
              <w:rPr>
                <w:sz w:val="24"/>
                <w:szCs w:val="24"/>
              </w:rPr>
              <w:t>Средства бюджета</w:t>
            </w:r>
          </w:p>
        </w:tc>
        <w:tc>
          <w:tcPr>
            <w:tcW w:w="3285" w:type="dxa"/>
            <w:vAlign w:val="center"/>
          </w:tcPr>
          <w:p w:rsidR="00667D4E" w:rsidRPr="00E6798E" w:rsidRDefault="00667D4E" w:rsidP="00667D4E">
            <w:pPr>
              <w:autoSpaceDE w:val="0"/>
              <w:autoSpaceDN w:val="0"/>
              <w:adjustRightInd w:val="0"/>
              <w:jc w:val="center"/>
              <w:rPr>
                <w:b/>
                <w:sz w:val="24"/>
                <w:szCs w:val="24"/>
              </w:rPr>
            </w:pPr>
            <w:r w:rsidRPr="00E6798E">
              <w:rPr>
                <w:b/>
                <w:sz w:val="24"/>
                <w:szCs w:val="24"/>
              </w:rPr>
              <w:t>154.620 руб.</w:t>
            </w:r>
          </w:p>
        </w:tc>
      </w:tr>
      <w:tr w:rsidR="00667D4E" w:rsidTr="00667D4E">
        <w:tc>
          <w:tcPr>
            <w:tcW w:w="3284" w:type="dxa"/>
          </w:tcPr>
          <w:p w:rsidR="00667D4E" w:rsidRPr="00E6798E" w:rsidRDefault="00667D4E" w:rsidP="00667D4E">
            <w:pPr>
              <w:autoSpaceDE w:val="0"/>
              <w:autoSpaceDN w:val="0"/>
              <w:adjustRightInd w:val="0"/>
              <w:jc w:val="both"/>
              <w:rPr>
                <w:sz w:val="24"/>
                <w:szCs w:val="24"/>
              </w:rPr>
            </w:pPr>
            <w:r w:rsidRPr="00E6798E">
              <w:rPr>
                <w:sz w:val="24"/>
                <w:szCs w:val="24"/>
              </w:rPr>
              <w:t>Ремонт отмостки</w:t>
            </w:r>
          </w:p>
        </w:tc>
        <w:tc>
          <w:tcPr>
            <w:tcW w:w="3285" w:type="dxa"/>
            <w:vAlign w:val="center"/>
          </w:tcPr>
          <w:p w:rsidR="00667D4E" w:rsidRPr="00E6798E" w:rsidRDefault="002C26B9" w:rsidP="00667D4E">
            <w:pPr>
              <w:jc w:val="center"/>
              <w:rPr>
                <w:sz w:val="24"/>
                <w:szCs w:val="24"/>
              </w:rPr>
            </w:pPr>
            <w:r w:rsidRPr="00E6798E">
              <w:rPr>
                <w:sz w:val="24"/>
                <w:szCs w:val="24"/>
              </w:rPr>
              <w:t xml:space="preserve">Средства </w:t>
            </w:r>
            <w:r w:rsidR="00667D4E" w:rsidRPr="00E6798E">
              <w:rPr>
                <w:sz w:val="24"/>
                <w:szCs w:val="24"/>
              </w:rPr>
              <w:t>бюджета</w:t>
            </w:r>
          </w:p>
        </w:tc>
        <w:tc>
          <w:tcPr>
            <w:tcW w:w="3285" w:type="dxa"/>
            <w:vAlign w:val="center"/>
          </w:tcPr>
          <w:p w:rsidR="00667D4E" w:rsidRPr="00E6798E" w:rsidRDefault="00667D4E" w:rsidP="00667D4E">
            <w:pPr>
              <w:autoSpaceDE w:val="0"/>
              <w:autoSpaceDN w:val="0"/>
              <w:adjustRightInd w:val="0"/>
              <w:jc w:val="center"/>
              <w:rPr>
                <w:b/>
                <w:sz w:val="24"/>
                <w:szCs w:val="24"/>
              </w:rPr>
            </w:pPr>
            <w:r w:rsidRPr="00E6798E">
              <w:rPr>
                <w:b/>
                <w:sz w:val="24"/>
                <w:szCs w:val="24"/>
              </w:rPr>
              <w:t>200.000 руб.</w:t>
            </w:r>
          </w:p>
        </w:tc>
      </w:tr>
      <w:tr w:rsidR="00667D4E" w:rsidTr="00667D4E">
        <w:tc>
          <w:tcPr>
            <w:tcW w:w="3284" w:type="dxa"/>
          </w:tcPr>
          <w:p w:rsidR="00667D4E" w:rsidRPr="00E6798E" w:rsidRDefault="00667D4E" w:rsidP="00667D4E">
            <w:pPr>
              <w:autoSpaceDE w:val="0"/>
              <w:autoSpaceDN w:val="0"/>
              <w:adjustRightInd w:val="0"/>
              <w:jc w:val="both"/>
              <w:rPr>
                <w:sz w:val="24"/>
                <w:szCs w:val="24"/>
              </w:rPr>
            </w:pPr>
            <w:r w:rsidRPr="00E6798E">
              <w:rPr>
                <w:sz w:val="24"/>
                <w:szCs w:val="24"/>
              </w:rPr>
              <w:t>Ремонт карниза (фасад)</w:t>
            </w:r>
          </w:p>
        </w:tc>
        <w:tc>
          <w:tcPr>
            <w:tcW w:w="3285" w:type="dxa"/>
            <w:vAlign w:val="center"/>
          </w:tcPr>
          <w:p w:rsidR="00667D4E" w:rsidRPr="00E6798E" w:rsidRDefault="00667D4E" w:rsidP="002C26B9">
            <w:pPr>
              <w:jc w:val="center"/>
              <w:rPr>
                <w:sz w:val="24"/>
                <w:szCs w:val="24"/>
              </w:rPr>
            </w:pPr>
            <w:r w:rsidRPr="00E6798E">
              <w:rPr>
                <w:sz w:val="24"/>
                <w:szCs w:val="24"/>
              </w:rPr>
              <w:t>Средства бюджета</w:t>
            </w:r>
          </w:p>
        </w:tc>
        <w:tc>
          <w:tcPr>
            <w:tcW w:w="3285" w:type="dxa"/>
            <w:vAlign w:val="center"/>
          </w:tcPr>
          <w:p w:rsidR="00667D4E" w:rsidRPr="00E6798E" w:rsidRDefault="00667D4E" w:rsidP="00667D4E">
            <w:pPr>
              <w:autoSpaceDE w:val="0"/>
              <w:autoSpaceDN w:val="0"/>
              <w:adjustRightInd w:val="0"/>
              <w:jc w:val="center"/>
              <w:rPr>
                <w:b/>
                <w:sz w:val="24"/>
                <w:szCs w:val="24"/>
              </w:rPr>
            </w:pPr>
            <w:r w:rsidRPr="00E6798E">
              <w:rPr>
                <w:b/>
                <w:sz w:val="24"/>
                <w:szCs w:val="24"/>
              </w:rPr>
              <w:t>163.000  руб.</w:t>
            </w:r>
          </w:p>
        </w:tc>
      </w:tr>
      <w:tr w:rsidR="00667D4E" w:rsidTr="00667D4E">
        <w:tc>
          <w:tcPr>
            <w:tcW w:w="3284" w:type="dxa"/>
          </w:tcPr>
          <w:p w:rsidR="00667D4E" w:rsidRPr="00E6798E" w:rsidRDefault="00667D4E" w:rsidP="00667D4E">
            <w:pPr>
              <w:autoSpaceDE w:val="0"/>
              <w:autoSpaceDN w:val="0"/>
              <w:adjustRightInd w:val="0"/>
              <w:jc w:val="both"/>
              <w:rPr>
                <w:sz w:val="24"/>
                <w:szCs w:val="24"/>
              </w:rPr>
            </w:pPr>
            <w:r w:rsidRPr="00E6798E">
              <w:rPr>
                <w:sz w:val="24"/>
                <w:szCs w:val="24"/>
              </w:rPr>
              <w:t>Новые пожарные ящики, испытание пожарных лестниц и гидрантов</w:t>
            </w:r>
          </w:p>
        </w:tc>
        <w:tc>
          <w:tcPr>
            <w:tcW w:w="3285" w:type="dxa"/>
            <w:vAlign w:val="center"/>
          </w:tcPr>
          <w:p w:rsidR="00667D4E" w:rsidRPr="00E6798E" w:rsidRDefault="00667D4E" w:rsidP="002C26B9">
            <w:pPr>
              <w:jc w:val="center"/>
              <w:rPr>
                <w:sz w:val="24"/>
                <w:szCs w:val="24"/>
              </w:rPr>
            </w:pPr>
            <w:r w:rsidRPr="00E6798E">
              <w:rPr>
                <w:sz w:val="24"/>
                <w:szCs w:val="24"/>
              </w:rPr>
              <w:t>Средства бюджета</w:t>
            </w:r>
          </w:p>
        </w:tc>
        <w:tc>
          <w:tcPr>
            <w:tcW w:w="3285" w:type="dxa"/>
            <w:vAlign w:val="center"/>
          </w:tcPr>
          <w:p w:rsidR="00667D4E" w:rsidRPr="00E6798E" w:rsidRDefault="00667D4E" w:rsidP="00667D4E">
            <w:pPr>
              <w:autoSpaceDE w:val="0"/>
              <w:autoSpaceDN w:val="0"/>
              <w:adjustRightInd w:val="0"/>
              <w:jc w:val="center"/>
              <w:rPr>
                <w:b/>
                <w:sz w:val="24"/>
                <w:szCs w:val="24"/>
              </w:rPr>
            </w:pPr>
            <w:r w:rsidRPr="00E6798E">
              <w:rPr>
                <w:b/>
                <w:sz w:val="24"/>
                <w:szCs w:val="24"/>
              </w:rPr>
              <w:t>100.000 руб.</w:t>
            </w:r>
          </w:p>
        </w:tc>
      </w:tr>
      <w:tr w:rsidR="00667D4E" w:rsidTr="00667D4E">
        <w:tc>
          <w:tcPr>
            <w:tcW w:w="3284" w:type="dxa"/>
          </w:tcPr>
          <w:p w:rsidR="00667D4E" w:rsidRPr="00E6798E" w:rsidRDefault="00667D4E" w:rsidP="00667D4E">
            <w:pPr>
              <w:autoSpaceDE w:val="0"/>
              <w:autoSpaceDN w:val="0"/>
              <w:adjustRightInd w:val="0"/>
              <w:jc w:val="both"/>
              <w:rPr>
                <w:sz w:val="24"/>
                <w:szCs w:val="24"/>
              </w:rPr>
            </w:pPr>
            <w:r w:rsidRPr="00E6798E">
              <w:rPr>
                <w:sz w:val="24"/>
                <w:szCs w:val="24"/>
              </w:rPr>
              <w:t>Ремонт системы отопления</w:t>
            </w:r>
          </w:p>
        </w:tc>
        <w:tc>
          <w:tcPr>
            <w:tcW w:w="3285" w:type="dxa"/>
            <w:vAlign w:val="center"/>
          </w:tcPr>
          <w:p w:rsidR="00667D4E" w:rsidRPr="00E6798E" w:rsidRDefault="00667D4E" w:rsidP="002C26B9">
            <w:pPr>
              <w:jc w:val="center"/>
              <w:rPr>
                <w:sz w:val="24"/>
                <w:szCs w:val="24"/>
              </w:rPr>
            </w:pPr>
            <w:r w:rsidRPr="00E6798E">
              <w:rPr>
                <w:sz w:val="24"/>
                <w:szCs w:val="24"/>
              </w:rPr>
              <w:t>Средства бюджета</w:t>
            </w:r>
          </w:p>
        </w:tc>
        <w:tc>
          <w:tcPr>
            <w:tcW w:w="3285" w:type="dxa"/>
            <w:vAlign w:val="center"/>
          </w:tcPr>
          <w:p w:rsidR="00667D4E" w:rsidRPr="00E6798E" w:rsidRDefault="00667D4E" w:rsidP="00667D4E">
            <w:pPr>
              <w:autoSpaceDE w:val="0"/>
              <w:autoSpaceDN w:val="0"/>
              <w:adjustRightInd w:val="0"/>
              <w:jc w:val="center"/>
              <w:rPr>
                <w:b/>
                <w:sz w:val="24"/>
                <w:szCs w:val="24"/>
              </w:rPr>
            </w:pPr>
            <w:r w:rsidRPr="00E6798E">
              <w:rPr>
                <w:b/>
                <w:sz w:val="24"/>
                <w:szCs w:val="24"/>
              </w:rPr>
              <w:t>50.000 руб</w:t>
            </w:r>
          </w:p>
        </w:tc>
      </w:tr>
      <w:tr w:rsidR="0073369E" w:rsidTr="000E3D15">
        <w:tc>
          <w:tcPr>
            <w:tcW w:w="3284" w:type="dxa"/>
            <w:vAlign w:val="center"/>
          </w:tcPr>
          <w:p w:rsidR="0073369E" w:rsidRPr="00E6798E" w:rsidRDefault="0073369E" w:rsidP="003C0116">
            <w:pPr>
              <w:autoSpaceDE w:val="0"/>
              <w:autoSpaceDN w:val="0"/>
              <w:adjustRightInd w:val="0"/>
              <w:jc w:val="center"/>
              <w:rPr>
                <w:b/>
                <w:sz w:val="24"/>
                <w:szCs w:val="24"/>
              </w:rPr>
            </w:pPr>
            <w:r w:rsidRPr="00E6798E">
              <w:rPr>
                <w:b/>
                <w:sz w:val="24"/>
                <w:szCs w:val="24"/>
              </w:rPr>
              <w:t>Приобретено</w:t>
            </w:r>
          </w:p>
        </w:tc>
        <w:tc>
          <w:tcPr>
            <w:tcW w:w="3285" w:type="dxa"/>
            <w:vAlign w:val="center"/>
          </w:tcPr>
          <w:p w:rsidR="0073369E" w:rsidRPr="00E6798E" w:rsidRDefault="0073369E" w:rsidP="003C0116">
            <w:pPr>
              <w:autoSpaceDE w:val="0"/>
              <w:autoSpaceDN w:val="0"/>
              <w:adjustRightInd w:val="0"/>
              <w:jc w:val="center"/>
              <w:rPr>
                <w:b/>
                <w:sz w:val="24"/>
                <w:szCs w:val="24"/>
              </w:rPr>
            </w:pPr>
            <w:r w:rsidRPr="00E6798E">
              <w:rPr>
                <w:b/>
                <w:sz w:val="24"/>
                <w:szCs w:val="24"/>
              </w:rPr>
              <w:t>Источник</w:t>
            </w:r>
          </w:p>
        </w:tc>
        <w:tc>
          <w:tcPr>
            <w:tcW w:w="3285" w:type="dxa"/>
            <w:vAlign w:val="center"/>
          </w:tcPr>
          <w:p w:rsidR="0073369E" w:rsidRPr="00E6798E" w:rsidRDefault="0073369E" w:rsidP="003C0116">
            <w:pPr>
              <w:autoSpaceDE w:val="0"/>
              <w:autoSpaceDN w:val="0"/>
              <w:adjustRightInd w:val="0"/>
              <w:jc w:val="center"/>
              <w:rPr>
                <w:b/>
                <w:sz w:val="24"/>
                <w:szCs w:val="24"/>
              </w:rPr>
            </w:pPr>
            <w:r w:rsidRPr="00E6798E">
              <w:rPr>
                <w:b/>
                <w:sz w:val="24"/>
                <w:szCs w:val="24"/>
              </w:rPr>
              <w:t>Сумма</w:t>
            </w:r>
          </w:p>
        </w:tc>
      </w:tr>
      <w:tr w:rsidR="000E3D15" w:rsidTr="0073369E">
        <w:tc>
          <w:tcPr>
            <w:tcW w:w="3284" w:type="dxa"/>
            <w:vAlign w:val="center"/>
          </w:tcPr>
          <w:p w:rsidR="000E3D15" w:rsidRPr="00E6798E" w:rsidRDefault="0073369E" w:rsidP="0073369E">
            <w:pPr>
              <w:autoSpaceDE w:val="0"/>
              <w:autoSpaceDN w:val="0"/>
              <w:adjustRightInd w:val="0"/>
              <w:jc w:val="center"/>
              <w:rPr>
                <w:sz w:val="24"/>
                <w:szCs w:val="24"/>
              </w:rPr>
            </w:pPr>
            <w:r w:rsidRPr="00E6798E">
              <w:rPr>
                <w:sz w:val="24"/>
                <w:szCs w:val="24"/>
              </w:rPr>
              <w:t>Приобретение основных средств</w:t>
            </w:r>
          </w:p>
        </w:tc>
        <w:tc>
          <w:tcPr>
            <w:tcW w:w="3285" w:type="dxa"/>
            <w:vAlign w:val="center"/>
          </w:tcPr>
          <w:p w:rsidR="000E3D15" w:rsidRPr="00E6798E" w:rsidRDefault="0073369E" w:rsidP="002C26B9">
            <w:pPr>
              <w:jc w:val="center"/>
              <w:rPr>
                <w:sz w:val="24"/>
                <w:szCs w:val="24"/>
              </w:rPr>
            </w:pPr>
            <w:r w:rsidRPr="00E6798E">
              <w:rPr>
                <w:sz w:val="24"/>
                <w:szCs w:val="24"/>
              </w:rPr>
              <w:t>Средства бюджета</w:t>
            </w:r>
          </w:p>
        </w:tc>
        <w:tc>
          <w:tcPr>
            <w:tcW w:w="3285" w:type="dxa"/>
            <w:vAlign w:val="center"/>
          </w:tcPr>
          <w:p w:rsidR="000E3D15" w:rsidRPr="00E6798E" w:rsidRDefault="0073369E" w:rsidP="000E3D15">
            <w:pPr>
              <w:autoSpaceDE w:val="0"/>
              <w:autoSpaceDN w:val="0"/>
              <w:adjustRightInd w:val="0"/>
              <w:jc w:val="center"/>
              <w:rPr>
                <w:b/>
                <w:sz w:val="24"/>
                <w:szCs w:val="24"/>
              </w:rPr>
            </w:pPr>
            <w:r w:rsidRPr="00E6798E">
              <w:rPr>
                <w:b/>
                <w:sz w:val="24"/>
                <w:szCs w:val="24"/>
              </w:rPr>
              <w:t>261.730 руб.</w:t>
            </w:r>
          </w:p>
        </w:tc>
      </w:tr>
      <w:tr w:rsidR="0073369E" w:rsidTr="0073369E">
        <w:tc>
          <w:tcPr>
            <w:tcW w:w="3284" w:type="dxa"/>
            <w:vAlign w:val="center"/>
          </w:tcPr>
          <w:p w:rsidR="0073369E" w:rsidRPr="00E6798E" w:rsidRDefault="0073369E" w:rsidP="0073369E">
            <w:pPr>
              <w:autoSpaceDE w:val="0"/>
              <w:autoSpaceDN w:val="0"/>
              <w:adjustRightInd w:val="0"/>
              <w:jc w:val="center"/>
              <w:rPr>
                <w:sz w:val="24"/>
                <w:szCs w:val="24"/>
              </w:rPr>
            </w:pPr>
            <w:r w:rsidRPr="00E6798E">
              <w:rPr>
                <w:sz w:val="24"/>
                <w:szCs w:val="24"/>
              </w:rPr>
              <w:t>Мебель для каб. химии</w:t>
            </w:r>
          </w:p>
        </w:tc>
        <w:tc>
          <w:tcPr>
            <w:tcW w:w="3285" w:type="dxa"/>
            <w:vAlign w:val="center"/>
          </w:tcPr>
          <w:p w:rsidR="0073369E" w:rsidRPr="00E6798E" w:rsidRDefault="0073369E" w:rsidP="002C26B9">
            <w:pPr>
              <w:jc w:val="center"/>
              <w:rPr>
                <w:sz w:val="24"/>
                <w:szCs w:val="24"/>
              </w:rPr>
            </w:pPr>
            <w:r w:rsidRPr="00E6798E">
              <w:rPr>
                <w:sz w:val="24"/>
                <w:szCs w:val="24"/>
              </w:rPr>
              <w:t>Средства бюджета</w:t>
            </w:r>
          </w:p>
        </w:tc>
        <w:tc>
          <w:tcPr>
            <w:tcW w:w="3285" w:type="dxa"/>
            <w:vAlign w:val="center"/>
          </w:tcPr>
          <w:p w:rsidR="0073369E" w:rsidRPr="00E6798E" w:rsidRDefault="0073369E" w:rsidP="003C0116">
            <w:pPr>
              <w:autoSpaceDE w:val="0"/>
              <w:autoSpaceDN w:val="0"/>
              <w:adjustRightInd w:val="0"/>
              <w:jc w:val="center"/>
              <w:rPr>
                <w:b/>
                <w:sz w:val="24"/>
                <w:szCs w:val="24"/>
              </w:rPr>
            </w:pPr>
            <w:r w:rsidRPr="00E6798E">
              <w:rPr>
                <w:b/>
                <w:sz w:val="24"/>
                <w:szCs w:val="24"/>
              </w:rPr>
              <w:t>66.000 руб.</w:t>
            </w:r>
          </w:p>
        </w:tc>
      </w:tr>
      <w:tr w:rsidR="000E3D15" w:rsidTr="0073369E">
        <w:tc>
          <w:tcPr>
            <w:tcW w:w="3284" w:type="dxa"/>
            <w:vAlign w:val="center"/>
          </w:tcPr>
          <w:p w:rsidR="000E3D15" w:rsidRPr="00E6798E" w:rsidRDefault="0073369E" w:rsidP="0073369E">
            <w:pPr>
              <w:autoSpaceDE w:val="0"/>
              <w:autoSpaceDN w:val="0"/>
              <w:adjustRightInd w:val="0"/>
              <w:rPr>
                <w:sz w:val="24"/>
                <w:szCs w:val="24"/>
              </w:rPr>
            </w:pPr>
            <w:r w:rsidRPr="00E6798E">
              <w:rPr>
                <w:sz w:val="24"/>
                <w:szCs w:val="24"/>
              </w:rPr>
              <w:t>Учебники</w:t>
            </w:r>
          </w:p>
        </w:tc>
        <w:tc>
          <w:tcPr>
            <w:tcW w:w="3285" w:type="dxa"/>
            <w:vAlign w:val="center"/>
          </w:tcPr>
          <w:p w:rsidR="000E3D15" w:rsidRPr="00E6798E" w:rsidRDefault="0073369E" w:rsidP="002C26B9">
            <w:pPr>
              <w:jc w:val="center"/>
              <w:rPr>
                <w:sz w:val="24"/>
                <w:szCs w:val="24"/>
              </w:rPr>
            </w:pPr>
            <w:r w:rsidRPr="00E6798E">
              <w:rPr>
                <w:sz w:val="24"/>
                <w:szCs w:val="24"/>
              </w:rPr>
              <w:t>Средства бюджета</w:t>
            </w:r>
          </w:p>
        </w:tc>
        <w:tc>
          <w:tcPr>
            <w:tcW w:w="3285" w:type="dxa"/>
            <w:vAlign w:val="center"/>
          </w:tcPr>
          <w:p w:rsidR="000E3D15" w:rsidRPr="00E6798E" w:rsidRDefault="0073369E" w:rsidP="000E3D15">
            <w:pPr>
              <w:autoSpaceDE w:val="0"/>
              <w:autoSpaceDN w:val="0"/>
              <w:adjustRightInd w:val="0"/>
              <w:jc w:val="center"/>
              <w:rPr>
                <w:b/>
                <w:sz w:val="24"/>
                <w:szCs w:val="24"/>
              </w:rPr>
            </w:pPr>
            <w:r w:rsidRPr="00E6798E">
              <w:rPr>
                <w:b/>
                <w:sz w:val="24"/>
                <w:szCs w:val="24"/>
              </w:rPr>
              <w:t>434.203 руб.</w:t>
            </w:r>
          </w:p>
        </w:tc>
      </w:tr>
    </w:tbl>
    <w:p w:rsidR="001F42AD" w:rsidRDefault="001F42AD" w:rsidP="00C0071E">
      <w:pPr>
        <w:jc w:val="center"/>
        <w:rPr>
          <w:b/>
          <w:bCs/>
          <w:szCs w:val="28"/>
        </w:rPr>
      </w:pPr>
    </w:p>
    <w:p w:rsidR="00C55501" w:rsidRDefault="00C55501" w:rsidP="00C0071E">
      <w:pPr>
        <w:jc w:val="center"/>
        <w:rPr>
          <w:b/>
          <w:bCs/>
          <w:szCs w:val="28"/>
        </w:rPr>
      </w:pPr>
      <w:r>
        <w:rPr>
          <w:b/>
          <w:bCs/>
          <w:szCs w:val="28"/>
        </w:rPr>
        <w:t xml:space="preserve">Приобретения на средства ОБО «НИКА» для МОУ – Лицея № 2 </w:t>
      </w:r>
    </w:p>
    <w:p w:rsidR="00C55501" w:rsidRDefault="00C55501" w:rsidP="00C0071E">
      <w:pPr>
        <w:jc w:val="center"/>
        <w:rPr>
          <w:b/>
          <w:bCs/>
          <w:szCs w:val="28"/>
        </w:rPr>
      </w:pPr>
      <w:r>
        <w:rPr>
          <w:b/>
          <w:bCs/>
          <w:szCs w:val="28"/>
        </w:rPr>
        <w:t>в 2009 – 2010 учебном году</w:t>
      </w:r>
    </w:p>
    <w:p w:rsidR="001F42AD" w:rsidRPr="001F42AD" w:rsidRDefault="001F42AD" w:rsidP="00C0071E">
      <w:pPr>
        <w:jc w:val="center"/>
        <w:rPr>
          <w:b/>
          <w:bCs/>
          <w:szCs w:val="28"/>
        </w:rPr>
      </w:pPr>
    </w:p>
    <w:tbl>
      <w:tblPr>
        <w:tblStyle w:val="a8"/>
        <w:tblW w:w="0" w:type="auto"/>
        <w:tblInd w:w="-34" w:type="dxa"/>
        <w:tblLook w:val="04A0"/>
      </w:tblPr>
      <w:tblGrid>
        <w:gridCol w:w="6663"/>
        <w:gridCol w:w="3260"/>
      </w:tblGrid>
      <w:tr w:rsidR="00C55501" w:rsidTr="00C55501">
        <w:tc>
          <w:tcPr>
            <w:tcW w:w="6663" w:type="dxa"/>
            <w:vAlign w:val="center"/>
          </w:tcPr>
          <w:p w:rsidR="00C55501" w:rsidRPr="00E6798E" w:rsidRDefault="00C55501" w:rsidP="00BD3274">
            <w:pPr>
              <w:autoSpaceDE w:val="0"/>
              <w:autoSpaceDN w:val="0"/>
              <w:adjustRightInd w:val="0"/>
              <w:jc w:val="center"/>
              <w:rPr>
                <w:b/>
                <w:sz w:val="24"/>
                <w:szCs w:val="24"/>
              </w:rPr>
            </w:pPr>
            <w:r w:rsidRPr="00E6798E">
              <w:rPr>
                <w:b/>
                <w:sz w:val="24"/>
                <w:szCs w:val="24"/>
              </w:rPr>
              <w:t>Наименование</w:t>
            </w:r>
          </w:p>
        </w:tc>
        <w:tc>
          <w:tcPr>
            <w:tcW w:w="3260" w:type="dxa"/>
            <w:vAlign w:val="center"/>
          </w:tcPr>
          <w:p w:rsidR="00C55501" w:rsidRPr="00E6798E" w:rsidRDefault="00C55501" w:rsidP="00BD3274">
            <w:pPr>
              <w:autoSpaceDE w:val="0"/>
              <w:autoSpaceDN w:val="0"/>
              <w:adjustRightInd w:val="0"/>
              <w:jc w:val="center"/>
              <w:rPr>
                <w:b/>
                <w:sz w:val="24"/>
                <w:szCs w:val="24"/>
              </w:rPr>
            </w:pPr>
            <w:r w:rsidRPr="00E6798E">
              <w:rPr>
                <w:b/>
                <w:sz w:val="24"/>
                <w:szCs w:val="24"/>
              </w:rPr>
              <w:t>Сумма</w:t>
            </w:r>
          </w:p>
        </w:tc>
      </w:tr>
      <w:tr w:rsidR="00C55501" w:rsidTr="00C55501">
        <w:tc>
          <w:tcPr>
            <w:tcW w:w="6663" w:type="dxa"/>
          </w:tcPr>
          <w:p w:rsidR="00C55501" w:rsidRPr="00E6798E" w:rsidRDefault="00C55501" w:rsidP="00BD3274">
            <w:pPr>
              <w:autoSpaceDE w:val="0"/>
              <w:autoSpaceDN w:val="0"/>
              <w:adjustRightInd w:val="0"/>
              <w:jc w:val="both"/>
              <w:rPr>
                <w:sz w:val="24"/>
                <w:szCs w:val="24"/>
              </w:rPr>
            </w:pPr>
            <w:r w:rsidRPr="00E6798E">
              <w:rPr>
                <w:sz w:val="24"/>
                <w:szCs w:val="24"/>
              </w:rPr>
              <w:t>Охранные мероприятия (ЧОО «Собос-СР»</w:t>
            </w:r>
            <w:r w:rsidR="00440034" w:rsidRPr="00E6798E">
              <w:rPr>
                <w:sz w:val="24"/>
                <w:szCs w:val="24"/>
              </w:rPr>
              <w:t>)</w:t>
            </w:r>
          </w:p>
        </w:tc>
        <w:tc>
          <w:tcPr>
            <w:tcW w:w="3260" w:type="dxa"/>
            <w:vAlign w:val="center"/>
          </w:tcPr>
          <w:p w:rsidR="00C55501" w:rsidRPr="00E6798E" w:rsidRDefault="00C55501" w:rsidP="00BD3274">
            <w:pPr>
              <w:autoSpaceDE w:val="0"/>
              <w:autoSpaceDN w:val="0"/>
              <w:adjustRightInd w:val="0"/>
              <w:jc w:val="center"/>
              <w:rPr>
                <w:b/>
                <w:sz w:val="24"/>
                <w:szCs w:val="24"/>
              </w:rPr>
            </w:pPr>
            <w:r w:rsidRPr="00E6798E">
              <w:rPr>
                <w:b/>
                <w:sz w:val="24"/>
                <w:szCs w:val="24"/>
              </w:rPr>
              <w:t>415.000 руб.</w:t>
            </w:r>
          </w:p>
        </w:tc>
      </w:tr>
      <w:tr w:rsidR="00C55501" w:rsidTr="00C55501">
        <w:tc>
          <w:tcPr>
            <w:tcW w:w="6663" w:type="dxa"/>
          </w:tcPr>
          <w:p w:rsidR="00C55501" w:rsidRPr="00E6798E" w:rsidRDefault="00C55501" w:rsidP="00440034">
            <w:pPr>
              <w:autoSpaceDE w:val="0"/>
              <w:autoSpaceDN w:val="0"/>
              <w:adjustRightInd w:val="0"/>
              <w:jc w:val="both"/>
              <w:rPr>
                <w:sz w:val="24"/>
                <w:szCs w:val="24"/>
              </w:rPr>
            </w:pPr>
            <w:r w:rsidRPr="00E6798E">
              <w:rPr>
                <w:sz w:val="24"/>
                <w:szCs w:val="24"/>
              </w:rPr>
              <w:t xml:space="preserve">Ремонтные работы </w:t>
            </w:r>
          </w:p>
        </w:tc>
        <w:tc>
          <w:tcPr>
            <w:tcW w:w="3260" w:type="dxa"/>
            <w:vAlign w:val="center"/>
          </w:tcPr>
          <w:p w:rsidR="00C55501" w:rsidRPr="00E6798E" w:rsidRDefault="00C55501" w:rsidP="00BD3274">
            <w:pPr>
              <w:autoSpaceDE w:val="0"/>
              <w:autoSpaceDN w:val="0"/>
              <w:adjustRightInd w:val="0"/>
              <w:jc w:val="center"/>
              <w:rPr>
                <w:b/>
                <w:sz w:val="24"/>
                <w:szCs w:val="24"/>
              </w:rPr>
            </w:pPr>
            <w:r w:rsidRPr="00E6798E">
              <w:rPr>
                <w:b/>
                <w:sz w:val="24"/>
                <w:szCs w:val="24"/>
              </w:rPr>
              <w:t>927.000 руб.</w:t>
            </w:r>
          </w:p>
        </w:tc>
      </w:tr>
      <w:tr w:rsidR="00C55501" w:rsidTr="00C55501">
        <w:tc>
          <w:tcPr>
            <w:tcW w:w="6663" w:type="dxa"/>
          </w:tcPr>
          <w:p w:rsidR="00C55501" w:rsidRPr="00E6798E" w:rsidRDefault="00C55501" w:rsidP="00BD3274">
            <w:pPr>
              <w:autoSpaceDE w:val="0"/>
              <w:autoSpaceDN w:val="0"/>
              <w:adjustRightInd w:val="0"/>
              <w:jc w:val="both"/>
              <w:rPr>
                <w:sz w:val="24"/>
                <w:szCs w:val="24"/>
              </w:rPr>
            </w:pPr>
            <w:r w:rsidRPr="00E6798E">
              <w:rPr>
                <w:sz w:val="24"/>
                <w:szCs w:val="24"/>
              </w:rPr>
              <w:t>Приобретение компьютерных комплектующих, монтаж и обслуживание оборудования</w:t>
            </w:r>
          </w:p>
        </w:tc>
        <w:tc>
          <w:tcPr>
            <w:tcW w:w="3260" w:type="dxa"/>
            <w:vAlign w:val="center"/>
          </w:tcPr>
          <w:p w:rsidR="00C55501" w:rsidRPr="00E6798E" w:rsidRDefault="00C55501" w:rsidP="00BD3274">
            <w:pPr>
              <w:autoSpaceDE w:val="0"/>
              <w:autoSpaceDN w:val="0"/>
              <w:adjustRightInd w:val="0"/>
              <w:jc w:val="center"/>
              <w:rPr>
                <w:b/>
                <w:sz w:val="24"/>
                <w:szCs w:val="24"/>
              </w:rPr>
            </w:pPr>
            <w:r w:rsidRPr="00E6798E">
              <w:rPr>
                <w:b/>
                <w:sz w:val="24"/>
                <w:szCs w:val="24"/>
              </w:rPr>
              <w:t>313.000 руб.</w:t>
            </w:r>
          </w:p>
        </w:tc>
      </w:tr>
      <w:tr w:rsidR="00C55501" w:rsidTr="00C55501">
        <w:tc>
          <w:tcPr>
            <w:tcW w:w="6663" w:type="dxa"/>
          </w:tcPr>
          <w:p w:rsidR="00C55501" w:rsidRPr="00E6798E" w:rsidRDefault="00C55501" w:rsidP="00BD3274">
            <w:pPr>
              <w:autoSpaceDE w:val="0"/>
              <w:autoSpaceDN w:val="0"/>
              <w:adjustRightInd w:val="0"/>
              <w:jc w:val="both"/>
              <w:rPr>
                <w:sz w:val="24"/>
                <w:szCs w:val="24"/>
              </w:rPr>
            </w:pPr>
            <w:r w:rsidRPr="00E6798E">
              <w:rPr>
                <w:sz w:val="24"/>
                <w:szCs w:val="24"/>
              </w:rPr>
              <w:t>Работа с одаренными детьми (организационные взносы олимпиад, участие в конференциях, семинарах, прохождение курсов, преподаватели вузов, слет победителей)</w:t>
            </w:r>
          </w:p>
        </w:tc>
        <w:tc>
          <w:tcPr>
            <w:tcW w:w="3260" w:type="dxa"/>
            <w:vAlign w:val="center"/>
          </w:tcPr>
          <w:p w:rsidR="00C55501" w:rsidRPr="00E6798E" w:rsidRDefault="00C55501" w:rsidP="00BD3274">
            <w:pPr>
              <w:autoSpaceDE w:val="0"/>
              <w:autoSpaceDN w:val="0"/>
              <w:adjustRightInd w:val="0"/>
              <w:jc w:val="center"/>
              <w:rPr>
                <w:b/>
                <w:sz w:val="24"/>
                <w:szCs w:val="24"/>
              </w:rPr>
            </w:pPr>
            <w:r w:rsidRPr="00E6798E">
              <w:rPr>
                <w:b/>
                <w:sz w:val="24"/>
                <w:szCs w:val="24"/>
              </w:rPr>
              <w:t>435.000 руб.</w:t>
            </w:r>
          </w:p>
        </w:tc>
      </w:tr>
      <w:tr w:rsidR="00C55501" w:rsidTr="00C55501">
        <w:tc>
          <w:tcPr>
            <w:tcW w:w="6663" w:type="dxa"/>
          </w:tcPr>
          <w:p w:rsidR="00C55501" w:rsidRPr="00E6798E" w:rsidRDefault="00C55501" w:rsidP="00BD3274">
            <w:pPr>
              <w:autoSpaceDE w:val="0"/>
              <w:autoSpaceDN w:val="0"/>
              <w:adjustRightInd w:val="0"/>
              <w:jc w:val="both"/>
              <w:rPr>
                <w:sz w:val="24"/>
                <w:szCs w:val="24"/>
              </w:rPr>
            </w:pPr>
            <w:r w:rsidRPr="00E6798E">
              <w:rPr>
                <w:sz w:val="24"/>
                <w:szCs w:val="24"/>
              </w:rPr>
              <w:t>Информационная поддержка лицея (публикации, стенды, сайт, хостинг, полиграфические услуги)</w:t>
            </w:r>
          </w:p>
        </w:tc>
        <w:tc>
          <w:tcPr>
            <w:tcW w:w="3260" w:type="dxa"/>
            <w:vAlign w:val="center"/>
          </w:tcPr>
          <w:p w:rsidR="00C55501" w:rsidRPr="00E6798E" w:rsidRDefault="00C55501" w:rsidP="00BD3274">
            <w:pPr>
              <w:autoSpaceDE w:val="0"/>
              <w:autoSpaceDN w:val="0"/>
              <w:adjustRightInd w:val="0"/>
              <w:jc w:val="center"/>
              <w:rPr>
                <w:b/>
                <w:sz w:val="24"/>
                <w:szCs w:val="24"/>
              </w:rPr>
            </w:pPr>
            <w:r w:rsidRPr="00E6798E">
              <w:rPr>
                <w:b/>
                <w:sz w:val="24"/>
                <w:szCs w:val="24"/>
              </w:rPr>
              <w:t>101.000 руб.</w:t>
            </w:r>
          </w:p>
        </w:tc>
      </w:tr>
      <w:tr w:rsidR="00C55501" w:rsidTr="00C55501">
        <w:tc>
          <w:tcPr>
            <w:tcW w:w="6663" w:type="dxa"/>
          </w:tcPr>
          <w:p w:rsidR="00C55501" w:rsidRPr="00E6798E" w:rsidRDefault="00C55501" w:rsidP="00BD3274">
            <w:pPr>
              <w:autoSpaceDE w:val="0"/>
              <w:autoSpaceDN w:val="0"/>
              <w:adjustRightInd w:val="0"/>
              <w:jc w:val="both"/>
              <w:rPr>
                <w:sz w:val="24"/>
                <w:szCs w:val="24"/>
              </w:rPr>
            </w:pPr>
            <w:r w:rsidRPr="00E6798E">
              <w:rPr>
                <w:sz w:val="24"/>
                <w:szCs w:val="24"/>
              </w:rPr>
              <w:t>Оборудование (для столовой, мебель для классных комнат)</w:t>
            </w:r>
          </w:p>
        </w:tc>
        <w:tc>
          <w:tcPr>
            <w:tcW w:w="3260" w:type="dxa"/>
            <w:vAlign w:val="center"/>
          </w:tcPr>
          <w:p w:rsidR="00C55501" w:rsidRPr="00E6798E" w:rsidRDefault="00C55501" w:rsidP="00BD3274">
            <w:pPr>
              <w:autoSpaceDE w:val="0"/>
              <w:autoSpaceDN w:val="0"/>
              <w:adjustRightInd w:val="0"/>
              <w:jc w:val="center"/>
              <w:rPr>
                <w:b/>
                <w:sz w:val="24"/>
                <w:szCs w:val="24"/>
              </w:rPr>
            </w:pPr>
            <w:r w:rsidRPr="00E6798E">
              <w:rPr>
                <w:b/>
                <w:sz w:val="24"/>
                <w:szCs w:val="24"/>
              </w:rPr>
              <w:t>90.000 руб.</w:t>
            </w:r>
          </w:p>
        </w:tc>
      </w:tr>
      <w:tr w:rsidR="00C55501" w:rsidTr="00586BC1">
        <w:tc>
          <w:tcPr>
            <w:tcW w:w="6663" w:type="dxa"/>
            <w:vAlign w:val="bottom"/>
          </w:tcPr>
          <w:p w:rsidR="00C55501" w:rsidRPr="00E6798E" w:rsidRDefault="000F05FC" w:rsidP="00586BC1">
            <w:pPr>
              <w:autoSpaceDE w:val="0"/>
              <w:autoSpaceDN w:val="0"/>
              <w:adjustRightInd w:val="0"/>
              <w:rPr>
                <w:sz w:val="24"/>
                <w:szCs w:val="24"/>
              </w:rPr>
            </w:pPr>
            <w:r w:rsidRPr="00E6798E">
              <w:rPr>
                <w:sz w:val="24"/>
                <w:szCs w:val="24"/>
              </w:rPr>
              <w:t>Электронные дневники</w:t>
            </w:r>
          </w:p>
        </w:tc>
        <w:tc>
          <w:tcPr>
            <w:tcW w:w="3260" w:type="dxa"/>
            <w:vAlign w:val="center"/>
          </w:tcPr>
          <w:p w:rsidR="00C55501" w:rsidRPr="00E6798E" w:rsidRDefault="000F05FC" w:rsidP="00BD3274">
            <w:pPr>
              <w:autoSpaceDE w:val="0"/>
              <w:autoSpaceDN w:val="0"/>
              <w:adjustRightInd w:val="0"/>
              <w:jc w:val="center"/>
              <w:rPr>
                <w:b/>
                <w:sz w:val="24"/>
                <w:szCs w:val="24"/>
              </w:rPr>
            </w:pPr>
            <w:r w:rsidRPr="00E6798E">
              <w:rPr>
                <w:b/>
                <w:sz w:val="24"/>
                <w:szCs w:val="24"/>
              </w:rPr>
              <w:t>77.000 руб.</w:t>
            </w:r>
          </w:p>
        </w:tc>
      </w:tr>
      <w:tr w:rsidR="00C55501" w:rsidTr="00586BC1">
        <w:tc>
          <w:tcPr>
            <w:tcW w:w="6663" w:type="dxa"/>
            <w:vAlign w:val="bottom"/>
          </w:tcPr>
          <w:p w:rsidR="00C55501" w:rsidRPr="00E6798E" w:rsidRDefault="00586BC1" w:rsidP="00586BC1">
            <w:pPr>
              <w:autoSpaceDE w:val="0"/>
              <w:autoSpaceDN w:val="0"/>
              <w:adjustRightInd w:val="0"/>
              <w:rPr>
                <w:sz w:val="24"/>
                <w:szCs w:val="24"/>
              </w:rPr>
            </w:pPr>
            <w:r w:rsidRPr="00E6798E">
              <w:rPr>
                <w:sz w:val="24"/>
                <w:szCs w:val="24"/>
              </w:rPr>
              <w:t>Канцтовары, личные дела</w:t>
            </w:r>
            <w:r w:rsidR="00851C81" w:rsidRPr="00E6798E">
              <w:rPr>
                <w:sz w:val="24"/>
                <w:szCs w:val="24"/>
              </w:rPr>
              <w:t xml:space="preserve"> обучающихся, классные журналы с 1 – 11 классы</w:t>
            </w:r>
          </w:p>
        </w:tc>
        <w:tc>
          <w:tcPr>
            <w:tcW w:w="3260" w:type="dxa"/>
            <w:vAlign w:val="center"/>
          </w:tcPr>
          <w:p w:rsidR="00C55501" w:rsidRPr="00E6798E" w:rsidRDefault="00851C81" w:rsidP="00BD3274">
            <w:pPr>
              <w:autoSpaceDE w:val="0"/>
              <w:autoSpaceDN w:val="0"/>
              <w:adjustRightInd w:val="0"/>
              <w:jc w:val="center"/>
              <w:rPr>
                <w:b/>
                <w:sz w:val="24"/>
                <w:szCs w:val="24"/>
              </w:rPr>
            </w:pPr>
            <w:r w:rsidRPr="00E6798E">
              <w:rPr>
                <w:b/>
                <w:sz w:val="24"/>
                <w:szCs w:val="24"/>
              </w:rPr>
              <w:t>22.000 руб.</w:t>
            </w:r>
          </w:p>
        </w:tc>
      </w:tr>
      <w:tr w:rsidR="0056103D" w:rsidTr="00586BC1">
        <w:tc>
          <w:tcPr>
            <w:tcW w:w="6663" w:type="dxa"/>
            <w:vAlign w:val="bottom"/>
          </w:tcPr>
          <w:p w:rsidR="0056103D" w:rsidRPr="00E6798E" w:rsidRDefault="00851C81" w:rsidP="00586BC1">
            <w:pPr>
              <w:autoSpaceDE w:val="0"/>
              <w:autoSpaceDN w:val="0"/>
              <w:adjustRightInd w:val="0"/>
              <w:rPr>
                <w:sz w:val="24"/>
                <w:szCs w:val="24"/>
              </w:rPr>
            </w:pPr>
            <w:r w:rsidRPr="00E6798E">
              <w:rPr>
                <w:sz w:val="24"/>
                <w:szCs w:val="24"/>
              </w:rPr>
              <w:t>Организация кадетского класса</w:t>
            </w:r>
          </w:p>
        </w:tc>
        <w:tc>
          <w:tcPr>
            <w:tcW w:w="3260" w:type="dxa"/>
            <w:vAlign w:val="center"/>
          </w:tcPr>
          <w:p w:rsidR="0056103D" w:rsidRPr="00E6798E" w:rsidRDefault="00851C81" w:rsidP="00BD3274">
            <w:pPr>
              <w:autoSpaceDE w:val="0"/>
              <w:autoSpaceDN w:val="0"/>
              <w:adjustRightInd w:val="0"/>
              <w:jc w:val="center"/>
              <w:rPr>
                <w:b/>
                <w:sz w:val="24"/>
                <w:szCs w:val="24"/>
              </w:rPr>
            </w:pPr>
            <w:r w:rsidRPr="00E6798E">
              <w:rPr>
                <w:b/>
                <w:sz w:val="24"/>
                <w:szCs w:val="24"/>
              </w:rPr>
              <w:t>39.000 руб.</w:t>
            </w:r>
          </w:p>
        </w:tc>
      </w:tr>
      <w:tr w:rsidR="0056103D" w:rsidTr="00586BC1">
        <w:tc>
          <w:tcPr>
            <w:tcW w:w="6663" w:type="dxa"/>
            <w:vAlign w:val="bottom"/>
          </w:tcPr>
          <w:p w:rsidR="0056103D" w:rsidRPr="00E6798E" w:rsidRDefault="00851C81" w:rsidP="00586BC1">
            <w:pPr>
              <w:autoSpaceDE w:val="0"/>
              <w:autoSpaceDN w:val="0"/>
              <w:adjustRightInd w:val="0"/>
              <w:rPr>
                <w:sz w:val="24"/>
                <w:szCs w:val="24"/>
              </w:rPr>
            </w:pPr>
            <w:r w:rsidRPr="00E6798E">
              <w:rPr>
                <w:sz w:val="24"/>
                <w:szCs w:val="24"/>
              </w:rPr>
              <w:t>Подписка на периодическую литературу</w:t>
            </w:r>
          </w:p>
        </w:tc>
        <w:tc>
          <w:tcPr>
            <w:tcW w:w="3260" w:type="dxa"/>
            <w:vAlign w:val="center"/>
          </w:tcPr>
          <w:p w:rsidR="0056103D" w:rsidRPr="00E6798E" w:rsidRDefault="00851C81" w:rsidP="00BD3274">
            <w:pPr>
              <w:autoSpaceDE w:val="0"/>
              <w:autoSpaceDN w:val="0"/>
              <w:adjustRightInd w:val="0"/>
              <w:jc w:val="center"/>
              <w:rPr>
                <w:b/>
                <w:sz w:val="24"/>
                <w:szCs w:val="24"/>
              </w:rPr>
            </w:pPr>
            <w:r w:rsidRPr="00E6798E">
              <w:rPr>
                <w:b/>
                <w:sz w:val="24"/>
                <w:szCs w:val="24"/>
              </w:rPr>
              <w:t>41.000 руб.</w:t>
            </w:r>
          </w:p>
        </w:tc>
      </w:tr>
      <w:tr w:rsidR="0056103D" w:rsidTr="00586BC1">
        <w:tc>
          <w:tcPr>
            <w:tcW w:w="6663" w:type="dxa"/>
            <w:vAlign w:val="bottom"/>
          </w:tcPr>
          <w:p w:rsidR="0056103D" w:rsidRPr="00E6798E" w:rsidRDefault="00851C81" w:rsidP="00586BC1">
            <w:pPr>
              <w:autoSpaceDE w:val="0"/>
              <w:autoSpaceDN w:val="0"/>
              <w:adjustRightInd w:val="0"/>
              <w:rPr>
                <w:sz w:val="24"/>
                <w:szCs w:val="24"/>
              </w:rPr>
            </w:pPr>
            <w:r w:rsidRPr="00E6798E">
              <w:rPr>
                <w:sz w:val="24"/>
                <w:szCs w:val="24"/>
              </w:rPr>
              <w:t>Спорттовары</w:t>
            </w:r>
          </w:p>
        </w:tc>
        <w:tc>
          <w:tcPr>
            <w:tcW w:w="3260" w:type="dxa"/>
            <w:vAlign w:val="center"/>
          </w:tcPr>
          <w:p w:rsidR="0056103D" w:rsidRPr="00E6798E" w:rsidRDefault="00851C81" w:rsidP="00BD3274">
            <w:pPr>
              <w:autoSpaceDE w:val="0"/>
              <w:autoSpaceDN w:val="0"/>
              <w:adjustRightInd w:val="0"/>
              <w:jc w:val="center"/>
              <w:rPr>
                <w:b/>
                <w:sz w:val="24"/>
                <w:szCs w:val="24"/>
              </w:rPr>
            </w:pPr>
            <w:r w:rsidRPr="00E6798E">
              <w:rPr>
                <w:b/>
                <w:sz w:val="24"/>
                <w:szCs w:val="24"/>
              </w:rPr>
              <w:t>12.000 руб.</w:t>
            </w:r>
          </w:p>
        </w:tc>
      </w:tr>
      <w:tr w:rsidR="0056103D" w:rsidTr="00586BC1">
        <w:tc>
          <w:tcPr>
            <w:tcW w:w="6663" w:type="dxa"/>
            <w:vAlign w:val="bottom"/>
          </w:tcPr>
          <w:p w:rsidR="0056103D" w:rsidRPr="00E6798E" w:rsidRDefault="005C31D5" w:rsidP="00F05D75">
            <w:pPr>
              <w:autoSpaceDE w:val="0"/>
              <w:autoSpaceDN w:val="0"/>
              <w:adjustRightInd w:val="0"/>
              <w:rPr>
                <w:sz w:val="24"/>
                <w:szCs w:val="24"/>
              </w:rPr>
            </w:pPr>
            <w:r w:rsidRPr="00E6798E">
              <w:rPr>
                <w:sz w:val="24"/>
                <w:szCs w:val="24"/>
              </w:rPr>
              <w:t xml:space="preserve">Организационные расходы </w:t>
            </w:r>
          </w:p>
        </w:tc>
        <w:tc>
          <w:tcPr>
            <w:tcW w:w="3260" w:type="dxa"/>
            <w:vAlign w:val="center"/>
          </w:tcPr>
          <w:p w:rsidR="0056103D" w:rsidRPr="00E6798E" w:rsidRDefault="005C31D5" w:rsidP="00BD3274">
            <w:pPr>
              <w:autoSpaceDE w:val="0"/>
              <w:autoSpaceDN w:val="0"/>
              <w:adjustRightInd w:val="0"/>
              <w:jc w:val="center"/>
              <w:rPr>
                <w:b/>
                <w:sz w:val="24"/>
                <w:szCs w:val="24"/>
              </w:rPr>
            </w:pPr>
            <w:r w:rsidRPr="00E6798E">
              <w:rPr>
                <w:b/>
                <w:sz w:val="24"/>
                <w:szCs w:val="24"/>
              </w:rPr>
              <w:t>23.000 руб.</w:t>
            </w:r>
          </w:p>
        </w:tc>
      </w:tr>
      <w:tr w:rsidR="0056103D" w:rsidTr="00586BC1">
        <w:tc>
          <w:tcPr>
            <w:tcW w:w="6663" w:type="dxa"/>
            <w:vAlign w:val="bottom"/>
          </w:tcPr>
          <w:p w:rsidR="0056103D" w:rsidRPr="00E6798E" w:rsidRDefault="005C31D5" w:rsidP="00586BC1">
            <w:pPr>
              <w:autoSpaceDE w:val="0"/>
              <w:autoSpaceDN w:val="0"/>
              <w:adjustRightInd w:val="0"/>
              <w:rPr>
                <w:sz w:val="24"/>
                <w:szCs w:val="24"/>
              </w:rPr>
            </w:pPr>
            <w:r w:rsidRPr="00E6798E">
              <w:rPr>
                <w:sz w:val="24"/>
                <w:szCs w:val="24"/>
              </w:rPr>
              <w:t>Абонентская плата за услуги связи (телефон)</w:t>
            </w:r>
          </w:p>
        </w:tc>
        <w:tc>
          <w:tcPr>
            <w:tcW w:w="3260" w:type="dxa"/>
            <w:vAlign w:val="center"/>
          </w:tcPr>
          <w:p w:rsidR="0056103D" w:rsidRPr="00E6798E" w:rsidRDefault="005C31D5" w:rsidP="00BD3274">
            <w:pPr>
              <w:autoSpaceDE w:val="0"/>
              <w:autoSpaceDN w:val="0"/>
              <w:adjustRightInd w:val="0"/>
              <w:jc w:val="center"/>
              <w:rPr>
                <w:b/>
                <w:sz w:val="24"/>
                <w:szCs w:val="24"/>
              </w:rPr>
            </w:pPr>
            <w:r w:rsidRPr="00E6798E">
              <w:rPr>
                <w:b/>
                <w:sz w:val="24"/>
                <w:szCs w:val="24"/>
              </w:rPr>
              <w:t>6.000 руб.</w:t>
            </w:r>
          </w:p>
        </w:tc>
      </w:tr>
      <w:tr w:rsidR="0056103D" w:rsidTr="005C31D5">
        <w:tc>
          <w:tcPr>
            <w:tcW w:w="6663" w:type="dxa"/>
            <w:shd w:val="clear" w:color="auto" w:fill="FFC000"/>
            <w:vAlign w:val="bottom"/>
          </w:tcPr>
          <w:p w:rsidR="0056103D" w:rsidRPr="00E6798E" w:rsidRDefault="005C31D5" w:rsidP="005C31D5">
            <w:pPr>
              <w:autoSpaceDE w:val="0"/>
              <w:autoSpaceDN w:val="0"/>
              <w:adjustRightInd w:val="0"/>
              <w:jc w:val="right"/>
              <w:rPr>
                <w:b/>
                <w:sz w:val="24"/>
                <w:szCs w:val="24"/>
              </w:rPr>
            </w:pPr>
            <w:r w:rsidRPr="00E6798E">
              <w:rPr>
                <w:b/>
                <w:sz w:val="24"/>
                <w:szCs w:val="24"/>
              </w:rPr>
              <w:t>Итого</w:t>
            </w:r>
          </w:p>
        </w:tc>
        <w:tc>
          <w:tcPr>
            <w:tcW w:w="3260" w:type="dxa"/>
            <w:shd w:val="clear" w:color="auto" w:fill="FFC000"/>
            <w:vAlign w:val="center"/>
          </w:tcPr>
          <w:p w:rsidR="0056103D" w:rsidRPr="00E6798E" w:rsidRDefault="005C31D5" w:rsidP="00BD3274">
            <w:pPr>
              <w:autoSpaceDE w:val="0"/>
              <w:autoSpaceDN w:val="0"/>
              <w:adjustRightInd w:val="0"/>
              <w:jc w:val="center"/>
              <w:rPr>
                <w:b/>
                <w:sz w:val="24"/>
                <w:szCs w:val="24"/>
              </w:rPr>
            </w:pPr>
            <w:r w:rsidRPr="00E6798E">
              <w:rPr>
                <w:b/>
                <w:sz w:val="24"/>
                <w:szCs w:val="24"/>
              </w:rPr>
              <w:t>2.517.000 руб.</w:t>
            </w:r>
          </w:p>
        </w:tc>
      </w:tr>
    </w:tbl>
    <w:p w:rsidR="00C66D7C" w:rsidRDefault="00C66D7C" w:rsidP="00334AA1">
      <w:pPr>
        <w:rPr>
          <w:b/>
          <w:bCs/>
          <w:szCs w:val="28"/>
          <w:u w:val="single"/>
        </w:rPr>
      </w:pPr>
    </w:p>
    <w:p w:rsidR="001F42AD" w:rsidRDefault="001F42AD" w:rsidP="00334AA1">
      <w:pPr>
        <w:rPr>
          <w:b/>
          <w:bCs/>
          <w:szCs w:val="28"/>
          <w:u w:val="single"/>
        </w:rPr>
      </w:pPr>
    </w:p>
    <w:p w:rsidR="001F42AD" w:rsidRDefault="001F42AD" w:rsidP="00334AA1">
      <w:pPr>
        <w:rPr>
          <w:b/>
          <w:bCs/>
          <w:szCs w:val="28"/>
          <w:u w:val="single"/>
        </w:rPr>
      </w:pPr>
    </w:p>
    <w:p w:rsidR="001F42AD" w:rsidRDefault="001F42AD" w:rsidP="00334AA1">
      <w:pPr>
        <w:rPr>
          <w:b/>
          <w:bCs/>
          <w:szCs w:val="28"/>
          <w:u w:val="single"/>
        </w:rPr>
      </w:pPr>
    </w:p>
    <w:p w:rsidR="001F42AD" w:rsidRDefault="001F42AD" w:rsidP="00334AA1">
      <w:pPr>
        <w:rPr>
          <w:b/>
          <w:bCs/>
          <w:szCs w:val="28"/>
          <w:u w:val="single"/>
        </w:rPr>
      </w:pPr>
    </w:p>
    <w:p w:rsidR="001F42AD" w:rsidRDefault="001F42AD" w:rsidP="00334AA1">
      <w:pPr>
        <w:rPr>
          <w:b/>
          <w:bCs/>
          <w:szCs w:val="28"/>
          <w:u w:val="single"/>
        </w:rPr>
      </w:pPr>
    </w:p>
    <w:p w:rsidR="00E6798E" w:rsidRDefault="00E6798E" w:rsidP="000C7391">
      <w:pPr>
        <w:jc w:val="both"/>
        <w:rPr>
          <w:szCs w:val="28"/>
        </w:rPr>
      </w:pPr>
    </w:p>
    <w:p w:rsidR="00E6798E" w:rsidRDefault="00E6798E" w:rsidP="000C7391">
      <w:pPr>
        <w:jc w:val="both"/>
        <w:rPr>
          <w:szCs w:val="28"/>
        </w:rPr>
      </w:pPr>
    </w:p>
    <w:p w:rsidR="005C31D5" w:rsidRPr="00F77B71" w:rsidRDefault="005C31D5" w:rsidP="000C7391">
      <w:pPr>
        <w:jc w:val="both"/>
        <w:rPr>
          <w:szCs w:val="28"/>
        </w:rPr>
      </w:pPr>
    </w:p>
    <w:p w:rsidR="00C66D7C" w:rsidRPr="00C66D7C" w:rsidRDefault="00C66D7C" w:rsidP="00C66D7C">
      <w:pPr>
        <w:pStyle w:val="a7"/>
        <w:spacing w:after="120"/>
        <w:jc w:val="center"/>
        <w:rPr>
          <w:b/>
          <w:sz w:val="32"/>
          <w:szCs w:val="32"/>
        </w:rPr>
      </w:pPr>
      <w:r w:rsidRPr="00C66D7C">
        <w:rPr>
          <w:b/>
          <w:sz w:val="32"/>
          <w:szCs w:val="32"/>
        </w:rPr>
        <w:t>Новые задачи развития Лицея</w:t>
      </w:r>
      <w:r w:rsidR="00A83849" w:rsidRPr="00C66D7C">
        <w:rPr>
          <w:b/>
          <w:sz w:val="32"/>
          <w:szCs w:val="32"/>
        </w:rPr>
        <w:t xml:space="preserve"> и направления работы</w:t>
      </w:r>
      <w:r w:rsidRPr="00C66D7C">
        <w:rPr>
          <w:b/>
          <w:sz w:val="32"/>
          <w:szCs w:val="32"/>
        </w:rPr>
        <w:t xml:space="preserve"> </w:t>
      </w:r>
    </w:p>
    <w:p w:rsidR="00A83849" w:rsidRPr="00C66D7C" w:rsidRDefault="00C66D7C" w:rsidP="00C66D7C">
      <w:pPr>
        <w:pStyle w:val="a7"/>
        <w:spacing w:after="120"/>
        <w:jc w:val="center"/>
        <w:rPr>
          <w:b/>
          <w:sz w:val="32"/>
          <w:szCs w:val="32"/>
        </w:rPr>
      </w:pPr>
      <w:r w:rsidRPr="00C66D7C">
        <w:rPr>
          <w:b/>
          <w:sz w:val="32"/>
          <w:szCs w:val="32"/>
        </w:rPr>
        <w:t>в 2010 – 2011 учебном году</w:t>
      </w:r>
      <w:r w:rsidR="00A83849" w:rsidRPr="00C66D7C">
        <w:rPr>
          <w:b/>
          <w:sz w:val="32"/>
          <w:szCs w:val="32"/>
        </w:rPr>
        <w:t>:</w:t>
      </w:r>
    </w:p>
    <w:p w:rsidR="00A83849" w:rsidRPr="00C66D7C" w:rsidRDefault="00A83849" w:rsidP="00A83849">
      <w:pPr>
        <w:jc w:val="both"/>
        <w:rPr>
          <w:sz w:val="32"/>
          <w:szCs w:val="32"/>
        </w:rPr>
      </w:pPr>
      <w:r w:rsidRPr="00C66D7C">
        <w:rPr>
          <w:b/>
          <w:sz w:val="32"/>
          <w:szCs w:val="32"/>
        </w:rPr>
        <w:t xml:space="preserve">- </w:t>
      </w:r>
      <w:r w:rsidRPr="00C66D7C">
        <w:rPr>
          <w:sz w:val="32"/>
          <w:szCs w:val="32"/>
        </w:rPr>
        <w:t>обеспечить реализацию национальной образовательной инициативы «Наша новая школа» на муниципальном уровне по следующим направлениям:</w:t>
      </w:r>
    </w:p>
    <w:p w:rsidR="00A83849" w:rsidRPr="00C66D7C" w:rsidRDefault="00A83849" w:rsidP="00A83849">
      <w:pPr>
        <w:ind w:firstLine="708"/>
        <w:jc w:val="both"/>
        <w:rPr>
          <w:iCs/>
          <w:color w:val="000000"/>
          <w:sz w:val="32"/>
          <w:szCs w:val="32"/>
        </w:rPr>
      </w:pPr>
      <w:r w:rsidRPr="00C66D7C">
        <w:rPr>
          <w:iCs/>
          <w:color w:val="000000"/>
          <w:sz w:val="32"/>
          <w:szCs w:val="32"/>
        </w:rPr>
        <w:t>1. Обновление образовательных стандартов.</w:t>
      </w:r>
    </w:p>
    <w:p w:rsidR="00A83849" w:rsidRPr="00C66D7C" w:rsidRDefault="00A83849" w:rsidP="00A83849">
      <w:pPr>
        <w:ind w:firstLine="708"/>
        <w:jc w:val="both"/>
        <w:rPr>
          <w:iCs/>
          <w:color w:val="000000"/>
          <w:sz w:val="32"/>
          <w:szCs w:val="32"/>
        </w:rPr>
      </w:pPr>
      <w:r w:rsidRPr="00C66D7C">
        <w:rPr>
          <w:iCs/>
          <w:color w:val="000000"/>
          <w:sz w:val="32"/>
          <w:szCs w:val="32"/>
        </w:rPr>
        <w:t>2.</w:t>
      </w:r>
      <w:r w:rsidR="001B4C45" w:rsidRPr="00C66D7C">
        <w:rPr>
          <w:iCs/>
          <w:color w:val="000000"/>
          <w:sz w:val="32"/>
          <w:szCs w:val="32"/>
        </w:rPr>
        <w:t xml:space="preserve"> </w:t>
      </w:r>
      <w:r w:rsidRPr="00C66D7C">
        <w:rPr>
          <w:iCs/>
          <w:color w:val="000000"/>
          <w:sz w:val="32"/>
          <w:szCs w:val="32"/>
        </w:rPr>
        <w:t>Система поддержки талантливых детей.</w:t>
      </w:r>
    </w:p>
    <w:p w:rsidR="00A83849" w:rsidRPr="00C66D7C" w:rsidRDefault="00A83849" w:rsidP="00A83849">
      <w:pPr>
        <w:ind w:firstLine="708"/>
        <w:jc w:val="both"/>
        <w:rPr>
          <w:iCs/>
          <w:color w:val="000000"/>
          <w:sz w:val="32"/>
          <w:szCs w:val="32"/>
        </w:rPr>
      </w:pPr>
      <w:r w:rsidRPr="00C66D7C">
        <w:rPr>
          <w:iCs/>
          <w:color w:val="000000"/>
          <w:sz w:val="32"/>
          <w:szCs w:val="32"/>
        </w:rPr>
        <w:t>3.</w:t>
      </w:r>
      <w:r w:rsidR="001B4C45" w:rsidRPr="00C66D7C">
        <w:rPr>
          <w:iCs/>
          <w:color w:val="000000"/>
          <w:sz w:val="32"/>
          <w:szCs w:val="32"/>
        </w:rPr>
        <w:t xml:space="preserve"> </w:t>
      </w:r>
      <w:r w:rsidRPr="00C66D7C">
        <w:rPr>
          <w:iCs/>
          <w:color w:val="000000"/>
          <w:sz w:val="32"/>
          <w:szCs w:val="32"/>
        </w:rPr>
        <w:t>Развитие учительского потенциала.</w:t>
      </w:r>
    </w:p>
    <w:p w:rsidR="00A83849" w:rsidRPr="00C66D7C" w:rsidRDefault="00A83849" w:rsidP="00A83849">
      <w:pPr>
        <w:ind w:firstLine="708"/>
        <w:jc w:val="both"/>
        <w:rPr>
          <w:iCs/>
          <w:color w:val="000000"/>
          <w:sz w:val="32"/>
          <w:szCs w:val="32"/>
        </w:rPr>
      </w:pPr>
      <w:r w:rsidRPr="00C66D7C">
        <w:rPr>
          <w:iCs/>
          <w:color w:val="000000"/>
          <w:sz w:val="32"/>
          <w:szCs w:val="32"/>
        </w:rPr>
        <w:t>4.</w:t>
      </w:r>
      <w:r w:rsidR="001B4C45" w:rsidRPr="00C66D7C">
        <w:rPr>
          <w:iCs/>
          <w:color w:val="000000"/>
          <w:sz w:val="32"/>
          <w:szCs w:val="32"/>
        </w:rPr>
        <w:t xml:space="preserve"> </w:t>
      </w:r>
      <w:r w:rsidRPr="00C66D7C">
        <w:rPr>
          <w:iCs/>
          <w:color w:val="000000"/>
          <w:sz w:val="32"/>
          <w:szCs w:val="32"/>
        </w:rPr>
        <w:t>Современная школьная инфраструктура.</w:t>
      </w:r>
    </w:p>
    <w:p w:rsidR="00A83849" w:rsidRPr="00C66D7C" w:rsidRDefault="00A83849" w:rsidP="00A83849">
      <w:pPr>
        <w:ind w:firstLine="708"/>
        <w:jc w:val="both"/>
        <w:rPr>
          <w:sz w:val="32"/>
          <w:szCs w:val="32"/>
        </w:rPr>
      </w:pPr>
      <w:r w:rsidRPr="00C66D7C">
        <w:rPr>
          <w:sz w:val="32"/>
          <w:szCs w:val="32"/>
        </w:rPr>
        <w:t>5. Здоровье школьников.</w:t>
      </w:r>
    </w:p>
    <w:p w:rsidR="00A83849" w:rsidRPr="00C66D7C" w:rsidRDefault="00A83849" w:rsidP="00A83849">
      <w:pPr>
        <w:pStyle w:val="a7"/>
        <w:ind w:firstLine="0"/>
        <w:rPr>
          <w:b/>
          <w:sz w:val="32"/>
          <w:szCs w:val="32"/>
        </w:rPr>
      </w:pPr>
      <w:r w:rsidRPr="00C66D7C">
        <w:rPr>
          <w:sz w:val="32"/>
          <w:szCs w:val="32"/>
        </w:rPr>
        <w:t>-   обеспечить выполнение  мероприятий, посвященных Году учителя;</w:t>
      </w:r>
    </w:p>
    <w:p w:rsidR="00A83849" w:rsidRPr="00C66D7C" w:rsidRDefault="00A83849" w:rsidP="00A83849">
      <w:pPr>
        <w:jc w:val="both"/>
        <w:rPr>
          <w:sz w:val="32"/>
          <w:szCs w:val="32"/>
        </w:rPr>
      </w:pPr>
      <w:r w:rsidRPr="00C66D7C">
        <w:rPr>
          <w:sz w:val="32"/>
          <w:szCs w:val="32"/>
        </w:rPr>
        <w:t>- усиление безопасных условий осуществления образовательного процесса, в т.ч. обеспечение противопожарной безопасности ОУ, охранные мероприятия.</w:t>
      </w:r>
    </w:p>
    <w:sectPr w:rsidR="00A83849" w:rsidRPr="00C66D7C" w:rsidSect="00660B55">
      <w:footerReference w:type="default" r:id="rId24"/>
      <w:pgSz w:w="11906" w:h="16838"/>
      <w:pgMar w:top="567" w:right="567"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C7F64" w:rsidRDefault="00AC7F64">
      <w:r>
        <w:separator/>
      </w:r>
    </w:p>
  </w:endnote>
  <w:endnote w:type="continuationSeparator" w:id="1">
    <w:p w:rsidR="00AC7F64" w:rsidRDefault="00AC7F64">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61002A87" w:usb1="80000000" w:usb2="00000008" w:usb3="00000000" w:csb0="000101FF" w:csb1="00000000"/>
  </w:font>
  <w:font w:name="Courier New">
    <w:panose1 w:val="02070309020205020404"/>
    <w:charset w:val="CC"/>
    <w:family w:val="modern"/>
    <w:pitch w:val="fixed"/>
    <w:sig w:usb0="20002A87" w:usb1="80000000" w:usb2="00000008" w:usb3="00000000" w:csb0="000001FF" w:csb1="00000000"/>
  </w:font>
  <w:font w:name="Bookman Old Style">
    <w:panose1 w:val="02050604050505020204"/>
    <w:charset w:val="CC"/>
    <w:family w:val="roman"/>
    <w:pitch w:val="variable"/>
    <w:sig w:usb0="00000287" w:usb1="00000000" w:usb2="00000000" w:usb3="00000000" w:csb0="0000009F" w:csb1="00000000"/>
  </w:font>
  <w:font w:name="Verdana">
    <w:panose1 w:val="020B0604030504040204"/>
    <w:charset w:val="CC"/>
    <w:family w:val="swiss"/>
    <w:pitch w:val="variable"/>
    <w:sig w:usb0="20000287" w:usb1="00000000" w:usb2="00000000" w:usb3="00000000" w:csb0="0000019F" w:csb1="00000000"/>
  </w:font>
  <w:font w:name="Arial">
    <w:panose1 w:val="020B0604020202020204"/>
    <w:charset w:val="CC"/>
    <w:family w:val="swiss"/>
    <w:pitch w:val="variable"/>
    <w:sig w:usb0="20002A87" w:usb1="80000000" w:usb2="00000008"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 w:name="Lucida Sans Unicode">
    <w:panose1 w:val="020B0602030504020204"/>
    <w:charset w:val="CC"/>
    <w:family w:val="swiss"/>
    <w:pitch w:val="variable"/>
    <w:sig w:usb0="80000AFF" w:usb1="0000396B" w:usb2="00000000" w:usb3="00000000" w:csb0="0000003F" w:csb1="00000000"/>
  </w:font>
  <w:font w:name="Calibri">
    <w:panose1 w:val="020F0502020204030204"/>
    <w:charset w:val="CC"/>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95938"/>
      <w:docPartObj>
        <w:docPartGallery w:val="Page Numbers (Bottom of Page)"/>
        <w:docPartUnique/>
      </w:docPartObj>
    </w:sdtPr>
    <w:sdtContent>
      <w:p w:rsidR="00667D4E" w:rsidRDefault="00667D4E">
        <w:pPr>
          <w:pStyle w:val="ac"/>
        </w:pPr>
      </w:p>
      <w:p w:rsidR="00667D4E" w:rsidRDefault="00CD4EF4">
        <w:pPr>
          <w:pStyle w:val="ac"/>
          <w:jc w:val="right"/>
        </w:pPr>
        <w:fldSimple w:instr=" PAGE   \* MERGEFORMAT ">
          <w:r w:rsidR="00E6798E">
            <w:rPr>
              <w:noProof/>
            </w:rPr>
            <w:t>25</w:t>
          </w:r>
        </w:fldSimple>
      </w:p>
    </w:sdtContent>
  </w:sdt>
  <w:p w:rsidR="00667D4E" w:rsidRDefault="00667D4E">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C7F64" w:rsidRDefault="00AC7F64">
      <w:r>
        <w:separator/>
      </w:r>
    </w:p>
  </w:footnote>
  <w:footnote w:type="continuationSeparator" w:id="1">
    <w:p w:rsidR="00AC7F64" w:rsidRDefault="00AC7F6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00001"/>
    <w:name w:val="WW8Num2"/>
    <w:lvl w:ilvl="0">
      <w:start w:val="1"/>
      <w:numFmt w:val="bullet"/>
      <w:lvlText w:val=""/>
      <w:lvlJc w:val="left"/>
      <w:pPr>
        <w:tabs>
          <w:tab w:val="num" w:pos="720"/>
        </w:tabs>
        <w:ind w:left="720" w:hanging="360"/>
      </w:pPr>
      <w:rPr>
        <w:rFonts w:ascii="Wingdings" w:hAnsi="Wingdings"/>
      </w:rPr>
    </w:lvl>
  </w:abstractNum>
  <w:abstractNum w:abstractNumId="1">
    <w:nsid w:val="00000002"/>
    <w:multiLevelType w:val="singleLevel"/>
    <w:tmpl w:val="00000002"/>
    <w:name w:val="WW8Num1"/>
    <w:lvl w:ilvl="0">
      <w:start w:val="1"/>
      <w:numFmt w:val="bullet"/>
      <w:lvlText w:val=""/>
      <w:lvlJc w:val="left"/>
      <w:pPr>
        <w:tabs>
          <w:tab w:val="num" w:pos="720"/>
        </w:tabs>
        <w:ind w:left="720" w:hanging="360"/>
      </w:pPr>
      <w:rPr>
        <w:rFonts w:ascii="Wingdings" w:hAnsi="Wingdings"/>
      </w:rPr>
    </w:lvl>
  </w:abstractNum>
  <w:abstractNum w:abstractNumId="2">
    <w:nsid w:val="00000003"/>
    <w:multiLevelType w:val="singleLevel"/>
    <w:tmpl w:val="00000003"/>
    <w:name w:val="WW8Num4"/>
    <w:lvl w:ilvl="0">
      <w:start w:val="1"/>
      <w:numFmt w:val="bullet"/>
      <w:lvlText w:val=""/>
      <w:lvlJc w:val="left"/>
      <w:pPr>
        <w:tabs>
          <w:tab w:val="num" w:pos="1260"/>
        </w:tabs>
        <w:ind w:left="1260" w:hanging="360"/>
      </w:pPr>
      <w:rPr>
        <w:rFonts w:ascii="Symbol" w:hAnsi="Symbol"/>
      </w:rPr>
    </w:lvl>
  </w:abstractNum>
  <w:abstractNum w:abstractNumId="3">
    <w:nsid w:val="011C4F8C"/>
    <w:multiLevelType w:val="hybridMultilevel"/>
    <w:tmpl w:val="222A0D5E"/>
    <w:lvl w:ilvl="0" w:tplc="543E508E">
      <w:start w:val="6"/>
      <w:numFmt w:val="decimal"/>
      <w:lvlText w:val="%1."/>
      <w:lvlJc w:val="left"/>
      <w:pPr>
        <w:tabs>
          <w:tab w:val="num" w:pos="1065"/>
        </w:tabs>
        <w:ind w:left="1065" w:hanging="360"/>
      </w:pPr>
      <w:rPr>
        <w:rFonts w:ascii="Tahoma" w:hAnsi="Tahoma" w:cs="Tahoma" w:hint="default"/>
        <w:b/>
        <w:i w:val="0"/>
        <w:u w:val="none"/>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4">
    <w:nsid w:val="02D97EB6"/>
    <w:multiLevelType w:val="hybridMultilevel"/>
    <w:tmpl w:val="B6080966"/>
    <w:lvl w:ilvl="0" w:tplc="04190005">
      <w:start w:val="1"/>
      <w:numFmt w:val="bullet"/>
      <w:lvlText w:val=""/>
      <w:lvlJc w:val="left"/>
      <w:pPr>
        <w:ind w:left="36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nsid w:val="034B1493"/>
    <w:multiLevelType w:val="hybridMultilevel"/>
    <w:tmpl w:val="15E6824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BF61C14"/>
    <w:multiLevelType w:val="hybridMultilevel"/>
    <w:tmpl w:val="E7A2F69E"/>
    <w:lvl w:ilvl="0" w:tplc="15F24DE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DF805C5"/>
    <w:multiLevelType w:val="hybridMultilevel"/>
    <w:tmpl w:val="2B3621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E772B1E"/>
    <w:multiLevelType w:val="hybridMultilevel"/>
    <w:tmpl w:val="BEBA551C"/>
    <w:lvl w:ilvl="0" w:tplc="FFFFFFFF">
      <w:start w:val="1"/>
      <w:numFmt w:val="bullet"/>
      <w:lvlText w:val=""/>
      <w:lvlJc w:val="left"/>
      <w:pPr>
        <w:tabs>
          <w:tab w:val="num" w:pos="1260"/>
        </w:tabs>
        <w:ind w:left="126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9">
    <w:nsid w:val="0E8715ED"/>
    <w:multiLevelType w:val="hybridMultilevel"/>
    <w:tmpl w:val="C7604A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F8046F1"/>
    <w:multiLevelType w:val="hybridMultilevel"/>
    <w:tmpl w:val="89109060"/>
    <w:lvl w:ilvl="0" w:tplc="0419000F">
      <w:start w:val="1"/>
      <w:numFmt w:val="decimal"/>
      <w:lvlText w:val="%1."/>
      <w:lvlJc w:val="left"/>
      <w:pPr>
        <w:ind w:left="1200" w:hanging="360"/>
      </w:pPr>
    </w:lvl>
    <w:lvl w:ilvl="1" w:tplc="04190019" w:tentative="1">
      <w:start w:val="1"/>
      <w:numFmt w:val="lowerLetter"/>
      <w:lvlText w:val="%2."/>
      <w:lvlJc w:val="left"/>
      <w:pPr>
        <w:ind w:left="1920" w:hanging="360"/>
      </w:pPr>
    </w:lvl>
    <w:lvl w:ilvl="2" w:tplc="0419001B" w:tentative="1">
      <w:start w:val="1"/>
      <w:numFmt w:val="lowerRoman"/>
      <w:lvlText w:val="%3."/>
      <w:lvlJc w:val="right"/>
      <w:pPr>
        <w:ind w:left="2640" w:hanging="180"/>
      </w:pPr>
    </w:lvl>
    <w:lvl w:ilvl="3" w:tplc="0419000F" w:tentative="1">
      <w:start w:val="1"/>
      <w:numFmt w:val="decimal"/>
      <w:lvlText w:val="%4."/>
      <w:lvlJc w:val="left"/>
      <w:pPr>
        <w:ind w:left="3360" w:hanging="360"/>
      </w:pPr>
    </w:lvl>
    <w:lvl w:ilvl="4" w:tplc="04190019" w:tentative="1">
      <w:start w:val="1"/>
      <w:numFmt w:val="lowerLetter"/>
      <w:lvlText w:val="%5."/>
      <w:lvlJc w:val="left"/>
      <w:pPr>
        <w:ind w:left="4080" w:hanging="360"/>
      </w:pPr>
    </w:lvl>
    <w:lvl w:ilvl="5" w:tplc="0419001B" w:tentative="1">
      <w:start w:val="1"/>
      <w:numFmt w:val="lowerRoman"/>
      <w:lvlText w:val="%6."/>
      <w:lvlJc w:val="right"/>
      <w:pPr>
        <w:ind w:left="4800" w:hanging="180"/>
      </w:pPr>
    </w:lvl>
    <w:lvl w:ilvl="6" w:tplc="0419000F" w:tentative="1">
      <w:start w:val="1"/>
      <w:numFmt w:val="decimal"/>
      <w:lvlText w:val="%7."/>
      <w:lvlJc w:val="left"/>
      <w:pPr>
        <w:ind w:left="5520" w:hanging="360"/>
      </w:pPr>
    </w:lvl>
    <w:lvl w:ilvl="7" w:tplc="04190019" w:tentative="1">
      <w:start w:val="1"/>
      <w:numFmt w:val="lowerLetter"/>
      <w:lvlText w:val="%8."/>
      <w:lvlJc w:val="left"/>
      <w:pPr>
        <w:ind w:left="6240" w:hanging="360"/>
      </w:pPr>
    </w:lvl>
    <w:lvl w:ilvl="8" w:tplc="0419001B" w:tentative="1">
      <w:start w:val="1"/>
      <w:numFmt w:val="lowerRoman"/>
      <w:lvlText w:val="%9."/>
      <w:lvlJc w:val="right"/>
      <w:pPr>
        <w:ind w:left="6960" w:hanging="180"/>
      </w:pPr>
    </w:lvl>
  </w:abstractNum>
  <w:abstractNum w:abstractNumId="11">
    <w:nsid w:val="12DC313F"/>
    <w:multiLevelType w:val="hybridMultilevel"/>
    <w:tmpl w:val="27FC4E1A"/>
    <w:lvl w:ilvl="0" w:tplc="851C2CE8">
      <w:start w:val="9"/>
      <w:numFmt w:val="decimal"/>
      <w:lvlText w:val="%1."/>
      <w:lvlJc w:val="left"/>
      <w:pPr>
        <w:tabs>
          <w:tab w:val="num" w:pos="360"/>
        </w:tabs>
        <w:ind w:left="360" w:hanging="360"/>
      </w:pPr>
      <w:rPr>
        <w:rFonts w:hint="default"/>
        <w:b/>
        <w:i w:val="0"/>
      </w:rPr>
    </w:lvl>
    <w:lvl w:ilvl="1" w:tplc="04190019">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12">
    <w:nsid w:val="15C2585E"/>
    <w:multiLevelType w:val="hybridMultilevel"/>
    <w:tmpl w:val="9D74D28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17D73AD8"/>
    <w:multiLevelType w:val="hybridMultilevel"/>
    <w:tmpl w:val="83445F4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1DA32E4C"/>
    <w:multiLevelType w:val="hybridMultilevel"/>
    <w:tmpl w:val="94D42B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2415489"/>
    <w:multiLevelType w:val="hybridMultilevel"/>
    <w:tmpl w:val="C78E181C"/>
    <w:lvl w:ilvl="0" w:tplc="04190005">
      <w:start w:val="1"/>
      <w:numFmt w:val="bullet"/>
      <w:lvlText w:val=""/>
      <w:lvlJc w:val="left"/>
      <w:pPr>
        <w:ind w:left="928" w:hanging="360"/>
      </w:pPr>
      <w:rPr>
        <w:rFonts w:ascii="Wingdings" w:hAnsi="Wingdings"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6">
    <w:nsid w:val="233136DA"/>
    <w:multiLevelType w:val="hybridMultilevel"/>
    <w:tmpl w:val="01A210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291D654D"/>
    <w:multiLevelType w:val="hybridMultilevel"/>
    <w:tmpl w:val="2BCA4A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1A417D4"/>
    <w:multiLevelType w:val="hybridMultilevel"/>
    <w:tmpl w:val="BB6C9EA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365A4BC8"/>
    <w:multiLevelType w:val="hybridMultilevel"/>
    <w:tmpl w:val="FE3495B0"/>
    <w:lvl w:ilvl="0" w:tplc="F7EEF1A6">
      <w:start w:val="1"/>
      <w:numFmt w:val="decimal"/>
      <w:lvlText w:val="%1."/>
      <w:lvlJc w:val="left"/>
      <w:pPr>
        <w:ind w:left="120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9FE0030"/>
    <w:multiLevelType w:val="hybridMultilevel"/>
    <w:tmpl w:val="BCB61D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A922252"/>
    <w:multiLevelType w:val="hybridMultilevel"/>
    <w:tmpl w:val="123E47AE"/>
    <w:lvl w:ilvl="0" w:tplc="66BE11E8">
      <w:start w:val="1"/>
      <w:numFmt w:val="decimal"/>
      <w:lvlText w:val="%1."/>
      <w:lvlJc w:val="left"/>
      <w:pPr>
        <w:tabs>
          <w:tab w:val="num" w:pos="1065"/>
        </w:tabs>
        <w:ind w:left="1065" w:hanging="360"/>
      </w:pPr>
      <w:rPr>
        <w:rFonts w:ascii="Tahoma" w:hAnsi="Tahoma" w:cs="Tahoma" w:hint="default"/>
        <w:b/>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22">
    <w:nsid w:val="43357A5D"/>
    <w:multiLevelType w:val="hybridMultilevel"/>
    <w:tmpl w:val="09A2D7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5494F64"/>
    <w:multiLevelType w:val="hybridMultilevel"/>
    <w:tmpl w:val="A642BA4C"/>
    <w:lvl w:ilvl="0" w:tplc="67909696">
      <w:start w:val="1"/>
      <w:numFmt w:val="decimal"/>
      <w:lvlText w:val="%1."/>
      <w:lvlJc w:val="left"/>
      <w:pPr>
        <w:ind w:left="786" w:hanging="360"/>
      </w:pPr>
      <w:rPr>
        <w:b w:val="0"/>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4">
    <w:nsid w:val="50FB6633"/>
    <w:multiLevelType w:val="hybridMultilevel"/>
    <w:tmpl w:val="E08CF5F8"/>
    <w:lvl w:ilvl="0" w:tplc="04190001">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25">
    <w:nsid w:val="53AA68E1"/>
    <w:multiLevelType w:val="hybridMultilevel"/>
    <w:tmpl w:val="1FC2C75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73374E3"/>
    <w:multiLevelType w:val="hybridMultilevel"/>
    <w:tmpl w:val="3CE21038"/>
    <w:lvl w:ilvl="0" w:tplc="247AE5D8">
      <w:numFmt w:val="bullet"/>
      <w:lvlText w:val="-"/>
      <w:lvlJc w:val="left"/>
      <w:pPr>
        <w:ind w:left="720" w:hanging="360"/>
      </w:pPr>
      <w:rPr>
        <w:rFonts w:ascii="Tahoma" w:eastAsia="Times New Roman" w:hAnsi="Tahoma" w:cs="Tahom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B40665D"/>
    <w:multiLevelType w:val="hybridMultilevel"/>
    <w:tmpl w:val="A71E991A"/>
    <w:lvl w:ilvl="0" w:tplc="81787D96">
      <w:start w:val="1"/>
      <w:numFmt w:val="bullet"/>
      <w:lvlText w:val=""/>
      <w:lvlJc w:val="left"/>
      <w:pPr>
        <w:tabs>
          <w:tab w:val="num" w:pos="731"/>
        </w:tabs>
        <w:ind w:left="731" w:hanging="374"/>
      </w:pPr>
      <w:rPr>
        <w:rFonts w:ascii="Symbol" w:hAnsi="Symbol" w:hint="default"/>
        <w:color w:val="auto"/>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681001EB"/>
    <w:multiLevelType w:val="hybridMultilevel"/>
    <w:tmpl w:val="7688A108"/>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29">
    <w:nsid w:val="6B52743D"/>
    <w:multiLevelType w:val="hybridMultilevel"/>
    <w:tmpl w:val="43B61382"/>
    <w:lvl w:ilvl="0" w:tplc="81787D96">
      <w:start w:val="1"/>
      <w:numFmt w:val="bullet"/>
      <w:lvlText w:val=""/>
      <w:lvlJc w:val="left"/>
      <w:pPr>
        <w:tabs>
          <w:tab w:val="num" w:pos="731"/>
        </w:tabs>
        <w:ind w:left="731" w:hanging="374"/>
      </w:pPr>
      <w:rPr>
        <w:rFonts w:ascii="Symbol" w:hAnsi="Symbol" w:hint="default"/>
        <w:color w:val="auto"/>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7F3E2FF3"/>
    <w:multiLevelType w:val="hybridMultilevel"/>
    <w:tmpl w:val="6DFCC8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FEF52F5"/>
    <w:multiLevelType w:val="hybridMultilevel"/>
    <w:tmpl w:val="F8848F5E"/>
    <w:lvl w:ilvl="0" w:tplc="F7EEF1A6">
      <w:start w:val="1"/>
      <w:numFmt w:val="decimal"/>
      <w:lvlText w:val="%1."/>
      <w:lvlJc w:val="left"/>
      <w:pPr>
        <w:ind w:left="1200" w:hanging="360"/>
      </w:pPr>
      <w:rPr>
        <w:rFonts w:hint="default"/>
      </w:rPr>
    </w:lvl>
    <w:lvl w:ilvl="1" w:tplc="04190019" w:tentative="1">
      <w:start w:val="1"/>
      <w:numFmt w:val="lowerLetter"/>
      <w:lvlText w:val="%2."/>
      <w:lvlJc w:val="left"/>
      <w:pPr>
        <w:ind w:left="1920" w:hanging="360"/>
      </w:pPr>
    </w:lvl>
    <w:lvl w:ilvl="2" w:tplc="0419001B" w:tentative="1">
      <w:start w:val="1"/>
      <w:numFmt w:val="lowerRoman"/>
      <w:lvlText w:val="%3."/>
      <w:lvlJc w:val="right"/>
      <w:pPr>
        <w:ind w:left="2640" w:hanging="180"/>
      </w:pPr>
    </w:lvl>
    <w:lvl w:ilvl="3" w:tplc="0419000F" w:tentative="1">
      <w:start w:val="1"/>
      <w:numFmt w:val="decimal"/>
      <w:lvlText w:val="%4."/>
      <w:lvlJc w:val="left"/>
      <w:pPr>
        <w:ind w:left="3360" w:hanging="360"/>
      </w:pPr>
    </w:lvl>
    <w:lvl w:ilvl="4" w:tplc="04190019" w:tentative="1">
      <w:start w:val="1"/>
      <w:numFmt w:val="lowerLetter"/>
      <w:lvlText w:val="%5."/>
      <w:lvlJc w:val="left"/>
      <w:pPr>
        <w:ind w:left="4080" w:hanging="360"/>
      </w:pPr>
    </w:lvl>
    <w:lvl w:ilvl="5" w:tplc="0419001B" w:tentative="1">
      <w:start w:val="1"/>
      <w:numFmt w:val="lowerRoman"/>
      <w:lvlText w:val="%6."/>
      <w:lvlJc w:val="right"/>
      <w:pPr>
        <w:ind w:left="4800" w:hanging="180"/>
      </w:pPr>
    </w:lvl>
    <w:lvl w:ilvl="6" w:tplc="0419000F" w:tentative="1">
      <w:start w:val="1"/>
      <w:numFmt w:val="decimal"/>
      <w:lvlText w:val="%7."/>
      <w:lvlJc w:val="left"/>
      <w:pPr>
        <w:ind w:left="5520" w:hanging="360"/>
      </w:pPr>
    </w:lvl>
    <w:lvl w:ilvl="7" w:tplc="04190019" w:tentative="1">
      <w:start w:val="1"/>
      <w:numFmt w:val="lowerLetter"/>
      <w:lvlText w:val="%8."/>
      <w:lvlJc w:val="left"/>
      <w:pPr>
        <w:ind w:left="6240" w:hanging="360"/>
      </w:pPr>
    </w:lvl>
    <w:lvl w:ilvl="8" w:tplc="0419001B" w:tentative="1">
      <w:start w:val="1"/>
      <w:numFmt w:val="lowerRoman"/>
      <w:lvlText w:val="%9."/>
      <w:lvlJc w:val="right"/>
      <w:pPr>
        <w:ind w:left="6960" w:hanging="180"/>
      </w:pPr>
    </w:lvl>
  </w:abstractNum>
  <w:num w:numId="1">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21"/>
  </w:num>
  <w:num w:numId="4">
    <w:abstractNumId w:val="4"/>
  </w:num>
  <w:num w:numId="5">
    <w:abstractNumId w:val="3"/>
  </w:num>
  <w:num w:numId="6">
    <w:abstractNumId w:val="15"/>
  </w:num>
  <w:num w:numId="7">
    <w:abstractNumId w:val="11"/>
  </w:num>
  <w:num w:numId="8">
    <w:abstractNumId w:val="26"/>
  </w:num>
  <w:num w:numId="9">
    <w:abstractNumId w:val="22"/>
  </w:num>
  <w:num w:numId="10">
    <w:abstractNumId w:val="24"/>
  </w:num>
  <w:num w:numId="11">
    <w:abstractNumId w:val="27"/>
  </w:num>
  <w:num w:numId="12">
    <w:abstractNumId w:val="29"/>
  </w:num>
  <w:num w:numId="13">
    <w:abstractNumId w:val="12"/>
  </w:num>
  <w:num w:numId="14">
    <w:abstractNumId w:val="18"/>
  </w:num>
  <w:num w:numId="15">
    <w:abstractNumId w:val="20"/>
  </w:num>
  <w:num w:numId="16">
    <w:abstractNumId w:val="16"/>
  </w:num>
  <w:num w:numId="17">
    <w:abstractNumId w:val="17"/>
  </w:num>
  <w:num w:numId="18">
    <w:abstractNumId w:val="25"/>
  </w:num>
  <w:num w:numId="19">
    <w:abstractNumId w:val="13"/>
  </w:num>
  <w:num w:numId="20">
    <w:abstractNumId w:val="7"/>
  </w:num>
  <w:num w:numId="21">
    <w:abstractNumId w:val="23"/>
  </w:num>
  <w:num w:numId="22">
    <w:abstractNumId w:val="10"/>
  </w:num>
  <w:num w:numId="23">
    <w:abstractNumId w:val="31"/>
  </w:num>
  <w:num w:numId="24">
    <w:abstractNumId w:val="19"/>
  </w:num>
  <w:num w:numId="25">
    <w:abstractNumId w:val="30"/>
  </w:num>
  <w:num w:numId="26">
    <w:abstractNumId w:val="9"/>
  </w:num>
  <w:num w:numId="27">
    <w:abstractNumId w:val="28"/>
  </w:num>
  <w:num w:numId="28">
    <w:abstractNumId w:val="14"/>
  </w:num>
  <w:num w:numId="29">
    <w:abstractNumId w:val="5"/>
  </w:num>
  <w:num w:numId="30">
    <w:abstractNumId w:val="6"/>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hideSpellingErrors/>
  <w:stylePaneFormatFilter w:val="3F01"/>
  <w:defaultTabStop w:val="708"/>
  <w:characterSpacingControl w:val="doNotCompress"/>
  <w:hdrShapeDefaults>
    <o:shapedefaults v:ext="edit" spidmax="28674">
      <o:colormenu v:ext="edit" fillcolor="white"/>
    </o:shapedefaults>
  </w:hdrShapeDefaults>
  <w:footnotePr>
    <w:footnote w:id="0"/>
    <w:footnote w:id="1"/>
  </w:footnotePr>
  <w:endnotePr>
    <w:endnote w:id="0"/>
    <w:endnote w:id="1"/>
  </w:endnotePr>
  <w:compat/>
  <w:rsids>
    <w:rsidRoot w:val="00042657"/>
    <w:rsid w:val="00004995"/>
    <w:rsid w:val="00005256"/>
    <w:rsid w:val="00013227"/>
    <w:rsid w:val="00013CAA"/>
    <w:rsid w:val="0002060E"/>
    <w:rsid w:val="0002420B"/>
    <w:rsid w:val="0002585C"/>
    <w:rsid w:val="000276E1"/>
    <w:rsid w:val="00027769"/>
    <w:rsid w:val="00034D40"/>
    <w:rsid w:val="00040194"/>
    <w:rsid w:val="0004049A"/>
    <w:rsid w:val="000404A5"/>
    <w:rsid w:val="00041315"/>
    <w:rsid w:val="00042657"/>
    <w:rsid w:val="00042EE1"/>
    <w:rsid w:val="000442AD"/>
    <w:rsid w:val="0004453C"/>
    <w:rsid w:val="00045D1F"/>
    <w:rsid w:val="000460C7"/>
    <w:rsid w:val="0005450C"/>
    <w:rsid w:val="000553E0"/>
    <w:rsid w:val="000559EE"/>
    <w:rsid w:val="000602CD"/>
    <w:rsid w:val="00063074"/>
    <w:rsid w:val="00065C8A"/>
    <w:rsid w:val="000672B2"/>
    <w:rsid w:val="00071760"/>
    <w:rsid w:val="00072980"/>
    <w:rsid w:val="0007319B"/>
    <w:rsid w:val="000746F8"/>
    <w:rsid w:val="00074B5E"/>
    <w:rsid w:val="00077431"/>
    <w:rsid w:val="00080376"/>
    <w:rsid w:val="0008704A"/>
    <w:rsid w:val="00087315"/>
    <w:rsid w:val="000903CB"/>
    <w:rsid w:val="0009645C"/>
    <w:rsid w:val="000964CE"/>
    <w:rsid w:val="000A532C"/>
    <w:rsid w:val="000A61DC"/>
    <w:rsid w:val="000B2D0D"/>
    <w:rsid w:val="000B335F"/>
    <w:rsid w:val="000B6275"/>
    <w:rsid w:val="000C0CC7"/>
    <w:rsid w:val="000C1102"/>
    <w:rsid w:val="000C18F6"/>
    <w:rsid w:val="000C34D0"/>
    <w:rsid w:val="000C3760"/>
    <w:rsid w:val="000C7391"/>
    <w:rsid w:val="000D1662"/>
    <w:rsid w:val="000D2565"/>
    <w:rsid w:val="000D3594"/>
    <w:rsid w:val="000D36AC"/>
    <w:rsid w:val="000D4238"/>
    <w:rsid w:val="000D6A85"/>
    <w:rsid w:val="000E18A5"/>
    <w:rsid w:val="000E327F"/>
    <w:rsid w:val="000E3D15"/>
    <w:rsid w:val="000E47F0"/>
    <w:rsid w:val="000E5E55"/>
    <w:rsid w:val="000F05FC"/>
    <w:rsid w:val="000F0C26"/>
    <w:rsid w:val="000F19C2"/>
    <w:rsid w:val="000F1E11"/>
    <w:rsid w:val="000F3834"/>
    <w:rsid w:val="000F529E"/>
    <w:rsid w:val="000F55BE"/>
    <w:rsid w:val="00101491"/>
    <w:rsid w:val="0010538B"/>
    <w:rsid w:val="0010598A"/>
    <w:rsid w:val="001068F1"/>
    <w:rsid w:val="00107E89"/>
    <w:rsid w:val="00112C7D"/>
    <w:rsid w:val="0011328A"/>
    <w:rsid w:val="00116E3D"/>
    <w:rsid w:val="001214C6"/>
    <w:rsid w:val="00122B64"/>
    <w:rsid w:val="00123C73"/>
    <w:rsid w:val="00126941"/>
    <w:rsid w:val="0013246F"/>
    <w:rsid w:val="001336F0"/>
    <w:rsid w:val="00135B7A"/>
    <w:rsid w:val="00135D1E"/>
    <w:rsid w:val="00137E9D"/>
    <w:rsid w:val="001408E5"/>
    <w:rsid w:val="0014118C"/>
    <w:rsid w:val="00141611"/>
    <w:rsid w:val="00142C98"/>
    <w:rsid w:val="00143300"/>
    <w:rsid w:val="0014404B"/>
    <w:rsid w:val="00144318"/>
    <w:rsid w:val="001501E6"/>
    <w:rsid w:val="00152341"/>
    <w:rsid w:val="001578F9"/>
    <w:rsid w:val="0016202C"/>
    <w:rsid w:val="001626D7"/>
    <w:rsid w:val="00162BB3"/>
    <w:rsid w:val="00162BC3"/>
    <w:rsid w:val="0017377F"/>
    <w:rsid w:val="001751EF"/>
    <w:rsid w:val="00175FDC"/>
    <w:rsid w:val="00181EBA"/>
    <w:rsid w:val="00182191"/>
    <w:rsid w:val="001848E3"/>
    <w:rsid w:val="0018612F"/>
    <w:rsid w:val="00191373"/>
    <w:rsid w:val="00191395"/>
    <w:rsid w:val="00196EC7"/>
    <w:rsid w:val="001972A8"/>
    <w:rsid w:val="001A0BE5"/>
    <w:rsid w:val="001A2FAD"/>
    <w:rsid w:val="001A4FC3"/>
    <w:rsid w:val="001B1BB6"/>
    <w:rsid w:val="001B1BDA"/>
    <w:rsid w:val="001B1EDB"/>
    <w:rsid w:val="001B366C"/>
    <w:rsid w:val="001B3BC2"/>
    <w:rsid w:val="001B48F6"/>
    <w:rsid w:val="001B4C45"/>
    <w:rsid w:val="001B6018"/>
    <w:rsid w:val="001B621E"/>
    <w:rsid w:val="001B79DF"/>
    <w:rsid w:val="001C46EF"/>
    <w:rsid w:val="001C4D3C"/>
    <w:rsid w:val="001C4E83"/>
    <w:rsid w:val="001C5265"/>
    <w:rsid w:val="001C6D4C"/>
    <w:rsid w:val="001D3C5C"/>
    <w:rsid w:val="001E1C6E"/>
    <w:rsid w:val="001E2231"/>
    <w:rsid w:val="001E678C"/>
    <w:rsid w:val="001E6D7F"/>
    <w:rsid w:val="001F04E4"/>
    <w:rsid w:val="001F2B02"/>
    <w:rsid w:val="001F42AD"/>
    <w:rsid w:val="001F446B"/>
    <w:rsid w:val="001F54A8"/>
    <w:rsid w:val="00205746"/>
    <w:rsid w:val="002059A2"/>
    <w:rsid w:val="00205CD8"/>
    <w:rsid w:val="00206B52"/>
    <w:rsid w:val="00211303"/>
    <w:rsid w:val="00212686"/>
    <w:rsid w:val="00213320"/>
    <w:rsid w:val="0022421B"/>
    <w:rsid w:val="002242C2"/>
    <w:rsid w:val="00225431"/>
    <w:rsid w:val="00225608"/>
    <w:rsid w:val="00225713"/>
    <w:rsid w:val="00225E5D"/>
    <w:rsid w:val="00232A2E"/>
    <w:rsid w:val="00240411"/>
    <w:rsid w:val="002405F6"/>
    <w:rsid w:val="00242D3D"/>
    <w:rsid w:val="00246FE4"/>
    <w:rsid w:val="0024709A"/>
    <w:rsid w:val="00250783"/>
    <w:rsid w:val="0025232E"/>
    <w:rsid w:val="00254CD0"/>
    <w:rsid w:val="002604E7"/>
    <w:rsid w:val="00264115"/>
    <w:rsid w:val="00266543"/>
    <w:rsid w:val="0026757F"/>
    <w:rsid w:val="002729A9"/>
    <w:rsid w:val="002751B8"/>
    <w:rsid w:val="0027730B"/>
    <w:rsid w:val="0028206E"/>
    <w:rsid w:val="00283C03"/>
    <w:rsid w:val="0028576C"/>
    <w:rsid w:val="00287608"/>
    <w:rsid w:val="00291D95"/>
    <w:rsid w:val="00296C7A"/>
    <w:rsid w:val="002A1CBC"/>
    <w:rsid w:val="002A2511"/>
    <w:rsid w:val="002A2908"/>
    <w:rsid w:val="002A3CF4"/>
    <w:rsid w:val="002A456A"/>
    <w:rsid w:val="002A62D3"/>
    <w:rsid w:val="002B0E04"/>
    <w:rsid w:val="002B2CE8"/>
    <w:rsid w:val="002C0A2E"/>
    <w:rsid w:val="002C25C5"/>
    <w:rsid w:val="002C26B9"/>
    <w:rsid w:val="002C2DC3"/>
    <w:rsid w:val="002C46E6"/>
    <w:rsid w:val="002C555E"/>
    <w:rsid w:val="002C68F0"/>
    <w:rsid w:val="002C6C30"/>
    <w:rsid w:val="002C6E17"/>
    <w:rsid w:val="002C6F7E"/>
    <w:rsid w:val="002D1EC8"/>
    <w:rsid w:val="002D20F7"/>
    <w:rsid w:val="002D441D"/>
    <w:rsid w:val="002D622C"/>
    <w:rsid w:val="002D7370"/>
    <w:rsid w:val="002E05F0"/>
    <w:rsid w:val="002E2118"/>
    <w:rsid w:val="002E230D"/>
    <w:rsid w:val="002E2F54"/>
    <w:rsid w:val="002E3A36"/>
    <w:rsid w:val="002E49CC"/>
    <w:rsid w:val="002E63AF"/>
    <w:rsid w:val="002F16B4"/>
    <w:rsid w:val="002F4CC9"/>
    <w:rsid w:val="002F559D"/>
    <w:rsid w:val="002F7441"/>
    <w:rsid w:val="002F78ED"/>
    <w:rsid w:val="00301964"/>
    <w:rsid w:val="003021C3"/>
    <w:rsid w:val="00302CE4"/>
    <w:rsid w:val="00304504"/>
    <w:rsid w:val="0030708B"/>
    <w:rsid w:val="00310369"/>
    <w:rsid w:val="00311723"/>
    <w:rsid w:val="00315527"/>
    <w:rsid w:val="003165EC"/>
    <w:rsid w:val="00316D81"/>
    <w:rsid w:val="00316EE3"/>
    <w:rsid w:val="003213CF"/>
    <w:rsid w:val="003229CD"/>
    <w:rsid w:val="00323B9A"/>
    <w:rsid w:val="003252E0"/>
    <w:rsid w:val="00325BC0"/>
    <w:rsid w:val="00325CA8"/>
    <w:rsid w:val="00326529"/>
    <w:rsid w:val="00332A6E"/>
    <w:rsid w:val="00334AA1"/>
    <w:rsid w:val="00336415"/>
    <w:rsid w:val="00345CAF"/>
    <w:rsid w:val="003510A5"/>
    <w:rsid w:val="00351F0D"/>
    <w:rsid w:val="0035367C"/>
    <w:rsid w:val="0035448C"/>
    <w:rsid w:val="00354C60"/>
    <w:rsid w:val="003555E5"/>
    <w:rsid w:val="003557E1"/>
    <w:rsid w:val="00357CF0"/>
    <w:rsid w:val="00360657"/>
    <w:rsid w:val="003632B0"/>
    <w:rsid w:val="003636E2"/>
    <w:rsid w:val="003757A7"/>
    <w:rsid w:val="00376136"/>
    <w:rsid w:val="003767EF"/>
    <w:rsid w:val="00377394"/>
    <w:rsid w:val="00380302"/>
    <w:rsid w:val="00384ACF"/>
    <w:rsid w:val="003861DA"/>
    <w:rsid w:val="00387CBF"/>
    <w:rsid w:val="003A2DB1"/>
    <w:rsid w:val="003A36AA"/>
    <w:rsid w:val="003A4148"/>
    <w:rsid w:val="003A5D3F"/>
    <w:rsid w:val="003A5F2A"/>
    <w:rsid w:val="003A62EE"/>
    <w:rsid w:val="003A79B6"/>
    <w:rsid w:val="003B4C73"/>
    <w:rsid w:val="003B70C4"/>
    <w:rsid w:val="003C0443"/>
    <w:rsid w:val="003C1A2E"/>
    <w:rsid w:val="003C1F3A"/>
    <w:rsid w:val="003C1FB2"/>
    <w:rsid w:val="003C44FE"/>
    <w:rsid w:val="003D1CE2"/>
    <w:rsid w:val="003D5115"/>
    <w:rsid w:val="003D5169"/>
    <w:rsid w:val="003D5592"/>
    <w:rsid w:val="003D69F5"/>
    <w:rsid w:val="003E4348"/>
    <w:rsid w:val="003E50D8"/>
    <w:rsid w:val="003E549D"/>
    <w:rsid w:val="003F024A"/>
    <w:rsid w:val="003F0EFF"/>
    <w:rsid w:val="003F2D81"/>
    <w:rsid w:val="003F3E68"/>
    <w:rsid w:val="003F41DC"/>
    <w:rsid w:val="003F62B4"/>
    <w:rsid w:val="003F65C8"/>
    <w:rsid w:val="003F68B9"/>
    <w:rsid w:val="003F6BC7"/>
    <w:rsid w:val="004006F8"/>
    <w:rsid w:val="00401465"/>
    <w:rsid w:val="00402C61"/>
    <w:rsid w:val="004042AF"/>
    <w:rsid w:val="004046E9"/>
    <w:rsid w:val="00405044"/>
    <w:rsid w:val="004059BA"/>
    <w:rsid w:val="00407806"/>
    <w:rsid w:val="00410410"/>
    <w:rsid w:val="00411AC6"/>
    <w:rsid w:val="00414222"/>
    <w:rsid w:val="00415426"/>
    <w:rsid w:val="0041772F"/>
    <w:rsid w:val="00420233"/>
    <w:rsid w:val="00421432"/>
    <w:rsid w:val="00422092"/>
    <w:rsid w:val="00422775"/>
    <w:rsid w:val="00423C4E"/>
    <w:rsid w:val="004253B2"/>
    <w:rsid w:val="00427939"/>
    <w:rsid w:val="00431AA9"/>
    <w:rsid w:val="00432037"/>
    <w:rsid w:val="004330E0"/>
    <w:rsid w:val="00440034"/>
    <w:rsid w:val="004413FA"/>
    <w:rsid w:val="00450340"/>
    <w:rsid w:val="00450DD7"/>
    <w:rsid w:val="00452678"/>
    <w:rsid w:val="0045398C"/>
    <w:rsid w:val="00454788"/>
    <w:rsid w:val="00454A37"/>
    <w:rsid w:val="004566D9"/>
    <w:rsid w:val="00456A54"/>
    <w:rsid w:val="004575A2"/>
    <w:rsid w:val="004601B9"/>
    <w:rsid w:val="004724E0"/>
    <w:rsid w:val="00474279"/>
    <w:rsid w:val="00475880"/>
    <w:rsid w:val="0047603B"/>
    <w:rsid w:val="004767EF"/>
    <w:rsid w:val="0047704B"/>
    <w:rsid w:val="00481250"/>
    <w:rsid w:val="00481F06"/>
    <w:rsid w:val="0048523E"/>
    <w:rsid w:val="00491A55"/>
    <w:rsid w:val="004970EF"/>
    <w:rsid w:val="004A0AA1"/>
    <w:rsid w:val="004A111D"/>
    <w:rsid w:val="004A276D"/>
    <w:rsid w:val="004A73F7"/>
    <w:rsid w:val="004A7634"/>
    <w:rsid w:val="004A7B80"/>
    <w:rsid w:val="004B173E"/>
    <w:rsid w:val="004B249C"/>
    <w:rsid w:val="004B249F"/>
    <w:rsid w:val="004B2ED9"/>
    <w:rsid w:val="004B4CFD"/>
    <w:rsid w:val="004B5272"/>
    <w:rsid w:val="004C1006"/>
    <w:rsid w:val="004C5DEB"/>
    <w:rsid w:val="004D002C"/>
    <w:rsid w:val="004D1749"/>
    <w:rsid w:val="004D3D57"/>
    <w:rsid w:val="004D5148"/>
    <w:rsid w:val="004D60F1"/>
    <w:rsid w:val="004D6348"/>
    <w:rsid w:val="004E0409"/>
    <w:rsid w:val="004E0A74"/>
    <w:rsid w:val="004E0D82"/>
    <w:rsid w:val="004E2BC8"/>
    <w:rsid w:val="004E2F3E"/>
    <w:rsid w:val="004E5314"/>
    <w:rsid w:val="004E5379"/>
    <w:rsid w:val="004E59FE"/>
    <w:rsid w:val="004F490C"/>
    <w:rsid w:val="005012EC"/>
    <w:rsid w:val="0050321F"/>
    <w:rsid w:val="00504DC3"/>
    <w:rsid w:val="005069C9"/>
    <w:rsid w:val="005137FD"/>
    <w:rsid w:val="0052169A"/>
    <w:rsid w:val="00522DAD"/>
    <w:rsid w:val="0052340F"/>
    <w:rsid w:val="00523EF5"/>
    <w:rsid w:val="00524305"/>
    <w:rsid w:val="0052616E"/>
    <w:rsid w:val="005263B2"/>
    <w:rsid w:val="00532F39"/>
    <w:rsid w:val="0053566F"/>
    <w:rsid w:val="0053747A"/>
    <w:rsid w:val="005406BA"/>
    <w:rsid w:val="00542744"/>
    <w:rsid w:val="00543AF8"/>
    <w:rsid w:val="00544038"/>
    <w:rsid w:val="005513E4"/>
    <w:rsid w:val="0055361B"/>
    <w:rsid w:val="0055369B"/>
    <w:rsid w:val="00554F82"/>
    <w:rsid w:val="005553F1"/>
    <w:rsid w:val="005607EC"/>
    <w:rsid w:val="0056103D"/>
    <w:rsid w:val="00561D17"/>
    <w:rsid w:val="00563C40"/>
    <w:rsid w:val="00564A8C"/>
    <w:rsid w:val="005651A1"/>
    <w:rsid w:val="0056524E"/>
    <w:rsid w:val="005722C2"/>
    <w:rsid w:val="005749BB"/>
    <w:rsid w:val="0057599E"/>
    <w:rsid w:val="005826E8"/>
    <w:rsid w:val="005831AA"/>
    <w:rsid w:val="005855DE"/>
    <w:rsid w:val="00585742"/>
    <w:rsid w:val="00586BC1"/>
    <w:rsid w:val="00592124"/>
    <w:rsid w:val="00594FB8"/>
    <w:rsid w:val="005A0831"/>
    <w:rsid w:val="005A252A"/>
    <w:rsid w:val="005A4FBD"/>
    <w:rsid w:val="005A613B"/>
    <w:rsid w:val="005A696F"/>
    <w:rsid w:val="005B093F"/>
    <w:rsid w:val="005B4C4A"/>
    <w:rsid w:val="005C2EC4"/>
    <w:rsid w:val="005C31D5"/>
    <w:rsid w:val="005C6FD0"/>
    <w:rsid w:val="005C7404"/>
    <w:rsid w:val="005D2B6B"/>
    <w:rsid w:val="005D5B65"/>
    <w:rsid w:val="005D632A"/>
    <w:rsid w:val="005E02B0"/>
    <w:rsid w:val="005E0FBA"/>
    <w:rsid w:val="005E1C3A"/>
    <w:rsid w:val="005E248F"/>
    <w:rsid w:val="005E5E03"/>
    <w:rsid w:val="005E6256"/>
    <w:rsid w:val="005E66D5"/>
    <w:rsid w:val="005E66E5"/>
    <w:rsid w:val="005E77DB"/>
    <w:rsid w:val="005F2BF2"/>
    <w:rsid w:val="005F7746"/>
    <w:rsid w:val="0060171F"/>
    <w:rsid w:val="00601D9D"/>
    <w:rsid w:val="00603D07"/>
    <w:rsid w:val="00604C2B"/>
    <w:rsid w:val="0060615F"/>
    <w:rsid w:val="00611020"/>
    <w:rsid w:val="00613BD3"/>
    <w:rsid w:val="0061542A"/>
    <w:rsid w:val="00616DCE"/>
    <w:rsid w:val="006172FD"/>
    <w:rsid w:val="00617E08"/>
    <w:rsid w:val="00621D32"/>
    <w:rsid w:val="006245AA"/>
    <w:rsid w:val="006275B7"/>
    <w:rsid w:val="006339FC"/>
    <w:rsid w:val="00643A3A"/>
    <w:rsid w:val="00644B48"/>
    <w:rsid w:val="00645FAE"/>
    <w:rsid w:val="00650B7C"/>
    <w:rsid w:val="0065163E"/>
    <w:rsid w:val="00653ACC"/>
    <w:rsid w:val="006570AF"/>
    <w:rsid w:val="0066089B"/>
    <w:rsid w:val="00660B55"/>
    <w:rsid w:val="00661256"/>
    <w:rsid w:val="00661C5E"/>
    <w:rsid w:val="006653E1"/>
    <w:rsid w:val="006654E4"/>
    <w:rsid w:val="00666BE3"/>
    <w:rsid w:val="006676D0"/>
    <w:rsid w:val="00667D4E"/>
    <w:rsid w:val="006709A1"/>
    <w:rsid w:val="006728E1"/>
    <w:rsid w:val="006813FA"/>
    <w:rsid w:val="00683EC6"/>
    <w:rsid w:val="00684B37"/>
    <w:rsid w:val="00690854"/>
    <w:rsid w:val="00690CBB"/>
    <w:rsid w:val="0069169B"/>
    <w:rsid w:val="00691AB4"/>
    <w:rsid w:val="00692A3F"/>
    <w:rsid w:val="00694725"/>
    <w:rsid w:val="00697E8A"/>
    <w:rsid w:val="006A39F1"/>
    <w:rsid w:val="006A3E14"/>
    <w:rsid w:val="006A4C4D"/>
    <w:rsid w:val="006A5DEB"/>
    <w:rsid w:val="006A6B32"/>
    <w:rsid w:val="006B1BD0"/>
    <w:rsid w:val="006B3FE9"/>
    <w:rsid w:val="006B43E3"/>
    <w:rsid w:val="006C1C7A"/>
    <w:rsid w:val="006C26AE"/>
    <w:rsid w:val="006C3C52"/>
    <w:rsid w:val="006C4948"/>
    <w:rsid w:val="006C5420"/>
    <w:rsid w:val="006C54D7"/>
    <w:rsid w:val="006C6809"/>
    <w:rsid w:val="006C7A6B"/>
    <w:rsid w:val="006C7AD1"/>
    <w:rsid w:val="006C7C20"/>
    <w:rsid w:val="006C7DF9"/>
    <w:rsid w:val="006D02D7"/>
    <w:rsid w:val="006D076F"/>
    <w:rsid w:val="006D1B50"/>
    <w:rsid w:val="006D27BB"/>
    <w:rsid w:val="006D37EE"/>
    <w:rsid w:val="006D42D8"/>
    <w:rsid w:val="006D4832"/>
    <w:rsid w:val="006D51A1"/>
    <w:rsid w:val="006D794E"/>
    <w:rsid w:val="006E1632"/>
    <w:rsid w:val="006E3FFF"/>
    <w:rsid w:val="006E482C"/>
    <w:rsid w:val="006E4E6F"/>
    <w:rsid w:val="006E6FF9"/>
    <w:rsid w:val="006F2641"/>
    <w:rsid w:val="006F31B0"/>
    <w:rsid w:val="006F4247"/>
    <w:rsid w:val="006F4724"/>
    <w:rsid w:val="006F5956"/>
    <w:rsid w:val="006F7FC3"/>
    <w:rsid w:val="0070050E"/>
    <w:rsid w:val="0070179B"/>
    <w:rsid w:val="007027EF"/>
    <w:rsid w:val="00703D0D"/>
    <w:rsid w:val="00704B04"/>
    <w:rsid w:val="00707DA6"/>
    <w:rsid w:val="007103F0"/>
    <w:rsid w:val="0071157B"/>
    <w:rsid w:val="00714B2A"/>
    <w:rsid w:val="00714E5D"/>
    <w:rsid w:val="007154D3"/>
    <w:rsid w:val="00716FAF"/>
    <w:rsid w:val="0072033D"/>
    <w:rsid w:val="00724B33"/>
    <w:rsid w:val="007252A5"/>
    <w:rsid w:val="00726F80"/>
    <w:rsid w:val="00730D15"/>
    <w:rsid w:val="0073109A"/>
    <w:rsid w:val="0073369E"/>
    <w:rsid w:val="00735F1A"/>
    <w:rsid w:val="00736727"/>
    <w:rsid w:val="0074287A"/>
    <w:rsid w:val="007428FC"/>
    <w:rsid w:val="007445BF"/>
    <w:rsid w:val="00745D26"/>
    <w:rsid w:val="00746495"/>
    <w:rsid w:val="00752610"/>
    <w:rsid w:val="00752AEC"/>
    <w:rsid w:val="007570F1"/>
    <w:rsid w:val="00763839"/>
    <w:rsid w:val="007639E3"/>
    <w:rsid w:val="00764075"/>
    <w:rsid w:val="00771AC8"/>
    <w:rsid w:val="00775669"/>
    <w:rsid w:val="00775EFF"/>
    <w:rsid w:val="00776065"/>
    <w:rsid w:val="00776EA4"/>
    <w:rsid w:val="007831CD"/>
    <w:rsid w:val="00784DA9"/>
    <w:rsid w:val="00785BDD"/>
    <w:rsid w:val="00786342"/>
    <w:rsid w:val="00787EF9"/>
    <w:rsid w:val="007909E3"/>
    <w:rsid w:val="00791423"/>
    <w:rsid w:val="0079167D"/>
    <w:rsid w:val="007A0CC8"/>
    <w:rsid w:val="007B7DF8"/>
    <w:rsid w:val="007C3D86"/>
    <w:rsid w:val="007C759D"/>
    <w:rsid w:val="007D0A8C"/>
    <w:rsid w:val="007D4BE6"/>
    <w:rsid w:val="007D79B6"/>
    <w:rsid w:val="007E51E6"/>
    <w:rsid w:val="007E5A30"/>
    <w:rsid w:val="007E5FAA"/>
    <w:rsid w:val="007E7722"/>
    <w:rsid w:val="007F0CB5"/>
    <w:rsid w:val="007F2057"/>
    <w:rsid w:val="007F317E"/>
    <w:rsid w:val="007F42C5"/>
    <w:rsid w:val="007F6EAB"/>
    <w:rsid w:val="0080015F"/>
    <w:rsid w:val="00806674"/>
    <w:rsid w:val="00807337"/>
    <w:rsid w:val="00807711"/>
    <w:rsid w:val="00810D6C"/>
    <w:rsid w:val="008140B2"/>
    <w:rsid w:val="00816535"/>
    <w:rsid w:val="008167C3"/>
    <w:rsid w:val="008204DF"/>
    <w:rsid w:val="00821396"/>
    <w:rsid w:val="008237D4"/>
    <w:rsid w:val="008240E5"/>
    <w:rsid w:val="008243A1"/>
    <w:rsid w:val="00824BF1"/>
    <w:rsid w:val="008251EF"/>
    <w:rsid w:val="00827D83"/>
    <w:rsid w:val="008300B0"/>
    <w:rsid w:val="0083795C"/>
    <w:rsid w:val="008435CD"/>
    <w:rsid w:val="00843FD5"/>
    <w:rsid w:val="00846367"/>
    <w:rsid w:val="00851447"/>
    <w:rsid w:val="00851C81"/>
    <w:rsid w:val="008520A3"/>
    <w:rsid w:val="00852EE7"/>
    <w:rsid w:val="00853DA4"/>
    <w:rsid w:val="008557A7"/>
    <w:rsid w:val="00855E44"/>
    <w:rsid w:val="0085681E"/>
    <w:rsid w:val="008614DA"/>
    <w:rsid w:val="0086484E"/>
    <w:rsid w:val="00865856"/>
    <w:rsid w:val="008671A4"/>
    <w:rsid w:val="00867422"/>
    <w:rsid w:val="00867D05"/>
    <w:rsid w:val="00875E0B"/>
    <w:rsid w:val="008764E7"/>
    <w:rsid w:val="00877C71"/>
    <w:rsid w:val="0088294F"/>
    <w:rsid w:val="00883AFB"/>
    <w:rsid w:val="0089270C"/>
    <w:rsid w:val="00893220"/>
    <w:rsid w:val="008955FF"/>
    <w:rsid w:val="00896104"/>
    <w:rsid w:val="008A0E19"/>
    <w:rsid w:val="008A4FD9"/>
    <w:rsid w:val="008A6A04"/>
    <w:rsid w:val="008B0801"/>
    <w:rsid w:val="008B1FC5"/>
    <w:rsid w:val="008B7CBD"/>
    <w:rsid w:val="008C11E0"/>
    <w:rsid w:val="008C1DAE"/>
    <w:rsid w:val="008C2143"/>
    <w:rsid w:val="008C26C5"/>
    <w:rsid w:val="008C566E"/>
    <w:rsid w:val="008D2655"/>
    <w:rsid w:val="008D3211"/>
    <w:rsid w:val="008D6FC4"/>
    <w:rsid w:val="008E1C55"/>
    <w:rsid w:val="008E440E"/>
    <w:rsid w:val="008E67A6"/>
    <w:rsid w:val="008F17B2"/>
    <w:rsid w:val="008F1998"/>
    <w:rsid w:val="008F6641"/>
    <w:rsid w:val="008F68CA"/>
    <w:rsid w:val="00900042"/>
    <w:rsid w:val="00900AD4"/>
    <w:rsid w:val="009018F4"/>
    <w:rsid w:val="00902458"/>
    <w:rsid w:val="00904D96"/>
    <w:rsid w:val="00910D96"/>
    <w:rsid w:val="00911B71"/>
    <w:rsid w:val="00912AAA"/>
    <w:rsid w:val="00912C69"/>
    <w:rsid w:val="009139F4"/>
    <w:rsid w:val="00914315"/>
    <w:rsid w:val="00916810"/>
    <w:rsid w:val="00916A62"/>
    <w:rsid w:val="0092122A"/>
    <w:rsid w:val="00921EE0"/>
    <w:rsid w:val="0092201F"/>
    <w:rsid w:val="00926BA0"/>
    <w:rsid w:val="0093379A"/>
    <w:rsid w:val="009373F6"/>
    <w:rsid w:val="00942691"/>
    <w:rsid w:val="0094301E"/>
    <w:rsid w:val="00943BB8"/>
    <w:rsid w:val="00944F86"/>
    <w:rsid w:val="00946B1B"/>
    <w:rsid w:val="00956F6B"/>
    <w:rsid w:val="00960EEC"/>
    <w:rsid w:val="00965C2D"/>
    <w:rsid w:val="00967CCE"/>
    <w:rsid w:val="00970FD6"/>
    <w:rsid w:val="0097138B"/>
    <w:rsid w:val="0097155A"/>
    <w:rsid w:val="009716B9"/>
    <w:rsid w:val="009737E6"/>
    <w:rsid w:val="009754CA"/>
    <w:rsid w:val="009777C9"/>
    <w:rsid w:val="00982D67"/>
    <w:rsid w:val="00985332"/>
    <w:rsid w:val="00985506"/>
    <w:rsid w:val="00987CF6"/>
    <w:rsid w:val="0099429D"/>
    <w:rsid w:val="009946A5"/>
    <w:rsid w:val="00994862"/>
    <w:rsid w:val="00994F5F"/>
    <w:rsid w:val="00995205"/>
    <w:rsid w:val="00997827"/>
    <w:rsid w:val="009A0DCE"/>
    <w:rsid w:val="009A3032"/>
    <w:rsid w:val="009A64FB"/>
    <w:rsid w:val="009B13C0"/>
    <w:rsid w:val="009B2178"/>
    <w:rsid w:val="009B2B3C"/>
    <w:rsid w:val="009B30C0"/>
    <w:rsid w:val="009B32FA"/>
    <w:rsid w:val="009B6882"/>
    <w:rsid w:val="009B6ED5"/>
    <w:rsid w:val="009C066E"/>
    <w:rsid w:val="009C248D"/>
    <w:rsid w:val="009C2B88"/>
    <w:rsid w:val="009C4037"/>
    <w:rsid w:val="009C4349"/>
    <w:rsid w:val="009C43F9"/>
    <w:rsid w:val="009C7833"/>
    <w:rsid w:val="009D078B"/>
    <w:rsid w:val="009D09AC"/>
    <w:rsid w:val="009D2686"/>
    <w:rsid w:val="009D3B8B"/>
    <w:rsid w:val="009D3D86"/>
    <w:rsid w:val="009D5C3E"/>
    <w:rsid w:val="009D5E3A"/>
    <w:rsid w:val="009E054F"/>
    <w:rsid w:val="009E4F02"/>
    <w:rsid w:val="009E7884"/>
    <w:rsid w:val="009F6836"/>
    <w:rsid w:val="009F6E46"/>
    <w:rsid w:val="00A003CA"/>
    <w:rsid w:val="00A007F8"/>
    <w:rsid w:val="00A010E3"/>
    <w:rsid w:val="00A05532"/>
    <w:rsid w:val="00A12CD1"/>
    <w:rsid w:val="00A134F8"/>
    <w:rsid w:val="00A13D63"/>
    <w:rsid w:val="00A13F63"/>
    <w:rsid w:val="00A1468F"/>
    <w:rsid w:val="00A17FB6"/>
    <w:rsid w:val="00A211E6"/>
    <w:rsid w:val="00A21BA8"/>
    <w:rsid w:val="00A253EC"/>
    <w:rsid w:val="00A25C0F"/>
    <w:rsid w:val="00A26221"/>
    <w:rsid w:val="00A277C6"/>
    <w:rsid w:val="00A30044"/>
    <w:rsid w:val="00A34E7F"/>
    <w:rsid w:val="00A4191B"/>
    <w:rsid w:val="00A42BF1"/>
    <w:rsid w:val="00A47117"/>
    <w:rsid w:val="00A53002"/>
    <w:rsid w:val="00A5639A"/>
    <w:rsid w:val="00A62B77"/>
    <w:rsid w:val="00A66963"/>
    <w:rsid w:val="00A674B2"/>
    <w:rsid w:val="00A702FE"/>
    <w:rsid w:val="00A71E2F"/>
    <w:rsid w:val="00A72447"/>
    <w:rsid w:val="00A7376C"/>
    <w:rsid w:val="00A808AB"/>
    <w:rsid w:val="00A81125"/>
    <w:rsid w:val="00A822E3"/>
    <w:rsid w:val="00A83849"/>
    <w:rsid w:val="00A842A3"/>
    <w:rsid w:val="00A939AE"/>
    <w:rsid w:val="00AA0C7A"/>
    <w:rsid w:val="00AA3764"/>
    <w:rsid w:val="00AA57B6"/>
    <w:rsid w:val="00AA7322"/>
    <w:rsid w:val="00AB0C73"/>
    <w:rsid w:val="00AB27B8"/>
    <w:rsid w:val="00AB4EA7"/>
    <w:rsid w:val="00AB5CBE"/>
    <w:rsid w:val="00AB70B9"/>
    <w:rsid w:val="00AB7498"/>
    <w:rsid w:val="00AC102D"/>
    <w:rsid w:val="00AC3609"/>
    <w:rsid w:val="00AC4750"/>
    <w:rsid w:val="00AC7F64"/>
    <w:rsid w:val="00AD3A32"/>
    <w:rsid w:val="00AE062E"/>
    <w:rsid w:val="00AE10C9"/>
    <w:rsid w:val="00AE172E"/>
    <w:rsid w:val="00AE280A"/>
    <w:rsid w:val="00AE48F3"/>
    <w:rsid w:val="00AE4910"/>
    <w:rsid w:val="00AE5364"/>
    <w:rsid w:val="00AE6262"/>
    <w:rsid w:val="00AE7CE5"/>
    <w:rsid w:val="00AF7328"/>
    <w:rsid w:val="00AF73C7"/>
    <w:rsid w:val="00B01D0C"/>
    <w:rsid w:val="00B05B24"/>
    <w:rsid w:val="00B156F1"/>
    <w:rsid w:val="00B2115F"/>
    <w:rsid w:val="00B21345"/>
    <w:rsid w:val="00B2228B"/>
    <w:rsid w:val="00B23E7F"/>
    <w:rsid w:val="00B244AD"/>
    <w:rsid w:val="00B24717"/>
    <w:rsid w:val="00B248DC"/>
    <w:rsid w:val="00B26E36"/>
    <w:rsid w:val="00B30519"/>
    <w:rsid w:val="00B30A53"/>
    <w:rsid w:val="00B33EDE"/>
    <w:rsid w:val="00B37BBB"/>
    <w:rsid w:val="00B41592"/>
    <w:rsid w:val="00B42EBC"/>
    <w:rsid w:val="00B51610"/>
    <w:rsid w:val="00B527BF"/>
    <w:rsid w:val="00B55244"/>
    <w:rsid w:val="00B56808"/>
    <w:rsid w:val="00B62C67"/>
    <w:rsid w:val="00B63852"/>
    <w:rsid w:val="00B64743"/>
    <w:rsid w:val="00B65749"/>
    <w:rsid w:val="00B65EF2"/>
    <w:rsid w:val="00B67FE4"/>
    <w:rsid w:val="00B7051C"/>
    <w:rsid w:val="00B70857"/>
    <w:rsid w:val="00B70EF4"/>
    <w:rsid w:val="00B70FF3"/>
    <w:rsid w:val="00B72FEF"/>
    <w:rsid w:val="00B76439"/>
    <w:rsid w:val="00B76D97"/>
    <w:rsid w:val="00B776A5"/>
    <w:rsid w:val="00B77CCE"/>
    <w:rsid w:val="00B82598"/>
    <w:rsid w:val="00B85AEE"/>
    <w:rsid w:val="00B85C40"/>
    <w:rsid w:val="00B870C8"/>
    <w:rsid w:val="00B87E6E"/>
    <w:rsid w:val="00B92897"/>
    <w:rsid w:val="00B96592"/>
    <w:rsid w:val="00B9699F"/>
    <w:rsid w:val="00B96C2F"/>
    <w:rsid w:val="00B97513"/>
    <w:rsid w:val="00BA041E"/>
    <w:rsid w:val="00BA0541"/>
    <w:rsid w:val="00BA0CD7"/>
    <w:rsid w:val="00BA0EA3"/>
    <w:rsid w:val="00BA2CE7"/>
    <w:rsid w:val="00BA4A6A"/>
    <w:rsid w:val="00BA4C88"/>
    <w:rsid w:val="00BA5375"/>
    <w:rsid w:val="00BB125C"/>
    <w:rsid w:val="00BB1AE5"/>
    <w:rsid w:val="00BB2E08"/>
    <w:rsid w:val="00BB3E87"/>
    <w:rsid w:val="00BB5E2E"/>
    <w:rsid w:val="00BC0959"/>
    <w:rsid w:val="00BC14D3"/>
    <w:rsid w:val="00BC21BC"/>
    <w:rsid w:val="00BC2F89"/>
    <w:rsid w:val="00BC3C9C"/>
    <w:rsid w:val="00BD10D9"/>
    <w:rsid w:val="00BD1AC3"/>
    <w:rsid w:val="00BD3274"/>
    <w:rsid w:val="00BD5FE6"/>
    <w:rsid w:val="00BD64BF"/>
    <w:rsid w:val="00BD6906"/>
    <w:rsid w:val="00BE0B00"/>
    <w:rsid w:val="00BE185D"/>
    <w:rsid w:val="00BE2088"/>
    <w:rsid w:val="00BE43D7"/>
    <w:rsid w:val="00BE6B23"/>
    <w:rsid w:val="00BE7F82"/>
    <w:rsid w:val="00BF25D9"/>
    <w:rsid w:val="00BF3386"/>
    <w:rsid w:val="00BF47AD"/>
    <w:rsid w:val="00BF49ED"/>
    <w:rsid w:val="00BF5545"/>
    <w:rsid w:val="00BF77AA"/>
    <w:rsid w:val="00BF7EFB"/>
    <w:rsid w:val="00C0071E"/>
    <w:rsid w:val="00C01243"/>
    <w:rsid w:val="00C04513"/>
    <w:rsid w:val="00C0668B"/>
    <w:rsid w:val="00C075D4"/>
    <w:rsid w:val="00C12D8C"/>
    <w:rsid w:val="00C1491C"/>
    <w:rsid w:val="00C17DB9"/>
    <w:rsid w:val="00C20794"/>
    <w:rsid w:val="00C21419"/>
    <w:rsid w:val="00C222BB"/>
    <w:rsid w:val="00C239AB"/>
    <w:rsid w:val="00C24A90"/>
    <w:rsid w:val="00C26084"/>
    <w:rsid w:val="00C30080"/>
    <w:rsid w:val="00C3210C"/>
    <w:rsid w:val="00C339FE"/>
    <w:rsid w:val="00C34D99"/>
    <w:rsid w:val="00C35188"/>
    <w:rsid w:val="00C355AA"/>
    <w:rsid w:val="00C36A69"/>
    <w:rsid w:val="00C37D10"/>
    <w:rsid w:val="00C40F62"/>
    <w:rsid w:val="00C41527"/>
    <w:rsid w:val="00C41774"/>
    <w:rsid w:val="00C44C37"/>
    <w:rsid w:val="00C455BB"/>
    <w:rsid w:val="00C4711D"/>
    <w:rsid w:val="00C52E16"/>
    <w:rsid w:val="00C53408"/>
    <w:rsid w:val="00C53761"/>
    <w:rsid w:val="00C53DDE"/>
    <w:rsid w:val="00C54B55"/>
    <w:rsid w:val="00C55501"/>
    <w:rsid w:val="00C557BA"/>
    <w:rsid w:val="00C56C99"/>
    <w:rsid w:val="00C57DD9"/>
    <w:rsid w:val="00C609C2"/>
    <w:rsid w:val="00C61F0E"/>
    <w:rsid w:val="00C65AA2"/>
    <w:rsid w:val="00C663DB"/>
    <w:rsid w:val="00C668A6"/>
    <w:rsid w:val="00C66D7C"/>
    <w:rsid w:val="00C718DE"/>
    <w:rsid w:val="00C7274B"/>
    <w:rsid w:val="00C72E4B"/>
    <w:rsid w:val="00C73D72"/>
    <w:rsid w:val="00C74FB8"/>
    <w:rsid w:val="00C751EE"/>
    <w:rsid w:val="00C80B0A"/>
    <w:rsid w:val="00C82D7E"/>
    <w:rsid w:val="00C87DCF"/>
    <w:rsid w:val="00C87FE0"/>
    <w:rsid w:val="00C93C0F"/>
    <w:rsid w:val="00C941E7"/>
    <w:rsid w:val="00C963F0"/>
    <w:rsid w:val="00C97B7D"/>
    <w:rsid w:val="00CA1C2A"/>
    <w:rsid w:val="00CA5144"/>
    <w:rsid w:val="00CA7518"/>
    <w:rsid w:val="00CB33B4"/>
    <w:rsid w:val="00CB4211"/>
    <w:rsid w:val="00CB493F"/>
    <w:rsid w:val="00CB4F09"/>
    <w:rsid w:val="00CB69C1"/>
    <w:rsid w:val="00CB6BC7"/>
    <w:rsid w:val="00CB74E9"/>
    <w:rsid w:val="00CB76BB"/>
    <w:rsid w:val="00CC3A44"/>
    <w:rsid w:val="00CC4E86"/>
    <w:rsid w:val="00CC5D0B"/>
    <w:rsid w:val="00CC6F66"/>
    <w:rsid w:val="00CD296E"/>
    <w:rsid w:val="00CD35AC"/>
    <w:rsid w:val="00CD4EF4"/>
    <w:rsid w:val="00CD706E"/>
    <w:rsid w:val="00CD70D6"/>
    <w:rsid w:val="00CD7EF3"/>
    <w:rsid w:val="00CE1F92"/>
    <w:rsid w:val="00CE3CEC"/>
    <w:rsid w:val="00CE5BBB"/>
    <w:rsid w:val="00CE65E2"/>
    <w:rsid w:val="00CF371B"/>
    <w:rsid w:val="00CF48E8"/>
    <w:rsid w:val="00CF577E"/>
    <w:rsid w:val="00CF69B9"/>
    <w:rsid w:val="00CF6C90"/>
    <w:rsid w:val="00D00135"/>
    <w:rsid w:val="00D00F58"/>
    <w:rsid w:val="00D01688"/>
    <w:rsid w:val="00D03A70"/>
    <w:rsid w:val="00D0470C"/>
    <w:rsid w:val="00D058ED"/>
    <w:rsid w:val="00D05AD5"/>
    <w:rsid w:val="00D05B7F"/>
    <w:rsid w:val="00D10ED6"/>
    <w:rsid w:val="00D1154D"/>
    <w:rsid w:val="00D14F80"/>
    <w:rsid w:val="00D16B4B"/>
    <w:rsid w:val="00D17B50"/>
    <w:rsid w:val="00D2252B"/>
    <w:rsid w:val="00D24A95"/>
    <w:rsid w:val="00D26B03"/>
    <w:rsid w:val="00D26F6E"/>
    <w:rsid w:val="00D3048C"/>
    <w:rsid w:val="00D343B8"/>
    <w:rsid w:val="00D35597"/>
    <w:rsid w:val="00D355F7"/>
    <w:rsid w:val="00D37EC3"/>
    <w:rsid w:val="00D41057"/>
    <w:rsid w:val="00D4125C"/>
    <w:rsid w:val="00D414C3"/>
    <w:rsid w:val="00D41CCD"/>
    <w:rsid w:val="00D428BF"/>
    <w:rsid w:val="00D526FB"/>
    <w:rsid w:val="00D535D8"/>
    <w:rsid w:val="00D53EAF"/>
    <w:rsid w:val="00D619C8"/>
    <w:rsid w:val="00D64B9A"/>
    <w:rsid w:val="00D65847"/>
    <w:rsid w:val="00D664BC"/>
    <w:rsid w:val="00D66B2A"/>
    <w:rsid w:val="00D73E06"/>
    <w:rsid w:val="00D74884"/>
    <w:rsid w:val="00D75BE8"/>
    <w:rsid w:val="00D80605"/>
    <w:rsid w:val="00D81364"/>
    <w:rsid w:val="00D818F4"/>
    <w:rsid w:val="00D83F6B"/>
    <w:rsid w:val="00D911D1"/>
    <w:rsid w:val="00D9246F"/>
    <w:rsid w:val="00D9277A"/>
    <w:rsid w:val="00D96AD5"/>
    <w:rsid w:val="00D97C7F"/>
    <w:rsid w:val="00D97F86"/>
    <w:rsid w:val="00DA06B9"/>
    <w:rsid w:val="00DA0DFA"/>
    <w:rsid w:val="00DA1A7D"/>
    <w:rsid w:val="00DA2697"/>
    <w:rsid w:val="00DA4A43"/>
    <w:rsid w:val="00DB161B"/>
    <w:rsid w:val="00DB4778"/>
    <w:rsid w:val="00DB4E92"/>
    <w:rsid w:val="00DB6D1D"/>
    <w:rsid w:val="00DC21AF"/>
    <w:rsid w:val="00DC3EA8"/>
    <w:rsid w:val="00DC5142"/>
    <w:rsid w:val="00DD4550"/>
    <w:rsid w:val="00DD7DC5"/>
    <w:rsid w:val="00DF5887"/>
    <w:rsid w:val="00E019E1"/>
    <w:rsid w:val="00E023A1"/>
    <w:rsid w:val="00E03BA5"/>
    <w:rsid w:val="00E05238"/>
    <w:rsid w:val="00E07F74"/>
    <w:rsid w:val="00E11713"/>
    <w:rsid w:val="00E130A6"/>
    <w:rsid w:val="00E13D86"/>
    <w:rsid w:val="00E15BEC"/>
    <w:rsid w:val="00E219E3"/>
    <w:rsid w:val="00E22C1B"/>
    <w:rsid w:val="00E22CC6"/>
    <w:rsid w:val="00E25628"/>
    <w:rsid w:val="00E2645D"/>
    <w:rsid w:val="00E334D4"/>
    <w:rsid w:val="00E35A06"/>
    <w:rsid w:val="00E36562"/>
    <w:rsid w:val="00E40A4C"/>
    <w:rsid w:val="00E4335C"/>
    <w:rsid w:val="00E45C12"/>
    <w:rsid w:val="00E4625A"/>
    <w:rsid w:val="00E46AFA"/>
    <w:rsid w:val="00E508BE"/>
    <w:rsid w:val="00E53512"/>
    <w:rsid w:val="00E53E0A"/>
    <w:rsid w:val="00E5534C"/>
    <w:rsid w:val="00E62ECD"/>
    <w:rsid w:val="00E63F4A"/>
    <w:rsid w:val="00E65A94"/>
    <w:rsid w:val="00E6736D"/>
    <w:rsid w:val="00E6798E"/>
    <w:rsid w:val="00E70123"/>
    <w:rsid w:val="00E72A79"/>
    <w:rsid w:val="00E744BD"/>
    <w:rsid w:val="00E747A1"/>
    <w:rsid w:val="00E76544"/>
    <w:rsid w:val="00E80CAB"/>
    <w:rsid w:val="00E84332"/>
    <w:rsid w:val="00E861B2"/>
    <w:rsid w:val="00E901BA"/>
    <w:rsid w:val="00E90441"/>
    <w:rsid w:val="00E90C76"/>
    <w:rsid w:val="00E9374F"/>
    <w:rsid w:val="00E93785"/>
    <w:rsid w:val="00E93959"/>
    <w:rsid w:val="00EA4A62"/>
    <w:rsid w:val="00EA7541"/>
    <w:rsid w:val="00EA7891"/>
    <w:rsid w:val="00EB198E"/>
    <w:rsid w:val="00EB420A"/>
    <w:rsid w:val="00EB4545"/>
    <w:rsid w:val="00EB4570"/>
    <w:rsid w:val="00EC1694"/>
    <w:rsid w:val="00EC4B5D"/>
    <w:rsid w:val="00EC673E"/>
    <w:rsid w:val="00EC70D4"/>
    <w:rsid w:val="00ED0071"/>
    <w:rsid w:val="00ED0599"/>
    <w:rsid w:val="00ED05EB"/>
    <w:rsid w:val="00ED0CFC"/>
    <w:rsid w:val="00ED1A66"/>
    <w:rsid w:val="00ED209B"/>
    <w:rsid w:val="00ED44F5"/>
    <w:rsid w:val="00ED4F0A"/>
    <w:rsid w:val="00ED4F6B"/>
    <w:rsid w:val="00ED7053"/>
    <w:rsid w:val="00ED7659"/>
    <w:rsid w:val="00ED7A13"/>
    <w:rsid w:val="00EE1E7C"/>
    <w:rsid w:val="00EE1E80"/>
    <w:rsid w:val="00EE2E83"/>
    <w:rsid w:val="00EE3464"/>
    <w:rsid w:val="00EE3C28"/>
    <w:rsid w:val="00EE4E7C"/>
    <w:rsid w:val="00EE6E08"/>
    <w:rsid w:val="00EF2E23"/>
    <w:rsid w:val="00EF5E16"/>
    <w:rsid w:val="00EF660A"/>
    <w:rsid w:val="00EF7901"/>
    <w:rsid w:val="00F01AEB"/>
    <w:rsid w:val="00F01CBE"/>
    <w:rsid w:val="00F03984"/>
    <w:rsid w:val="00F04B28"/>
    <w:rsid w:val="00F05B53"/>
    <w:rsid w:val="00F05D75"/>
    <w:rsid w:val="00F148B7"/>
    <w:rsid w:val="00F16B4A"/>
    <w:rsid w:val="00F204D3"/>
    <w:rsid w:val="00F27005"/>
    <w:rsid w:val="00F274FF"/>
    <w:rsid w:val="00F27CA4"/>
    <w:rsid w:val="00F3091D"/>
    <w:rsid w:val="00F33F17"/>
    <w:rsid w:val="00F34B03"/>
    <w:rsid w:val="00F34BD2"/>
    <w:rsid w:val="00F35392"/>
    <w:rsid w:val="00F35CB1"/>
    <w:rsid w:val="00F40CE7"/>
    <w:rsid w:val="00F425A1"/>
    <w:rsid w:val="00F4324F"/>
    <w:rsid w:val="00F43E54"/>
    <w:rsid w:val="00F4530E"/>
    <w:rsid w:val="00F47613"/>
    <w:rsid w:val="00F504F7"/>
    <w:rsid w:val="00F51750"/>
    <w:rsid w:val="00F524E0"/>
    <w:rsid w:val="00F52529"/>
    <w:rsid w:val="00F56C28"/>
    <w:rsid w:val="00F56D99"/>
    <w:rsid w:val="00F57A1F"/>
    <w:rsid w:val="00F617F4"/>
    <w:rsid w:val="00F6243B"/>
    <w:rsid w:val="00F65B8E"/>
    <w:rsid w:val="00F660E1"/>
    <w:rsid w:val="00F6660C"/>
    <w:rsid w:val="00F6675A"/>
    <w:rsid w:val="00F66B46"/>
    <w:rsid w:val="00F7118F"/>
    <w:rsid w:val="00F73FEB"/>
    <w:rsid w:val="00F77B71"/>
    <w:rsid w:val="00F837F8"/>
    <w:rsid w:val="00F8597F"/>
    <w:rsid w:val="00F87AC3"/>
    <w:rsid w:val="00F87E0D"/>
    <w:rsid w:val="00F90F69"/>
    <w:rsid w:val="00F91852"/>
    <w:rsid w:val="00F93556"/>
    <w:rsid w:val="00F9509D"/>
    <w:rsid w:val="00FA458E"/>
    <w:rsid w:val="00FA70C2"/>
    <w:rsid w:val="00FA763E"/>
    <w:rsid w:val="00FA7D0C"/>
    <w:rsid w:val="00FB2E30"/>
    <w:rsid w:val="00FB5E73"/>
    <w:rsid w:val="00FB658C"/>
    <w:rsid w:val="00FC1150"/>
    <w:rsid w:val="00FC6FD8"/>
    <w:rsid w:val="00FD0901"/>
    <w:rsid w:val="00FD097A"/>
    <w:rsid w:val="00FD6048"/>
    <w:rsid w:val="00FD610E"/>
    <w:rsid w:val="00FD6724"/>
    <w:rsid w:val="00FE1289"/>
    <w:rsid w:val="00FE335F"/>
    <w:rsid w:val="00FE4A22"/>
    <w:rsid w:val="00FF04AD"/>
    <w:rsid w:val="00FF2A1F"/>
    <w:rsid w:val="00FF3048"/>
    <w:rsid w:val="00FF3F35"/>
    <w:rsid w:val="00FF415F"/>
    <w:rsid w:val="00FF446C"/>
    <w:rsid w:val="00FF73F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4">
      <o:colormenu v:ext="edit" fill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qFormat="1"/>
    <w:lsdException w:name="Title" w:qFormat="1"/>
    <w:lsdException w:name="Subtitle" w:qFormat="1"/>
    <w:lsdException w:name="Strong"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42657"/>
    <w:rPr>
      <w:sz w:val="28"/>
    </w:rPr>
  </w:style>
  <w:style w:type="paragraph" w:styleId="1">
    <w:name w:val="heading 1"/>
    <w:basedOn w:val="a"/>
    <w:next w:val="a"/>
    <w:qFormat/>
    <w:rsid w:val="00E130A6"/>
    <w:pPr>
      <w:keepNext/>
      <w:jc w:val="center"/>
      <w:outlineLvl w:val="0"/>
    </w:pPr>
    <w:rPr>
      <w:b/>
      <w:sz w:val="22"/>
    </w:rPr>
  </w:style>
  <w:style w:type="paragraph" w:styleId="2">
    <w:name w:val="heading 2"/>
    <w:basedOn w:val="a"/>
    <w:next w:val="a"/>
    <w:qFormat/>
    <w:rsid w:val="00E130A6"/>
    <w:pPr>
      <w:keepNext/>
      <w:jc w:val="center"/>
      <w:outlineLvl w:val="1"/>
    </w:pPr>
    <w:rPr>
      <w:rFonts w:ascii="Bookman Old Style" w:hAnsi="Bookman Old Style"/>
      <w:b/>
      <w:sz w:val="32"/>
    </w:rPr>
  </w:style>
  <w:style w:type="paragraph" w:styleId="3">
    <w:name w:val="heading 3"/>
    <w:basedOn w:val="a"/>
    <w:next w:val="a"/>
    <w:qFormat/>
    <w:rsid w:val="00DC3EA8"/>
    <w:pPr>
      <w:keepNext/>
      <w:jc w:val="right"/>
      <w:outlineLvl w:val="2"/>
    </w:pPr>
    <w:rPr>
      <w:b/>
      <w:bCs/>
      <w:sz w:val="24"/>
      <w:szCs w:val="24"/>
    </w:rPr>
  </w:style>
  <w:style w:type="paragraph" w:styleId="4">
    <w:name w:val="heading 4"/>
    <w:basedOn w:val="a"/>
    <w:next w:val="a"/>
    <w:qFormat/>
    <w:rsid w:val="00DC3EA8"/>
    <w:pPr>
      <w:keepNext/>
      <w:jc w:val="center"/>
      <w:outlineLvl w:val="3"/>
    </w:pPr>
    <w:rPr>
      <w:b/>
      <w:bCs/>
      <w:sz w:val="24"/>
      <w:szCs w:val="24"/>
    </w:rPr>
  </w:style>
  <w:style w:type="paragraph" w:styleId="5">
    <w:name w:val="heading 5"/>
    <w:basedOn w:val="a"/>
    <w:next w:val="a"/>
    <w:qFormat/>
    <w:rsid w:val="00DC3EA8"/>
    <w:pPr>
      <w:keepNext/>
      <w:ind w:left="360"/>
      <w:jc w:val="center"/>
      <w:outlineLvl w:val="4"/>
    </w:pPr>
    <w:rPr>
      <w:sz w:val="44"/>
      <w:szCs w:val="24"/>
    </w:rPr>
  </w:style>
  <w:style w:type="paragraph" w:styleId="6">
    <w:name w:val="heading 6"/>
    <w:basedOn w:val="a"/>
    <w:next w:val="a"/>
    <w:qFormat/>
    <w:rsid w:val="00DC3EA8"/>
    <w:pPr>
      <w:keepNext/>
      <w:outlineLvl w:val="5"/>
    </w:pPr>
    <w:rPr>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Знак"/>
    <w:basedOn w:val="a"/>
    <w:rsid w:val="00ED1A66"/>
    <w:pPr>
      <w:spacing w:after="160" w:line="240" w:lineRule="exact"/>
    </w:pPr>
    <w:rPr>
      <w:rFonts w:ascii="Verdana" w:hAnsi="Verdana"/>
      <w:sz w:val="20"/>
      <w:lang w:val="en-US" w:eastAsia="en-US"/>
    </w:rPr>
  </w:style>
  <w:style w:type="paragraph" w:styleId="a4">
    <w:name w:val="Body Text"/>
    <w:basedOn w:val="a"/>
    <w:link w:val="a5"/>
    <w:rsid w:val="00042657"/>
    <w:pPr>
      <w:jc w:val="center"/>
    </w:pPr>
    <w:rPr>
      <w:b/>
      <w:bCs/>
      <w:sz w:val="72"/>
      <w:szCs w:val="24"/>
    </w:rPr>
  </w:style>
  <w:style w:type="paragraph" w:styleId="20">
    <w:name w:val="Body Text Indent 2"/>
    <w:basedOn w:val="a"/>
    <w:rsid w:val="00E130A6"/>
    <w:pPr>
      <w:spacing w:after="120" w:line="480" w:lineRule="auto"/>
      <w:ind w:left="283"/>
    </w:pPr>
  </w:style>
  <w:style w:type="paragraph" w:styleId="a6">
    <w:name w:val="Title"/>
    <w:basedOn w:val="a"/>
    <w:qFormat/>
    <w:rsid w:val="00E130A6"/>
    <w:pPr>
      <w:jc w:val="center"/>
    </w:pPr>
    <w:rPr>
      <w:rFonts w:ascii="Bookman Old Style" w:hAnsi="Bookman Old Style"/>
      <w:b/>
      <w:sz w:val="24"/>
    </w:rPr>
  </w:style>
  <w:style w:type="paragraph" w:styleId="a7">
    <w:name w:val="Body Text Indent"/>
    <w:basedOn w:val="a"/>
    <w:rsid w:val="00E130A6"/>
    <w:pPr>
      <w:ind w:right="-2" w:firstLine="851"/>
      <w:jc w:val="both"/>
    </w:pPr>
    <w:rPr>
      <w:sz w:val="24"/>
    </w:rPr>
  </w:style>
  <w:style w:type="paragraph" w:styleId="30">
    <w:name w:val="Body Text Indent 3"/>
    <w:basedOn w:val="a"/>
    <w:rsid w:val="00E130A6"/>
    <w:pPr>
      <w:tabs>
        <w:tab w:val="num" w:pos="0"/>
      </w:tabs>
      <w:ind w:right="-625" w:firstLine="1701"/>
      <w:jc w:val="both"/>
    </w:pPr>
    <w:rPr>
      <w:rFonts w:ascii="Bookman Old Style" w:hAnsi="Bookman Old Style"/>
      <w:sz w:val="22"/>
    </w:rPr>
  </w:style>
  <w:style w:type="table" w:styleId="a8">
    <w:name w:val="Table Grid"/>
    <w:basedOn w:val="a1"/>
    <w:uiPriority w:val="59"/>
    <w:rsid w:val="00E130A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1">
    <w:name w:val="Body Text 2"/>
    <w:basedOn w:val="a"/>
    <w:rsid w:val="000746F8"/>
    <w:pPr>
      <w:spacing w:after="120" w:line="480" w:lineRule="auto"/>
    </w:pPr>
  </w:style>
  <w:style w:type="paragraph" w:styleId="31">
    <w:name w:val="Body Text 3"/>
    <w:basedOn w:val="a"/>
    <w:rsid w:val="000746F8"/>
    <w:pPr>
      <w:spacing w:after="120"/>
    </w:pPr>
    <w:rPr>
      <w:sz w:val="16"/>
      <w:szCs w:val="16"/>
    </w:rPr>
  </w:style>
  <w:style w:type="paragraph" w:customStyle="1" w:styleId="a9">
    <w:name w:val="Заголовок"/>
    <w:basedOn w:val="a"/>
    <w:next w:val="a4"/>
    <w:rsid w:val="00FD610E"/>
    <w:pPr>
      <w:keepNext/>
      <w:widowControl w:val="0"/>
      <w:suppressAutoHyphens/>
      <w:spacing w:before="240" w:after="120"/>
    </w:pPr>
    <w:rPr>
      <w:rFonts w:ascii="Arial" w:eastAsia="MS Mincho" w:hAnsi="Arial" w:cs="Tahoma"/>
      <w:szCs w:val="28"/>
      <w:lang w:bidi="ru-RU"/>
    </w:rPr>
  </w:style>
  <w:style w:type="character" w:styleId="aa">
    <w:name w:val="Hyperlink"/>
    <w:basedOn w:val="a0"/>
    <w:rsid w:val="00D83F6B"/>
    <w:rPr>
      <w:color w:val="0000FF"/>
      <w:u w:val="single"/>
    </w:rPr>
  </w:style>
  <w:style w:type="paragraph" w:styleId="ab">
    <w:name w:val="caption"/>
    <w:basedOn w:val="a"/>
    <w:next w:val="a"/>
    <w:qFormat/>
    <w:rsid w:val="00EB4545"/>
    <w:pPr>
      <w:jc w:val="center"/>
    </w:pPr>
    <w:rPr>
      <w:b/>
      <w:bCs/>
      <w:szCs w:val="24"/>
    </w:rPr>
  </w:style>
  <w:style w:type="paragraph" w:customStyle="1" w:styleId="10">
    <w:name w:val="Обычный1"/>
    <w:rsid w:val="00DC3EA8"/>
    <w:pPr>
      <w:snapToGrid w:val="0"/>
    </w:pPr>
  </w:style>
  <w:style w:type="paragraph" w:styleId="ac">
    <w:name w:val="footer"/>
    <w:basedOn w:val="a"/>
    <w:link w:val="ad"/>
    <w:uiPriority w:val="99"/>
    <w:rsid w:val="00DC3EA8"/>
    <w:pPr>
      <w:tabs>
        <w:tab w:val="center" w:pos="4677"/>
        <w:tab w:val="right" w:pos="9355"/>
      </w:tabs>
    </w:pPr>
    <w:rPr>
      <w:szCs w:val="24"/>
    </w:rPr>
  </w:style>
  <w:style w:type="character" w:styleId="ae">
    <w:name w:val="page number"/>
    <w:basedOn w:val="a0"/>
    <w:rsid w:val="00DC3EA8"/>
  </w:style>
  <w:style w:type="paragraph" w:customStyle="1" w:styleId="210">
    <w:name w:val="Основной текст с отступом 21"/>
    <w:basedOn w:val="a"/>
    <w:rsid w:val="008C566E"/>
    <w:pPr>
      <w:widowControl w:val="0"/>
      <w:suppressAutoHyphens/>
      <w:ind w:firstLine="1080"/>
      <w:jc w:val="both"/>
    </w:pPr>
    <w:rPr>
      <w:rFonts w:ascii="Arial" w:eastAsia="Arial Unicode MS" w:hAnsi="Arial" w:cs="Tahoma"/>
      <w:szCs w:val="24"/>
      <w:lang w:bidi="ru-RU"/>
    </w:rPr>
  </w:style>
  <w:style w:type="paragraph" w:styleId="af">
    <w:name w:val="Normal (Web)"/>
    <w:basedOn w:val="a"/>
    <w:uiPriority w:val="99"/>
    <w:unhideWhenUsed/>
    <w:rsid w:val="008C566E"/>
    <w:pPr>
      <w:spacing w:before="100" w:beforeAutospacing="1" w:after="119"/>
    </w:pPr>
    <w:rPr>
      <w:sz w:val="24"/>
      <w:szCs w:val="24"/>
    </w:rPr>
  </w:style>
  <w:style w:type="paragraph" w:customStyle="1" w:styleId="af0">
    <w:name w:val="Содержимое таблицы"/>
    <w:basedOn w:val="a"/>
    <w:rsid w:val="00A822E3"/>
    <w:pPr>
      <w:suppressLineNumbers/>
      <w:suppressAutoHyphens/>
    </w:pPr>
    <w:rPr>
      <w:sz w:val="24"/>
      <w:szCs w:val="24"/>
      <w:lang w:eastAsia="ar-SA"/>
    </w:rPr>
  </w:style>
  <w:style w:type="paragraph" w:customStyle="1" w:styleId="211">
    <w:name w:val="Основной текст 21"/>
    <w:basedOn w:val="a"/>
    <w:rsid w:val="00C41774"/>
    <w:pPr>
      <w:suppressAutoHyphens/>
    </w:pPr>
    <w:rPr>
      <w:szCs w:val="24"/>
      <w:lang w:eastAsia="ar-SA"/>
    </w:rPr>
  </w:style>
  <w:style w:type="paragraph" w:customStyle="1" w:styleId="11">
    <w:name w:val="Название объекта1"/>
    <w:basedOn w:val="a"/>
    <w:next w:val="a"/>
    <w:rsid w:val="00C41774"/>
    <w:pPr>
      <w:suppressAutoHyphens/>
    </w:pPr>
    <w:rPr>
      <w:b/>
      <w:bCs/>
      <w:lang w:eastAsia="ar-SA"/>
    </w:rPr>
  </w:style>
  <w:style w:type="paragraph" w:customStyle="1" w:styleId="justify">
    <w:name w:val="justify"/>
    <w:basedOn w:val="a"/>
    <w:rsid w:val="00C41774"/>
    <w:pPr>
      <w:suppressAutoHyphens/>
      <w:spacing w:before="280" w:after="280"/>
    </w:pPr>
    <w:rPr>
      <w:sz w:val="24"/>
      <w:szCs w:val="24"/>
      <w:lang w:eastAsia="ar-SA"/>
    </w:rPr>
  </w:style>
  <w:style w:type="paragraph" w:styleId="af1">
    <w:name w:val="header"/>
    <w:basedOn w:val="a"/>
    <w:link w:val="af2"/>
    <w:rsid w:val="00C41774"/>
    <w:pPr>
      <w:tabs>
        <w:tab w:val="center" w:pos="4677"/>
        <w:tab w:val="right" w:pos="9355"/>
      </w:tabs>
    </w:pPr>
  </w:style>
  <w:style w:type="character" w:customStyle="1" w:styleId="af2">
    <w:name w:val="Верхний колонтитул Знак"/>
    <w:basedOn w:val="a0"/>
    <w:link w:val="af1"/>
    <w:rsid w:val="00D66B2A"/>
    <w:rPr>
      <w:sz w:val="28"/>
      <w:lang w:val="ru-RU" w:eastAsia="ru-RU" w:bidi="ar-SA"/>
    </w:rPr>
  </w:style>
  <w:style w:type="paragraph" w:styleId="af3">
    <w:name w:val="List Paragraph"/>
    <w:basedOn w:val="a"/>
    <w:uiPriority w:val="34"/>
    <w:qFormat/>
    <w:rsid w:val="00CC6F66"/>
    <w:pPr>
      <w:suppressAutoHyphens/>
      <w:spacing w:after="200" w:line="276" w:lineRule="auto"/>
      <w:ind w:left="720"/>
    </w:pPr>
    <w:rPr>
      <w:rFonts w:ascii="Cambria" w:hAnsi="Cambria" w:cs="Cambria"/>
      <w:sz w:val="22"/>
      <w:szCs w:val="22"/>
      <w:lang w:val="en-US" w:eastAsia="en-US" w:bidi="en-US"/>
    </w:rPr>
  </w:style>
  <w:style w:type="paragraph" w:customStyle="1" w:styleId="af4">
    <w:name w:val="МОН"/>
    <w:basedOn w:val="a"/>
    <w:link w:val="af5"/>
    <w:rsid w:val="00CC6F66"/>
    <w:pPr>
      <w:spacing w:line="360" w:lineRule="auto"/>
      <w:ind w:firstLine="709"/>
      <w:jc w:val="both"/>
    </w:pPr>
    <w:rPr>
      <w:szCs w:val="24"/>
    </w:rPr>
  </w:style>
  <w:style w:type="character" w:customStyle="1" w:styleId="af5">
    <w:name w:val="МОН Знак"/>
    <w:basedOn w:val="a0"/>
    <w:link w:val="af4"/>
    <w:rsid w:val="000D4238"/>
    <w:rPr>
      <w:sz w:val="28"/>
      <w:szCs w:val="24"/>
      <w:lang w:val="ru-RU" w:eastAsia="ru-RU" w:bidi="ar-SA"/>
    </w:rPr>
  </w:style>
  <w:style w:type="character" w:styleId="af6">
    <w:name w:val="Strong"/>
    <w:basedOn w:val="a0"/>
    <w:qFormat/>
    <w:rsid w:val="00CC6F66"/>
    <w:rPr>
      <w:b/>
      <w:bCs/>
    </w:rPr>
  </w:style>
  <w:style w:type="paragraph" w:customStyle="1" w:styleId="af7">
    <w:name w:val="МОН основной"/>
    <w:basedOn w:val="a"/>
    <w:rsid w:val="000D4238"/>
    <w:pPr>
      <w:spacing w:line="360" w:lineRule="auto"/>
      <w:ind w:firstLine="709"/>
      <w:jc w:val="both"/>
    </w:pPr>
    <w:rPr>
      <w:szCs w:val="24"/>
    </w:rPr>
  </w:style>
  <w:style w:type="character" w:customStyle="1" w:styleId="af8">
    <w:name w:val="Цветовое выделение"/>
    <w:rsid w:val="00DA06B9"/>
    <w:rPr>
      <w:b/>
      <w:bCs/>
      <w:color w:val="000080"/>
      <w:sz w:val="20"/>
      <w:szCs w:val="20"/>
    </w:rPr>
  </w:style>
  <w:style w:type="paragraph" w:customStyle="1" w:styleId="af9">
    <w:name w:val="Заголовок статьи"/>
    <w:basedOn w:val="a"/>
    <w:next w:val="a"/>
    <w:rsid w:val="00DA06B9"/>
    <w:pPr>
      <w:widowControl w:val="0"/>
      <w:autoSpaceDE w:val="0"/>
      <w:autoSpaceDN w:val="0"/>
      <w:adjustRightInd w:val="0"/>
      <w:ind w:left="1612" w:hanging="892"/>
      <w:jc w:val="both"/>
    </w:pPr>
    <w:rPr>
      <w:rFonts w:ascii="Arial" w:hAnsi="Arial" w:cs="Arial"/>
      <w:sz w:val="20"/>
    </w:rPr>
  </w:style>
  <w:style w:type="paragraph" w:customStyle="1" w:styleId="22">
    <w:name w:val="Основной текст 22"/>
    <w:basedOn w:val="a"/>
    <w:rsid w:val="00E90C76"/>
    <w:pPr>
      <w:widowControl w:val="0"/>
      <w:suppressAutoHyphens/>
      <w:spacing w:after="120" w:line="480" w:lineRule="auto"/>
    </w:pPr>
    <w:rPr>
      <w:rFonts w:eastAsia="Lucida Sans Unicode" w:cs="Tahoma"/>
      <w:color w:val="000000"/>
      <w:sz w:val="24"/>
      <w:szCs w:val="24"/>
      <w:lang w:val="en-US" w:eastAsia="en-US" w:bidi="en-US"/>
    </w:rPr>
  </w:style>
  <w:style w:type="paragraph" w:styleId="afa">
    <w:name w:val="List"/>
    <w:basedOn w:val="a"/>
    <w:rsid w:val="001B3BC2"/>
    <w:pPr>
      <w:ind w:left="283" w:hanging="283"/>
    </w:pPr>
    <w:rPr>
      <w:sz w:val="20"/>
      <w:lang w:val="en-US"/>
    </w:rPr>
  </w:style>
  <w:style w:type="paragraph" w:styleId="afb">
    <w:name w:val="footnote text"/>
    <w:basedOn w:val="a"/>
    <w:rsid w:val="00C82D7E"/>
    <w:rPr>
      <w:sz w:val="20"/>
    </w:rPr>
  </w:style>
  <w:style w:type="character" w:styleId="afc">
    <w:name w:val="footnote reference"/>
    <w:basedOn w:val="a0"/>
    <w:rsid w:val="00C82D7E"/>
    <w:rPr>
      <w:vertAlign w:val="superscript"/>
    </w:rPr>
  </w:style>
  <w:style w:type="character" w:customStyle="1" w:styleId="vcard">
    <w:name w:val="vcard"/>
    <w:basedOn w:val="a0"/>
    <w:rsid w:val="00CA5144"/>
  </w:style>
  <w:style w:type="character" w:styleId="afd">
    <w:name w:val="Emphasis"/>
    <w:basedOn w:val="a0"/>
    <w:qFormat/>
    <w:rsid w:val="00DB4778"/>
    <w:rPr>
      <w:i/>
      <w:iCs/>
    </w:rPr>
  </w:style>
  <w:style w:type="character" w:customStyle="1" w:styleId="a5">
    <w:name w:val="Основной текст Знак"/>
    <w:basedOn w:val="a0"/>
    <w:link w:val="a4"/>
    <w:rsid w:val="00CE1F92"/>
    <w:rPr>
      <w:b/>
      <w:bCs/>
      <w:sz w:val="72"/>
      <w:szCs w:val="24"/>
    </w:rPr>
  </w:style>
  <w:style w:type="paragraph" w:customStyle="1" w:styleId="msonormalcxspmiddle">
    <w:name w:val="msonormalcxspmiddle"/>
    <w:basedOn w:val="a"/>
    <w:rsid w:val="00661C5E"/>
    <w:pPr>
      <w:spacing w:before="100" w:beforeAutospacing="1" w:after="100" w:afterAutospacing="1"/>
    </w:pPr>
    <w:rPr>
      <w:sz w:val="24"/>
      <w:szCs w:val="24"/>
    </w:rPr>
  </w:style>
  <w:style w:type="paragraph" w:customStyle="1" w:styleId="12">
    <w:name w:val="Знак1"/>
    <w:basedOn w:val="a"/>
    <w:rsid w:val="00315527"/>
    <w:pPr>
      <w:spacing w:after="160" w:line="240" w:lineRule="exact"/>
    </w:pPr>
    <w:rPr>
      <w:rFonts w:ascii="Verdana" w:hAnsi="Verdana"/>
      <w:sz w:val="20"/>
      <w:lang w:val="en-US" w:eastAsia="en-US"/>
    </w:rPr>
  </w:style>
  <w:style w:type="paragraph" w:styleId="afe">
    <w:name w:val="Subtitle"/>
    <w:basedOn w:val="a"/>
    <w:qFormat/>
    <w:rsid w:val="00C0071E"/>
    <w:pPr>
      <w:suppressAutoHyphens/>
      <w:spacing w:after="60"/>
      <w:jc w:val="center"/>
      <w:outlineLvl w:val="1"/>
    </w:pPr>
    <w:rPr>
      <w:rFonts w:ascii="Arial" w:hAnsi="Arial" w:cs="Arial"/>
      <w:sz w:val="24"/>
      <w:szCs w:val="24"/>
      <w:lang w:eastAsia="ar-SA"/>
    </w:rPr>
  </w:style>
  <w:style w:type="paragraph" w:customStyle="1" w:styleId="Standard">
    <w:name w:val="Standard"/>
    <w:rsid w:val="00F93556"/>
    <w:pPr>
      <w:widowControl w:val="0"/>
      <w:suppressAutoHyphens/>
      <w:textAlignment w:val="baseline"/>
    </w:pPr>
    <w:rPr>
      <w:rFonts w:eastAsia="Lucida Sans Unicode" w:cs="Tahoma"/>
      <w:color w:val="000000"/>
      <w:kern w:val="1"/>
      <w:sz w:val="24"/>
      <w:szCs w:val="24"/>
      <w:lang w:val="en-US" w:eastAsia="en-US" w:bidi="en-US"/>
    </w:rPr>
  </w:style>
  <w:style w:type="paragraph" w:customStyle="1" w:styleId="ConsPlusTitle">
    <w:name w:val="ConsPlusTitle"/>
    <w:rsid w:val="00077431"/>
    <w:pPr>
      <w:widowControl w:val="0"/>
      <w:autoSpaceDE w:val="0"/>
      <w:autoSpaceDN w:val="0"/>
      <w:adjustRightInd w:val="0"/>
    </w:pPr>
    <w:rPr>
      <w:rFonts w:ascii="Arial" w:hAnsi="Arial" w:cs="Arial"/>
      <w:b/>
      <w:bCs/>
    </w:rPr>
  </w:style>
  <w:style w:type="paragraph" w:customStyle="1" w:styleId="aff">
    <w:name w:val="Таблицы (моноширинный)"/>
    <w:basedOn w:val="a"/>
    <w:next w:val="a"/>
    <w:rsid w:val="00077431"/>
    <w:pPr>
      <w:autoSpaceDE w:val="0"/>
      <w:autoSpaceDN w:val="0"/>
      <w:adjustRightInd w:val="0"/>
      <w:jc w:val="both"/>
    </w:pPr>
    <w:rPr>
      <w:rFonts w:ascii="Courier New" w:hAnsi="Courier New" w:cs="Courier New"/>
      <w:sz w:val="20"/>
    </w:rPr>
  </w:style>
  <w:style w:type="character" w:customStyle="1" w:styleId="ad">
    <w:name w:val="Нижний колонтитул Знак"/>
    <w:basedOn w:val="a0"/>
    <w:link w:val="ac"/>
    <w:uiPriority w:val="99"/>
    <w:rsid w:val="006E1632"/>
    <w:rPr>
      <w:sz w:val="28"/>
      <w:szCs w:val="24"/>
    </w:rPr>
  </w:style>
  <w:style w:type="paragraph" w:styleId="aff0">
    <w:name w:val="Balloon Text"/>
    <w:basedOn w:val="a"/>
    <w:link w:val="aff1"/>
    <w:rsid w:val="006172FD"/>
    <w:rPr>
      <w:rFonts w:ascii="Tahoma" w:hAnsi="Tahoma" w:cs="Tahoma"/>
      <w:sz w:val="16"/>
      <w:szCs w:val="16"/>
    </w:rPr>
  </w:style>
  <w:style w:type="character" w:customStyle="1" w:styleId="aff1">
    <w:name w:val="Текст выноски Знак"/>
    <w:basedOn w:val="a0"/>
    <w:link w:val="aff0"/>
    <w:rsid w:val="006172F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27092802">
      <w:bodyDiv w:val="1"/>
      <w:marLeft w:val="0"/>
      <w:marRight w:val="0"/>
      <w:marTop w:val="0"/>
      <w:marBottom w:val="0"/>
      <w:divBdr>
        <w:top w:val="none" w:sz="0" w:space="0" w:color="auto"/>
        <w:left w:val="none" w:sz="0" w:space="0" w:color="auto"/>
        <w:bottom w:val="none" w:sz="0" w:space="0" w:color="auto"/>
        <w:right w:val="none" w:sz="0" w:space="0" w:color="auto"/>
      </w:divBdr>
    </w:div>
    <w:div w:id="159346491">
      <w:bodyDiv w:val="1"/>
      <w:marLeft w:val="0"/>
      <w:marRight w:val="0"/>
      <w:marTop w:val="0"/>
      <w:marBottom w:val="0"/>
      <w:divBdr>
        <w:top w:val="none" w:sz="0" w:space="0" w:color="auto"/>
        <w:left w:val="none" w:sz="0" w:space="0" w:color="auto"/>
        <w:bottom w:val="none" w:sz="0" w:space="0" w:color="auto"/>
        <w:right w:val="none" w:sz="0" w:space="0" w:color="auto"/>
      </w:divBdr>
    </w:div>
    <w:div w:id="342782311">
      <w:bodyDiv w:val="1"/>
      <w:marLeft w:val="0"/>
      <w:marRight w:val="0"/>
      <w:marTop w:val="0"/>
      <w:marBottom w:val="0"/>
      <w:divBdr>
        <w:top w:val="none" w:sz="0" w:space="0" w:color="auto"/>
        <w:left w:val="none" w:sz="0" w:space="0" w:color="auto"/>
        <w:bottom w:val="none" w:sz="0" w:space="0" w:color="auto"/>
        <w:right w:val="none" w:sz="0" w:space="0" w:color="auto"/>
      </w:divBdr>
    </w:div>
    <w:div w:id="638650180">
      <w:bodyDiv w:val="1"/>
      <w:marLeft w:val="0"/>
      <w:marRight w:val="0"/>
      <w:marTop w:val="0"/>
      <w:marBottom w:val="0"/>
      <w:divBdr>
        <w:top w:val="none" w:sz="0" w:space="0" w:color="auto"/>
        <w:left w:val="none" w:sz="0" w:space="0" w:color="auto"/>
        <w:bottom w:val="none" w:sz="0" w:space="0" w:color="auto"/>
        <w:right w:val="none" w:sz="0" w:space="0" w:color="auto"/>
      </w:divBdr>
    </w:div>
    <w:div w:id="759985972">
      <w:bodyDiv w:val="1"/>
      <w:marLeft w:val="0"/>
      <w:marRight w:val="0"/>
      <w:marTop w:val="0"/>
      <w:marBottom w:val="0"/>
      <w:divBdr>
        <w:top w:val="none" w:sz="0" w:space="0" w:color="auto"/>
        <w:left w:val="none" w:sz="0" w:space="0" w:color="auto"/>
        <w:bottom w:val="none" w:sz="0" w:space="0" w:color="auto"/>
        <w:right w:val="none" w:sz="0" w:space="0" w:color="auto"/>
      </w:divBdr>
    </w:div>
    <w:div w:id="992755089">
      <w:bodyDiv w:val="1"/>
      <w:marLeft w:val="0"/>
      <w:marRight w:val="0"/>
      <w:marTop w:val="0"/>
      <w:marBottom w:val="0"/>
      <w:divBdr>
        <w:top w:val="none" w:sz="0" w:space="0" w:color="auto"/>
        <w:left w:val="none" w:sz="0" w:space="0" w:color="auto"/>
        <w:bottom w:val="none" w:sz="0" w:space="0" w:color="auto"/>
        <w:right w:val="none" w:sz="0" w:space="0" w:color="auto"/>
      </w:divBdr>
    </w:div>
    <w:div w:id="1238399272">
      <w:bodyDiv w:val="1"/>
      <w:marLeft w:val="0"/>
      <w:marRight w:val="0"/>
      <w:marTop w:val="0"/>
      <w:marBottom w:val="0"/>
      <w:divBdr>
        <w:top w:val="none" w:sz="0" w:space="0" w:color="auto"/>
        <w:left w:val="none" w:sz="0" w:space="0" w:color="auto"/>
        <w:bottom w:val="none" w:sz="0" w:space="0" w:color="auto"/>
        <w:right w:val="none" w:sz="0" w:space="0" w:color="auto"/>
      </w:divBdr>
    </w:div>
    <w:div w:id="1437675182">
      <w:bodyDiv w:val="1"/>
      <w:marLeft w:val="0"/>
      <w:marRight w:val="0"/>
      <w:marTop w:val="0"/>
      <w:marBottom w:val="0"/>
      <w:divBdr>
        <w:top w:val="none" w:sz="0" w:space="0" w:color="auto"/>
        <w:left w:val="none" w:sz="0" w:space="0" w:color="auto"/>
        <w:bottom w:val="none" w:sz="0" w:space="0" w:color="auto"/>
        <w:right w:val="none" w:sz="0" w:space="0" w:color="auto"/>
      </w:divBdr>
    </w:div>
    <w:div w:id="1915896865">
      <w:bodyDiv w:val="1"/>
      <w:marLeft w:val="0"/>
      <w:marRight w:val="0"/>
      <w:marTop w:val="0"/>
      <w:marBottom w:val="0"/>
      <w:divBdr>
        <w:top w:val="none" w:sz="0" w:space="0" w:color="auto"/>
        <w:left w:val="none" w:sz="0" w:space="0" w:color="auto"/>
        <w:bottom w:val="none" w:sz="0" w:space="0" w:color="auto"/>
        <w:right w:val="none" w:sz="0" w:space="0" w:color="auto"/>
      </w:divBdr>
    </w:div>
    <w:div w:id="2123380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licei2.ru/" TargetMode="External"/><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l2.sarobraz.ru" TargetMode="External"/><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4.jpeg"/><Relationship Id="rId10" Type="http://schemas.openxmlformats.org/officeDocument/2006/relationships/image" Target="media/image3.jpe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618B2F-DF52-4BDD-A321-AE55E2F813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799</TotalTime>
  <Pages>1</Pages>
  <Words>6209</Words>
  <Characters>35395</Characters>
  <Application>Microsoft Office Word</Application>
  <DocSecurity>0</DocSecurity>
  <Lines>294</Lines>
  <Paragraphs>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41521</CharactersWithSpaces>
  <SharedDoc>false</SharedDoc>
  <HLinks>
    <vt:vector size="12" baseType="variant">
      <vt:variant>
        <vt:i4>3276898</vt:i4>
      </vt:variant>
      <vt:variant>
        <vt:i4>3</vt:i4>
      </vt:variant>
      <vt:variant>
        <vt:i4>0</vt:i4>
      </vt:variant>
      <vt:variant>
        <vt:i4>5</vt:i4>
      </vt:variant>
      <vt:variant>
        <vt:lpwstr>http://l2.sarobraz.ru/</vt:lpwstr>
      </vt:variant>
      <vt:variant>
        <vt:lpwstr/>
      </vt:variant>
      <vt:variant>
        <vt:i4>1441820</vt:i4>
      </vt:variant>
      <vt:variant>
        <vt:i4>0</vt:i4>
      </vt:variant>
      <vt:variant>
        <vt:i4>0</vt:i4>
      </vt:variant>
      <vt:variant>
        <vt:i4>5</vt:i4>
      </vt:variant>
      <vt:variant>
        <vt:lpwstr>http://www.licei2.ru/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evseeva</cp:lastModifiedBy>
  <cp:revision>54</cp:revision>
  <cp:lastPrinted>2010-09-20T13:48:00Z</cp:lastPrinted>
  <dcterms:created xsi:type="dcterms:W3CDTF">2010-08-23T04:39:00Z</dcterms:created>
  <dcterms:modified xsi:type="dcterms:W3CDTF">2010-09-22T05:44:00Z</dcterms:modified>
</cp:coreProperties>
</file>